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34EA5" w14:textId="77777777" w:rsidR="00E40592" w:rsidRPr="00707E54" w:rsidRDefault="00E40592" w:rsidP="00207F95">
      <w:pPr>
        <w:pBdr>
          <w:top w:val="thinThickSmallGap" w:sz="24" w:space="1" w:color="auto"/>
          <w:left w:val="thinThickSmallGap" w:sz="24" w:space="4" w:color="auto"/>
          <w:bottom w:val="thickThinSmallGap" w:sz="24" w:space="1" w:color="auto"/>
          <w:right w:val="thickThinSmallGap" w:sz="24" w:space="4" w:color="auto"/>
        </w:pBdr>
        <w:shd w:val="thinDiagCross" w:color="C0C0C0" w:fill="auto"/>
        <w:jc w:val="center"/>
        <w:rPr>
          <w:b/>
          <w:bCs/>
          <w:sz w:val="32"/>
          <w:szCs w:val="32"/>
        </w:rPr>
      </w:pPr>
      <w:r w:rsidRPr="00707E54">
        <w:rPr>
          <w:b/>
          <w:bCs/>
          <w:sz w:val="32"/>
          <w:szCs w:val="32"/>
        </w:rPr>
        <w:t>II. NAVODILA PONUDNIKOM ZA IZDELAVO PONUDB</w:t>
      </w:r>
    </w:p>
    <w:p w14:paraId="52371BC9" w14:textId="77777777" w:rsidR="00A963BD" w:rsidRDefault="00A963BD" w:rsidP="00A963BD">
      <w:pPr>
        <w:pStyle w:val="Naslov2"/>
        <w:spacing w:before="0"/>
        <w:ind w:left="284"/>
        <w:rPr>
          <w:rFonts w:ascii="Trebuchet MS" w:hAnsi="Trebuchet MS" w:cs="Trebuchet MS"/>
          <w:i w:val="0"/>
          <w:sz w:val="22"/>
          <w:szCs w:val="22"/>
        </w:rPr>
      </w:pPr>
      <w:bookmarkStart w:id="0" w:name="_Toc335915431"/>
      <w:bookmarkStart w:id="1" w:name="_Toc335915505"/>
      <w:bookmarkStart w:id="2" w:name="_Toc335915542"/>
      <w:bookmarkStart w:id="3" w:name="_Toc335915771"/>
    </w:p>
    <w:p w14:paraId="702CF970" w14:textId="35DBF447" w:rsidR="00E40592" w:rsidRPr="00460FBF" w:rsidRDefault="00E40592" w:rsidP="00822C25">
      <w:pPr>
        <w:pStyle w:val="Naslov2"/>
        <w:numPr>
          <w:ilvl w:val="0"/>
          <w:numId w:val="5"/>
        </w:numPr>
        <w:spacing w:before="0"/>
        <w:ind w:left="284"/>
        <w:rPr>
          <w:rFonts w:ascii="Trebuchet MS" w:hAnsi="Trebuchet MS" w:cs="Trebuchet MS"/>
          <w:i w:val="0"/>
          <w:sz w:val="22"/>
          <w:szCs w:val="22"/>
        </w:rPr>
      </w:pPr>
      <w:r w:rsidRPr="00460FBF">
        <w:rPr>
          <w:rFonts w:ascii="Trebuchet MS" w:hAnsi="Trebuchet MS" w:cs="Trebuchet MS"/>
          <w:i w:val="0"/>
          <w:sz w:val="22"/>
          <w:szCs w:val="22"/>
        </w:rPr>
        <w:t>OZNAKA</w:t>
      </w:r>
      <w:r w:rsidR="00A963BD">
        <w:rPr>
          <w:rFonts w:ascii="Trebuchet MS" w:hAnsi="Trebuchet MS" w:cs="Trebuchet MS"/>
          <w:i w:val="0"/>
          <w:sz w:val="22"/>
          <w:szCs w:val="22"/>
        </w:rPr>
        <w:t xml:space="preserve"> IN</w:t>
      </w:r>
      <w:r w:rsidRPr="00460FBF">
        <w:rPr>
          <w:rFonts w:ascii="Trebuchet MS" w:hAnsi="Trebuchet MS" w:cs="Trebuchet MS"/>
          <w:i w:val="0"/>
          <w:sz w:val="22"/>
          <w:szCs w:val="22"/>
        </w:rPr>
        <w:t xml:space="preserve"> PREDMET JAVNEGA NAROČILA</w:t>
      </w:r>
      <w:bookmarkEnd w:id="0"/>
      <w:bookmarkEnd w:id="1"/>
      <w:bookmarkEnd w:id="2"/>
      <w:bookmarkEnd w:id="3"/>
    </w:p>
    <w:p w14:paraId="3762448A" w14:textId="77777777" w:rsidR="00A963BD" w:rsidRDefault="00A963BD">
      <w:pPr>
        <w:pStyle w:val="Default"/>
        <w:ind w:left="-76" w:firstLine="360"/>
        <w:jc w:val="both"/>
        <w:rPr>
          <w:rFonts w:ascii="Trebuchet MS" w:hAnsi="Trebuchet MS" w:cs="Trebuchet MS"/>
          <w:b/>
          <w:bCs/>
          <w:color w:val="auto"/>
          <w:sz w:val="22"/>
          <w:szCs w:val="22"/>
        </w:rPr>
      </w:pPr>
    </w:p>
    <w:p w14:paraId="5FDD6396" w14:textId="6A42831A" w:rsidR="001C70BD" w:rsidRDefault="00E40592" w:rsidP="00D05EB2">
      <w:pPr>
        <w:pStyle w:val="Default"/>
        <w:ind w:left="-76" w:firstLine="360"/>
        <w:jc w:val="both"/>
        <w:rPr>
          <w:rFonts w:ascii="Trebuchet MS" w:hAnsi="Trebuchet MS" w:cs="Trebuchet MS"/>
          <w:b/>
          <w:bCs/>
          <w:color w:val="auto"/>
          <w:sz w:val="22"/>
          <w:szCs w:val="22"/>
        </w:rPr>
      </w:pPr>
      <w:r w:rsidRPr="00707E54">
        <w:rPr>
          <w:rFonts w:ascii="Trebuchet MS" w:hAnsi="Trebuchet MS" w:cs="Trebuchet MS"/>
          <w:b/>
          <w:bCs/>
          <w:color w:val="auto"/>
          <w:sz w:val="22"/>
          <w:szCs w:val="22"/>
        </w:rPr>
        <w:t>Oznaka naročnika:</w:t>
      </w:r>
      <w:r w:rsidR="006F2B0F">
        <w:rPr>
          <w:rFonts w:ascii="Trebuchet MS" w:hAnsi="Trebuchet MS" w:cs="Trebuchet MS"/>
          <w:b/>
          <w:bCs/>
          <w:color w:val="auto"/>
          <w:sz w:val="22"/>
          <w:szCs w:val="22"/>
        </w:rPr>
        <w:t xml:space="preserve"> </w:t>
      </w:r>
      <w:r w:rsidR="0025753E">
        <w:rPr>
          <w:rFonts w:ascii="Trebuchet MS" w:hAnsi="Trebuchet MS" w:cs="Trebuchet MS"/>
          <w:b/>
          <w:bCs/>
          <w:color w:val="auto"/>
          <w:sz w:val="22"/>
          <w:szCs w:val="22"/>
        </w:rPr>
        <w:tab/>
      </w:r>
      <w:r w:rsidR="0025753E">
        <w:rPr>
          <w:rFonts w:ascii="Trebuchet MS" w:hAnsi="Trebuchet MS" w:cs="Trebuchet MS"/>
          <w:b/>
          <w:bCs/>
          <w:color w:val="auto"/>
          <w:sz w:val="22"/>
          <w:szCs w:val="22"/>
        </w:rPr>
        <w:tab/>
      </w:r>
      <w:r w:rsidR="00D05EB2" w:rsidRPr="00D05EB2">
        <w:rPr>
          <w:rFonts w:ascii="Trebuchet MS" w:hAnsi="Trebuchet MS" w:cs="Trebuchet MS"/>
          <w:b/>
          <w:bCs/>
          <w:color w:val="auto"/>
          <w:sz w:val="22"/>
          <w:szCs w:val="22"/>
        </w:rPr>
        <w:t>JN-002-2023-S</w:t>
      </w:r>
    </w:p>
    <w:p w14:paraId="377346C6" w14:textId="77777777" w:rsidR="00D05EB2" w:rsidRPr="00707E54" w:rsidRDefault="00D05EB2" w:rsidP="00D05EB2">
      <w:pPr>
        <w:pStyle w:val="Default"/>
        <w:ind w:left="-76" w:firstLine="360"/>
        <w:jc w:val="both"/>
        <w:rPr>
          <w:rFonts w:ascii="Trebuchet MS" w:hAnsi="Trebuchet MS" w:cs="Trebuchet MS"/>
          <w:b/>
          <w:bCs/>
          <w:color w:val="auto"/>
          <w:sz w:val="22"/>
          <w:szCs w:val="22"/>
        </w:rPr>
      </w:pPr>
    </w:p>
    <w:p w14:paraId="7223A623" w14:textId="5CD77CD9" w:rsidR="00A963BD" w:rsidRPr="006F57DA" w:rsidRDefault="00A963BD" w:rsidP="00FE374C">
      <w:pPr>
        <w:ind w:left="3539" w:hanging="3255"/>
        <w:jc w:val="both"/>
      </w:pPr>
      <w:r w:rsidRPr="00FE374C">
        <w:rPr>
          <w:b/>
          <w:bCs/>
        </w:rPr>
        <w:t xml:space="preserve">Predmet javnega </w:t>
      </w:r>
      <w:r w:rsidRPr="006F57DA">
        <w:rPr>
          <w:b/>
          <w:bCs/>
        </w:rPr>
        <w:t>naročila</w:t>
      </w:r>
      <w:r w:rsidR="0025753E" w:rsidRPr="006F57DA">
        <w:rPr>
          <w:b/>
          <w:bCs/>
        </w:rPr>
        <w:t>:</w:t>
      </w:r>
      <w:r w:rsidRPr="006F57DA">
        <w:t xml:space="preserve"> </w:t>
      </w:r>
      <w:r w:rsidR="0025753E" w:rsidRPr="006F57DA">
        <w:tab/>
      </w:r>
      <w:r w:rsidRPr="006F57DA">
        <w:t xml:space="preserve">izvajanje posebnih linijskih prevozov učencev v osnovne šole v Mestni občini Celje </w:t>
      </w:r>
      <w:r w:rsidR="001C70BD" w:rsidRPr="006F57DA">
        <w:t>in sicer vse dni pouka po šolskem koledarju za šolska leta 202</w:t>
      </w:r>
      <w:r w:rsidR="006E74ED" w:rsidRPr="006F57DA">
        <w:t>6</w:t>
      </w:r>
      <w:r w:rsidR="001C70BD" w:rsidRPr="006F57DA">
        <w:t>/202</w:t>
      </w:r>
      <w:r w:rsidR="006E74ED" w:rsidRPr="006F57DA">
        <w:t>7</w:t>
      </w:r>
      <w:r w:rsidR="001C70BD" w:rsidRPr="006F57DA">
        <w:t>, 202</w:t>
      </w:r>
      <w:r w:rsidR="006E74ED" w:rsidRPr="006F57DA">
        <w:t>7</w:t>
      </w:r>
      <w:r w:rsidR="001C70BD" w:rsidRPr="006F57DA">
        <w:t>/20</w:t>
      </w:r>
      <w:r w:rsidR="00DD7BFC" w:rsidRPr="006F57DA">
        <w:t>2</w:t>
      </w:r>
      <w:r w:rsidR="006E74ED" w:rsidRPr="006F57DA">
        <w:t>8</w:t>
      </w:r>
      <w:r w:rsidR="00F26C83" w:rsidRPr="006F57DA">
        <w:t xml:space="preserve"> in</w:t>
      </w:r>
      <w:r w:rsidR="001C70BD" w:rsidRPr="006F57DA">
        <w:t xml:space="preserve"> 202</w:t>
      </w:r>
      <w:r w:rsidR="006E74ED" w:rsidRPr="006F57DA">
        <w:t>8</w:t>
      </w:r>
      <w:r w:rsidR="001C70BD" w:rsidRPr="006F57DA">
        <w:t>/202</w:t>
      </w:r>
      <w:r w:rsidR="006E74ED" w:rsidRPr="006F57DA">
        <w:t>9</w:t>
      </w:r>
      <w:r w:rsidR="001C70BD" w:rsidRPr="006F57DA">
        <w:t>, za naslednje sklope:</w:t>
      </w:r>
    </w:p>
    <w:p w14:paraId="6F5667B4" w14:textId="77777777" w:rsidR="00A963BD" w:rsidRPr="006F57DA" w:rsidRDefault="00A963BD" w:rsidP="00A963BD">
      <w:pPr>
        <w:ind w:left="1410" w:hanging="1126"/>
        <w:jc w:val="both"/>
        <w:rPr>
          <w:b/>
          <w:bCs/>
        </w:rPr>
      </w:pPr>
    </w:p>
    <w:p w14:paraId="3FD4CBF9" w14:textId="77777777" w:rsidR="001C70BD" w:rsidRPr="006F57DA" w:rsidRDefault="001C70BD" w:rsidP="00822C25">
      <w:pPr>
        <w:pStyle w:val="Odstavekseznama"/>
        <w:numPr>
          <w:ilvl w:val="0"/>
          <w:numId w:val="10"/>
        </w:numPr>
        <w:rPr>
          <w:rFonts w:ascii="Trebuchet MS" w:hAnsi="Trebuchet MS"/>
          <w:noProof/>
          <w:sz w:val="22"/>
          <w:szCs w:val="22"/>
        </w:rPr>
      </w:pPr>
      <w:r w:rsidRPr="006F57DA">
        <w:rPr>
          <w:rFonts w:ascii="Trebuchet MS" w:hAnsi="Trebuchet MS"/>
          <w:noProof/>
          <w:sz w:val="22"/>
          <w:szCs w:val="22"/>
        </w:rPr>
        <w:t>sklop: prevozi za potrebe OŠ Frana Kranjca (I.)</w:t>
      </w:r>
    </w:p>
    <w:p w14:paraId="61A1F369" w14:textId="77777777" w:rsidR="001C70BD" w:rsidRPr="006F57DA" w:rsidRDefault="001C70BD" w:rsidP="00822C25">
      <w:pPr>
        <w:pStyle w:val="Odstavekseznama"/>
        <w:numPr>
          <w:ilvl w:val="0"/>
          <w:numId w:val="10"/>
        </w:numPr>
        <w:rPr>
          <w:rFonts w:ascii="Trebuchet MS" w:hAnsi="Trebuchet MS"/>
          <w:noProof/>
          <w:sz w:val="22"/>
          <w:szCs w:val="22"/>
        </w:rPr>
      </w:pPr>
      <w:r w:rsidRPr="006F57DA">
        <w:rPr>
          <w:rFonts w:ascii="Trebuchet MS" w:hAnsi="Trebuchet MS"/>
          <w:noProof/>
          <w:sz w:val="22"/>
          <w:szCs w:val="22"/>
        </w:rPr>
        <w:t>sklop: prevozi za potrebe OŠ Frana Kranjca (II.)</w:t>
      </w:r>
    </w:p>
    <w:p w14:paraId="1D03E8D3" w14:textId="77777777" w:rsidR="001C70BD" w:rsidRPr="006F57DA" w:rsidRDefault="001C70BD" w:rsidP="00822C25">
      <w:pPr>
        <w:pStyle w:val="Odstavekseznama"/>
        <w:numPr>
          <w:ilvl w:val="0"/>
          <w:numId w:val="10"/>
        </w:numPr>
        <w:rPr>
          <w:rFonts w:ascii="Trebuchet MS" w:hAnsi="Trebuchet MS"/>
          <w:noProof/>
          <w:sz w:val="22"/>
          <w:szCs w:val="22"/>
        </w:rPr>
      </w:pPr>
      <w:r w:rsidRPr="006F57DA">
        <w:rPr>
          <w:rFonts w:ascii="Trebuchet MS" w:hAnsi="Trebuchet MS"/>
          <w:noProof/>
          <w:sz w:val="22"/>
          <w:szCs w:val="22"/>
        </w:rPr>
        <w:t>sklop: prevozi za potrebe OŠ Lava</w:t>
      </w:r>
    </w:p>
    <w:p w14:paraId="3A07ACC9" w14:textId="77777777" w:rsidR="001C70BD" w:rsidRPr="006F57DA" w:rsidRDefault="001C70BD" w:rsidP="00822C25">
      <w:pPr>
        <w:pStyle w:val="Odstavekseznama"/>
        <w:numPr>
          <w:ilvl w:val="0"/>
          <w:numId w:val="10"/>
        </w:numPr>
        <w:rPr>
          <w:rFonts w:ascii="Trebuchet MS" w:hAnsi="Trebuchet MS"/>
          <w:noProof/>
          <w:sz w:val="22"/>
          <w:szCs w:val="22"/>
        </w:rPr>
      </w:pPr>
      <w:r w:rsidRPr="006F57DA">
        <w:rPr>
          <w:rFonts w:ascii="Trebuchet MS" w:hAnsi="Trebuchet MS"/>
          <w:noProof/>
          <w:sz w:val="22"/>
          <w:szCs w:val="22"/>
        </w:rPr>
        <w:t>sklop: prevozi za potrebe OŠ Ljubečna</w:t>
      </w:r>
    </w:p>
    <w:p w14:paraId="537C7575" w14:textId="77777777" w:rsidR="001C70BD" w:rsidRPr="006F57DA" w:rsidRDefault="001C70BD" w:rsidP="00822C25">
      <w:pPr>
        <w:pStyle w:val="Odstavekseznama"/>
        <w:numPr>
          <w:ilvl w:val="0"/>
          <w:numId w:val="10"/>
        </w:numPr>
        <w:rPr>
          <w:rFonts w:ascii="Trebuchet MS" w:hAnsi="Trebuchet MS"/>
          <w:noProof/>
          <w:sz w:val="22"/>
          <w:szCs w:val="22"/>
        </w:rPr>
      </w:pPr>
      <w:r w:rsidRPr="006F57DA">
        <w:rPr>
          <w:rFonts w:ascii="Trebuchet MS" w:hAnsi="Trebuchet MS"/>
          <w:noProof/>
          <w:sz w:val="22"/>
          <w:szCs w:val="22"/>
        </w:rPr>
        <w:t>sklop: prevozi za potrebe OŠ Hudinja</w:t>
      </w:r>
    </w:p>
    <w:p w14:paraId="446F481D" w14:textId="58E3B74D" w:rsidR="001C70BD" w:rsidRDefault="001C70BD" w:rsidP="00382841">
      <w:pPr>
        <w:jc w:val="both"/>
        <w:rPr>
          <w:b/>
          <w:bCs/>
        </w:rPr>
      </w:pPr>
    </w:p>
    <w:p w14:paraId="65921ED5" w14:textId="486A0E1E" w:rsidR="001C70BD" w:rsidRPr="001C70BD" w:rsidRDefault="001C70BD" w:rsidP="001C70BD">
      <w:pPr>
        <w:ind w:left="284"/>
        <w:jc w:val="both"/>
      </w:pPr>
      <w:r w:rsidRPr="001C70BD">
        <w:t xml:space="preserve">Ponudnik lahko odda ponudbo za posamezni sklop </w:t>
      </w:r>
      <w:r w:rsidR="006E0603">
        <w:t xml:space="preserve">(vsaj enega) </w:t>
      </w:r>
      <w:r w:rsidRPr="001C70BD">
        <w:t xml:space="preserve">ali vse sklope. </w:t>
      </w:r>
    </w:p>
    <w:p w14:paraId="21DDD05D" w14:textId="77777777" w:rsidR="001C70BD" w:rsidRPr="001C70BD" w:rsidRDefault="001C70BD" w:rsidP="001C70BD">
      <w:pPr>
        <w:ind w:left="284"/>
        <w:jc w:val="both"/>
      </w:pPr>
    </w:p>
    <w:p w14:paraId="32FBF391" w14:textId="29A9CCC3" w:rsidR="001C70BD" w:rsidRPr="001C70BD" w:rsidRDefault="001C70BD" w:rsidP="001C70BD">
      <w:pPr>
        <w:ind w:left="284"/>
        <w:jc w:val="both"/>
      </w:pPr>
      <w:r w:rsidRPr="001C70BD">
        <w:t xml:space="preserve">Prevozi </w:t>
      </w:r>
      <w:r w:rsidRPr="00F72728">
        <w:t>se opravljajo vsak šolski dan oziroma skladno z letnim delovnim načrtom in šolskim koledarjem, in sicer vsak dan, ko šola izvaja pouk.</w:t>
      </w:r>
      <w:r w:rsidR="00880F7F" w:rsidRPr="00F72728">
        <w:rPr>
          <w:color w:val="FF0000"/>
        </w:rPr>
        <w:t xml:space="preserve"> </w:t>
      </w:r>
      <w:r w:rsidR="00880F7F" w:rsidRPr="00F72728">
        <w:rPr>
          <w:rStyle w:val="cf01"/>
          <w:rFonts w:ascii="Trebuchet MS" w:hAnsi="Trebuchet MS"/>
          <w:b w:val="0"/>
          <w:bCs w:val="0"/>
          <w:sz w:val="22"/>
          <w:szCs w:val="22"/>
          <w:shd w:val="clear" w:color="auto" w:fill="auto"/>
        </w:rPr>
        <w:t xml:space="preserve">Predmet naročila je </w:t>
      </w:r>
      <w:proofErr w:type="spellStart"/>
      <w:r w:rsidR="00880F7F" w:rsidRPr="00F72728">
        <w:rPr>
          <w:rStyle w:val="cf01"/>
          <w:rFonts w:ascii="Trebuchet MS" w:hAnsi="Trebuchet MS"/>
          <w:b w:val="0"/>
          <w:bCs w:val="0"/>
          <w:sz w:val="22"/>
          <w:szCs w:val="22"/>
          <w:shd w:val="clear" w:color="auto" w:fill="auto"/>
        </w:rPr>
        <w:t>okoljsko</w:t>
      </w:r>
      <w:proofErr w:type="spellEnd"/>
      <w:r w:rsidR="00880F7F" w:rsidRPr="00F72728">
        <w:rPr>
          <w:rStyle w:val="cf01"/>
          <w:rFonts w:ascii="Trebuchet MS" w:hAnsi="Trebuchet MS"/>
          <w:b w:val="0"/>
          <w:bCs w:val="0"/>
          <w:sz w:val="22"/>
          <w:szCs w:val="22"/>
          <w:shd w:val="clear" w:color="auto" w:fill="auto"/>
        </w:rPr>
        <w:t xml:space="preserve"> manj obremenjujoča storitev, zaradi česar se pri oddaji javnega naročila upoštevajo temeljne </w:t>
      </w:r>
      <w:proofErr w:type="spellStart"/>
      <w:r w:rsidR="00880F7F" w:rsidRPr="00F72728">
        <w:rPr>
          <w:rStyle w:val="cf01"/>
          <w:rFonts w:ascii="Trebuchet MS" w:hAnsi="Trebuchet MS"/>
          <w:b w:val="0"/>
          <w:bCs w:val="0"/>
          <w:sz w:val="22"/>
          <w:szCs w:val="22"/>
          <w:shd w:val="clear" w:color="auto" w:fill="auto"/>
        </w:rPr>
        <w:t>okoljske</w:t>
      </w:r>
      <w:proofErr w:type="spellEnd"/>
      <w:r w:rsidR="00880F7F" w:rsidRPr="00F72728">
        <w:rPr>
          <w:rStyle w:val="cf01"/>
          <w:rFonts w:ascii="Trebuchet MS" w:hAnsi="Trebuchet MS"/>
          <w:b w:val="0"/>
          <w:bCs w:val="0"/>
          <w:sz w:val="22"/>
          <w:szCs w:val="22"/>
          <w:shd w:val="clear" w:color="auto" w:fill="auto"/>
        </w:rPr>
        <w:t xml:space="preserve"> zahteve iz Uredbe o zelenem javnem naročanju (Uradni list RS, št. </w:t>
      </w:r>
      <w:r w:rsidR="00AF681C" w:rsidRPr="00F72728">
        <w:rPr>
          <w:rStyle w:val="cf11"/>
          <w:rFonts w:ascii="Trebuchet MS" w:hAnsi="Trebuchet MS"/>
          <w:b w:val="0"/>
          <w:bCs w:val="0"/>
          <w:sz w:val="22"/>
          <w:szCs w:val="22"/>
          <w:shd w:val="clear" w:color="auto" w:fill="auto"/>
        </w:rPr>
        <w:t>51/17, 64/19, 49/20 - ZIUZEOP, 152/20 - ZZUOOP, 121/21</w:t>
      </w:r>
      <w:r w:rsidR="00104FA5">
        <w:rPr>
          <w:rStyle w:val="cf11"/>
          <w:rFonts w:ascii="Trebuchet MS" w:hAnsi="Trebuchet MS"/>
          <w:b w:val="0"/>
          <w:bCs w:val="0"/>
          <w:sz w:val="22"/>
          <w:szCs w:val="22"/>
          <w:shd w:val="clear" w:color="auto" w:fill="auto"/>
        </w:rPr>
        <w:t xml:space="preserve"> in 132/2023</w:t>
      </w:r>
      <w:r w:rsidR="00880F7F" w:rsidRPr="00F72728">
        <w:rPr>
          <w:rStyle w:val="cf01"/>
          <w:rFonts w:ascii="Trebuchet MS" w:hAnsi="Trebuchet MS"/>
          <w:b w:val="0"/>
          <w:bCs w:val="0"/>
          <w:sz w:val="22"/>
          <w:szCs w:val="22"/>
          <w:shd w:val="clear" w:color="auto" w:fill="auto"/>
        </w:rPr>
        <w:t>).</w:t>
      </w:r>
    </w:p>
    <w:p w14:paraId="04A3EFCD" w14:textId="20334086" w:rsidR="001C70BD" w:rsidRDefault="001C70BD" w:rsidP="00B8687F">
      <w:pPr>
        <w:jc w:val="both"/>
        <w:rPr>
          <w:b/>
          <w:bCs/>
        </w:rPr>
      </w:pPr>
    </w:p>
    <w:p w14:paraId="2634C749" w14:textId="008A63FA" w:rsidR="00382841" w:rsidRPr="00B8687F" w:rsidRDefault="00382841" w:rsidP="00B8687F">
      <w:pPr>
        <w:ind w:left="284"/>
        <w:jc w:val="both"/>
      </w:pPr>
      <w:r w:rsidRPr="00B8687F">
        <w:t>Naročnik si pridržuje pravico</w:t>
      </w:r>
      <w:r w:rsidR="00E575A7">
        <w:t xml:space="preserve">, </w:t>
      </w:r>
      <w:r w:rsidRPr="00B8687F">
        <w:t>da v času izvajanja prevozov po pogodbi prevozniku odda naročilo za morebitne zmanjšane, povečane ali dodatne storitve prevoza učencev v osnovne šole glede na potrebe, in sicer pod enakimi pogoji in ceni za prevoženi kilometer.</w:t>
      </w:r>
    </w:p>
    <w:p w14:paraId="72CC27ED" w14:textId="77777777" w:rsidR="00931B73" w:rsidRDefault="00931B73" w:rsidP="00B8687F">
      <w:pPr>
        <w:ind w:left="284"/>
        <w:jc w:val="both"/>
      </w:pPr>
    </w:p>
    <w:p w14:paraId="51CDF0DE" w14:textId="365B9767" w:rsidR="00382841" w:rsidRPr="00B8687F" w:rsidRDefault="00382841" w:rsidP="00B8687F">
      <w:pPr>
        <w:ind w:left="284"/>
        <w:jc w:val="both"/>
      </w:pPr>
      <w:r w:rsidRPr="00B8687F">
        <w:t>Za tiste morebitne dodatne istovrstne storitve prevoza učencev v osnovne šole, ki bi predstavljale povečanje obsega posebnih linijskih prevozov otrok, ki so predmet pogodbe ali za nove posebne linijske prevoze otrok, za katere bi se pokazala potreba tekom izvajanja naročila, bo naročnik s prevoznikom dogovoril obseg in vrednost teh storitev, ki predstavljajo povečanje ali zmanjšanje obsega rednih prevozov šolskih otrok, in sicer v skladu z določili ZJN-3. Vrednost novega obsega storitev po pogodbi se izračuna na podlagi cen, ki veljajo po tej pogodbi.</w:t>
      </w:r>
    </w:p>
    <w:p w14:paraId="693F1F3B" w14:textId="77777777" w:rsidR="001C70BD" w:rsidRDefault="001C70BD" w:rsidP="00A963BD">
      <w:pPr>
        <w:ind w:left="1410" w:hanging="1126"/>
        <w:jc w:val="both"/>
        <w:rPr>
          <w:b/>
          <w:bCs/>
        </w:rPr>
      </w:pPr>
    </w:p>
    <w:p w14:paraId="772E3C92" w14:textId="77777777" w:rsidR="00E575A7" w:rsidRDefault="00E575A7" w:rsidP="00B8687F">
      <w:pPr>
        <w:ind w:firstLine="284"/>
        <w:rPr>
          <w:b/>
          <w:noProof/>
          <w:highlight w:val="yellow"/>
          <w:u w:val="single"/>
        </w:rPr>
      </w:pPr>
    </w:p>
    <w:p w14:paraId="757AAD3C" w14:textId="3C507F3E" w:rsidR="00B8687F" w:rsidRDefault="00B8687F" w:rsidP="00B8687F">
      <w:pPr>
        <w:ind w:firstLine="284"/>
        <w:rPr>
          <w:b/>
          <w:noProof/>
          <w:u w:val="single"/>
        </w:rPr>
      </w:pPr>
      <w:r w:rsidRPr="00410BBF">
        <w:rPr>
          <w:b/>
          <w:noProof/>
          <w:u w:val="single"/>
        </w:rPr>
        <w:t>Specifikacija sklopov</w:t>
      </w:r>
      <w:r w:rsidRPr="008533B5">
        <w:rPr>
          <w:b/>
          <w:noProof/>
          <w:u w:val="single"/>
        </w:rPr>
        <w:t xml:space="preserve"> </w:t>
      </w:r>
    </w:p>
    <w:p w14:paraId="7BA4E123" w14:textId="77777777" w:rsidR="008D3DAC" w:rsidRDefault="008D3DAC" w:rsidP="008C05E8">
      <w:pPr>
        <w:rPr>
          <w:noProof/>
        </w:rPr>
      </w:pPr>
    </w:p>
    <w:p w14:paraId="5D43D4B5" w14:textId="231E40F5" w:rsidR="00B8687F" w:rsidRDefault="00B8687F" w:rsidP="00B8687F">
      <w:pPr>
        <w:ind w:firstLine="284"/>
        <w:rPr>
          <w:b/>
        </w:rPr>
      </w:pPr>
      <w:r w:rsidRPr="00EF6276">
        <w:rPr>
          <w:b/>
        </w:rPr>
        <w:t>1. SKLOP:</w:t>
      </w:r>
      <w:r>
        <w:t xml:space="preserve"> </w:t>
      </w:r>
      <w:r>
        <w:rPr>
          <w:b/>
        </w:rPr>
        <w:t>PREVOZI ZA POTREBE OSNOVNE ŠOLE</w:t>
      </w:r>
      <w:r w:rsidRPr="003D73EF">
        <w:rPr>
          <w:b/>
        </w:rPr>
        <w:t xml:space="preserve"> FRANA KRANJCA</w:t>
      </w:r>
      <w:r>
        <w:rPr>
          <w:b/>
        </w:rPr>
        <w:t xml:space="preserve"> (I.)</w:t>
      </w:r>
    </w:p>
    <w:p w14:paraId="5AAECD78" w14:textId="77777777" w:rsidR="00F30EC7" w:rsidRDefault="00F30EC7" w:rsidP="00B8687F">
      <w:pPr>
        <w:ind w:firstLine="284"/>
        <w:rPr>
          <w:b/>
        </w:rPr>
      </w:pPr>
    </w:p>
    <w:tbl>
      <w:tblPr>
        <w:tblStyle w:val="Tabelamrea"/>
        <w:tblW w:w="0" w:type="auto"/>
        <w:tblLook w:val="04A0" w:firstRow="1" w:lastRow="0" w:firstColumn="1" w:lastColumn="0" w:noHBand="0" w:noVBand="1"/>
      </w:tblPr>
      <w:tblGrid>
        <w:gridCol w:w="908"/>
        <w:gridCol w:w="3340"/>
        <w:gridCol w:w="1417"/>
        <w:gridCol w:w="1701"/>
      </w:tblGrid>
      <w:tr w:rsidR="00654466" w14:paraId="7F11E55E" w14:textId="77777777" w:rsidTr="00FE374C">
        <w:tc>
          <w:tcPr>
            <w:tcW w:w="908" w:type="dxa"/>
          </w:tcPr>
          <w:p w14:paraId="475D13F7" w14:textId="032854AC" w:rsidR="00654466" w:rsidRPr="00F30EC7" w:rsidRDefault="00654466" w:rsidP="00F30EC7">
            <w:pPr>
              <w:jc w:val="center"/>
              <w:rPr>
                <w:b/>
              </w:rPr>
            </w:pPr>
            <w:proofErr w:type="spellStart"/>
            <w:r w:rsidRPr="00F30EC7">
              <w:rPr>
                <w:b/>
              </w:rPr>
              <w:t>Zap</w:t>
            </w:r>
            <w:proofErr w:type="spellEnd"/>
            <w:r w:rsidRPr="00F30EC7">
              <w:rPr>
                <w:b/>
              </w:rPr>
              <w:t>. št.</w:t>
            </w:r>
          </w:p>
        </w:tc>
        <w:tc>
          <w:tcPr>
            <w:tcW w:w="3340" w:type="dxa"/>
          </w:tcPr>
          <w:p w14:paraId="58D3C4DE" w14:textId="17878693" w:rsidR="00654466" w:rsidRPr="00F30EC7" w:rsidRDefault="00654466" w:rsidP="00F30EC7">
            <w:pPr>
              <w:jc w:val="center"/>
              <w:rPr>
                <w:b/>
              </w:rPr>
            </w:pPr>
            <w:r w:rsidRPr="00F30EC7">
              <w:rPr>
                <w:b/>
              </w:rPr>
              <w:t>Relacija</w:t>
            </w:r>
          </w:p>
        </w:tc>
        <w:tc>
          <w:tcPr>
            <w:tcW w:w="1417" w:type="dxa"/>
          </w:tcPr>
          <w:p w14:paraId="4EE1FA89" w14:textId="391EAEEE" w:rsidR="00654466" w:rsidRPr="00222465" w:rsidRDefault="00654466" w:rsidP="00222465">
            <w:pPr>
              <w:jc w:val="center"/>
              <w:rPr>
                <w:b/>
              </w:rPr>
            </w:pPr>
            <w:r w:rsidRPr="00A20BCE">
              <w:rPr>
                <w:b/>
              </w:rPr>
              <w:t>Dnevno št. voženj</w:t>
            </w:r>
          </w:p>
        </w:tc>
        <w:tc>
          <w:tcPr>
            <w:tcW w:w="1701" w:type="dxa"/>
          </w:tcPr>
          <w:p w14:paraId="6D696343" w14:textId="2DB68A3C" w:rsidR="00654466" w:rsidRPr="00222465" w:rsidRDefault="00654466" w:rsidP="00222465">
            <w:pPr>
              <w:jc w:val="center"/>
              <w:rPr>
                <w:b/>
              </w:rPr>
            </w:pPr>
            <w:r w:rsidRPr="00222465">
              <w:rPr>
                <w:b/>
              </w:rPr>
              <w:t>Skupno število kilometrov</w:t>
            </w:r>
            <w:r>
              <w:rPr>
                <w:b/>
              </w:rPr>
              <w:t>/dan</w:t>
            </w:r>
          </w:p>
        </w:tc>
      </w:tr>
      <w:tr w:rsidR="00654466" w14:paraId="52E64F39" w14:textId="77777777" w:rsidTr="00FE374C">
        <w:trPr>
          <w:trHeight w:val="382"/>
        </w:trPr>
        <w:tc>
          <w:tcPr>
            <w:tcW w:w="908" w:type="dxa"/>
          </w:tcPr>
          <w:p w14:paraId="6C9933DE" w14:textId="6C1F9B2C" w:rsidR="00654466" w:rsidRPr="00F30EC7" w:rsidRDefault="00654466" w:rsidP="00F30EC7">
            <w:pPr>
              <w:jc w:val="center"/>
              <w:rPr>
                <w:bCs/>
              </w:rPr>
            </w:pPr>
            <w:r w:rsidRPr="00F30EC7">
              <w:rPr>
                <w:bCs/>
              </w:rPr>
              <w:t>1.</w:t>
            </w:r>
            <w:r>
              <w:rPr>
                <w:bCs/>
              </w:rPr>
              <w:t>1.</w:t>
            </w:r>
          </w:p>
        </w:tc>
        <w:tc>
          <w:tcPr>
            <w:tcW w:w="3340" w:type="dxa"/>
          </w:tcPr>
          <w:p w14:paraId="4C67BB11" w14:textId="2F83BA96" w:rsidR="00654466" w:rsidRPr="00F30EC7" w:rsidRDefault="00654466" w:rsidP="00B8687F">
            <w:pPr>
              <w:rPr>
                <w:bCs/>
              </w:rPr>
            </w:pPr>
            <w:r>
              <w:rPr>
                <w:bCs/>
              </w:rPr>
              <w:t xml:space="preserve">Tremerje – Košnica – </w:t>
            </w:r>
            <w:proofErr w:type="spellStart"/>
            <w:r>
              <w:rPr>
                <w:bCs/>
              </w:rPr>
              <w:t>Polule</w:t>
            </w:r>
            <w:proofErr w:type="spellEnd"/>
            <w:r>
              <w:rPr>
                <w:bCs/>
              </w:rPr>
              <w:t>/šola</w:t>
            </w:r>
          </w:p>
        </w:tc>
        <w:tc>
          <w:tcPr>
            <w:tcW w:w="1417" w:type="dxa"/>
          </w:tcPr>
          <w:p w14:paraId="3578DB8B" w14:textId="48A1E560" w:rsidR="00654466" w:rsidDel="00014881" w:rsidRDefault="00D243EB" w:rsidP="004F45DA">
            <w:pPr>
              <w:jc w:val="center"/>
              <w:rPr>
                <w:bCs/>
              </w:rPr>
            </w:pPr>
            <w:r>
              <w:rPr>
                <w:bCs/>
              </w:rPr>
              <w:t>2</w:t>
            </w:r>
          </w:p>
        </w:tc>
        <w:tc>
          <w:tcPr>
            <w:tcW w:w="1701" w:type="dxa"/>
          </w:tcPr>
          <w:p w14:paraId="33A4C354" w14:textId="386B714F" w:rsidR="00654466" w:rsidRPr="00F30EC7" w:rsidRDefault="00D5647D" w:rsidP="004F45DA">
            <w:pPr>
              <w:jc w:val="center"/>
              <w:rPr>
                <w:bCs/>
              </w:rPr>
            </w:pPr>
            <w:r>
              <w:rPr>
                <w:bCs/>
              </w:rPr>
              <w:t>12,8</w:t>
            </w:r>
          </w:p>
        </w:tc>
      </w:tr>
      <w:tr w:rsidR="00654466" w14:paraId="7013C059" w14:textId="77777777" w:rsidTr="00FE374C">
        <w:tc>
          <w:tcPr>
            <w:tcW w:w="908" w:type="dxa"/>
          </w:tcPr>
          <w:p w14:paraId="687A1226" w14:textId="52CC03A0" w:rsidR="00654466" w:rsidRPr="00F30EC7" w:rsidRDefault="00654466" w:rsidP="00F30EC7">
            <w:pPr>
              <w:jc w:val="center"/>
              <w:rPr>
                <w:bCs/>
              </w:rPr>
            </w:pPr>
            <w:r>
              <w:rPr>
                <w:bCs/>
              </w:rPr>
              <w:t>1.</w:t>
            </w:r>
            <w:r w:rsidRPr="00F30EC7">
              <w:rPr>
                <w:bCs/>
              </w:rPr>
              <w:t>2.</w:t>
            </w:r>
          </w:p>
        </w:tc>
        <w:tc>
          <w:tcPr>
            <w:tcW w:w="3340" w:type="dxa"/>
          </w:tcPr>
          <w:p w14:paraId="2E1730D8" w14:textId="7B6A8841" w:rsidR="00654466" w:rsidRPr="00F30EC7" w:rsidRDefault="00654466" w:rsidP="00B8687F">
            <w:pPr>
              <w:rPr>
                <w:bCs/>
              </w:rPr>
            </w:pPr>
            <w:r>
              <w:rPr>
                <w:bCs/>
              </w:rPr>
              <w:t xml:space="preserve">Skalna klet - </w:t>
            </w:r>
            <w:proofErr w:type="spellStart"/>
            <w:r>
              <w:rPr>
                <w:bCs/>
              </w:rPr>
              <w:t>Polule</w:t>
            </w:r>
            <w:proofErr w:type="spellEnd"/>
            <w:r>
              <w:rPr>
                <w:bCs/>
              </w:rPr>
              <w:t>/šola</w:t>
            </w:r>
          </w:p>
        </w:tc>
        <w:tc>
          <w:tcPr>
            <w:tcW w:w="1417" w:type="dxa"/>
          </w:tcPr>
          <w:p w14:paraId="0FABCA34" w14:textId="3F059645" w:rsidR="00654466" w:rsidDel="00014881" w:rsidRDefault="00D243EB" w:rsidP="004F45DA">
            <w:pPr>
              <w:jc w:val="center"/>
              <w:rPr>
                <w:bCs/>
              </w:rPr>
            </w:pPr>
            <w:r>
              <w:rPr>
                <w:bCs/>
              </w:rPr>
              <w:t>3</w:t>
            </w:r>
          </w:p>
        </w:tc>
        <w:tc>
          <w:tcPr>
            <w:tcW w:w="1701" w:type="dxa"/>
          </w:tcPr>
          <w:p w14:paraId="05BE496E" w14:textId="7908473F" w:rsidR="00654466" w:rsidRPr="00F30EC7" w:rsidRDefault="006859B5" w:rsidP="004F45DA">
            <w:pPr>
              <w:jc w:val="center"/>
              <w:rPr>
                <w:bCs/>
              </w:rPr>
            </w:pPr>
            <w:r>
              <w:rPr>
                <w:bCs/>
              </w:rPr>
              <w:t>8,1</w:t>
            </w:r>
          </w:p>
        </w:tc>
      </w:tr>
      <w:tr w:rsidR="00654466" w14:paraId="1711B6FC" w14:textId="77777777" w:rsidTr="00FE374C">
        <w:tc>
          <w:tcPr>
            <w:tcW w:w="908" w:type="dxa"/>
          </w:tcPr>
          <w:p w14:paraId="40C709CC" w14:textId="05A758D1" w:rsidR="00654466" w:rsidRPr="00F30EC7" w:rsidRDefault="00654466" w:rsidP="004E0D34">
            <w:pPr>
              <w:jc w:val="center"/>
              <w:rPr>
                <w:bCs/>
              </w:rPr>
            </w:pPr>
            <w:r>
              <w:rPr>
                <w:bCs/>
              </w:rPr>
              <w:t>1.</w:t>
            </w:r>
            <w:r w:rsidRPr="00F30EC7">
              <w:rPr>
                <w:bCs/>
              </w:rPr>
              <w:t>3.</w:t>
            </w:r>
          </w:p>
        </w:tc>
        <w:tc>
          <w:tcPr>
            <w:tcW w:w="3340" w:type="dxa"/>
          </w:tcPr>
          <w:p w14:paraId="2ECFAD81" w14:textId="776FFBA2" w:rsidR="00654466" w:rsidRPr="00F30EC7" w:rsidRDefault="00654466" w:rsidP="004E0D34">
            <w:pPr>
              <w:rPr>
                <w:bCs/>
              </w:rPr>
            </w:pPr>
            <w:r>
              <w:rPr>
                <w:bCs/>
              </w:rPr>
              <w:t xml:space="preserve">Zagrad - </w:t>
            </w:r>
            <w:proofErr w:type="spellStart"/>
            <w:r>
              <w:rPr>
                <w:bCs/>
              </w:rPr>
              <w:t>Polule</w:t>
            </w:r>
            <w:proofErr w:type="spellEnd"/>
            <w:r>
              <w:rPr>
                <w:bCs/>
              </w:rPr>
              <w:t>/šola</w:t>
            </w:r>
          </w:p>
        </w:tc>
        <w:tc>
          <w:tcPr>
            <w:tcW w:w="1417" w:type="dxa"/>
          </w:tcPr>
          <w:p w14:paraId="5563BAE3" w14:textId="0940C112" w:rsidR="00654466" w:rsidDel="004628D6" w:rsidRDefault="00D243EB" w:rsidP="004F45DA">
            <w:pPr>
              <w:jc w:val="center"/>
              <w:rPr>
                <w:bCs/>
              </w:rPr>
            </w:pPr>
            <w:r>
              <w:rPr>
                <w:bCs/>
              </w:rPr>
              <w:t>3</w:t>
            </w:r>
          </w:p>
        </w:tc>
        <w:tc>
          <w:tcPr>
            <w:tcW w:w="1701" w:type="dxa"/>
          </w:tcPr>
          <w:p w14:paraId="270C1F19" w14:textId="63E5304E" w:rsidR="00654466" w:rsidRPr="00F30EC7" w:rsidRDefault="006859B5" w:rsidP="004F45DA">
            <w:pPr>
              <w:jc w:val="center"/>
              <w:rPr>
                <w:bCs/>
              </w:rPr>
            </w:pPr>
            <w:r>
              <w:rPr>
                <w:bCs/>
              </w:rPr>
              <w:t>6,3</w:t>
            </w:r>
          </w:p>
        </w:tc>
      </w:tr>
    </w:tbl>
    <w:p w14:paraId="7154F826" w14:textId="77777777" w:rsidR="00E575A7" w:rsidRDefault="00E575A7" w:rsidP="00DD7DF9">
      <w:pPr>
        <w:rPr>
          <w:b/>
        </w:rPr>
      </w:pPr>
    </w:p>
    <w:p w14:paraId="7346AE74" w14:textId="50D77665" w:rsidR="00B8687F" w:rsidRDefault="00B8687F" w:rsidP="00B8687F">
      <w:pPr>
        <w:ind w:firstLine="284"/>
        <w:rPr>
          <w:b/>
        </w:rPr>
      </w:pPr>
      <w:r>
        <w:rPr>
          <w:b/>
        </w:rPr>
        <w:t>2</w:t>
      </w:r>
      <w:r w:rsidRPr="00EF6276">
        <w:rPr>
          <w:b/>
        </w:rPr>
        <w:t>. SKLOP:</w:t>
      </w:r>
      <w:r>
        <w:t xml:space="preserve"> </w:t>
      </w:r>
      <w:r>
        <w:rPr>
          <w:b/>
        </w:rPr>
        <w:t>PREVOZI ZA POTREBE OSNOVNE ŠOLE</w:t>
      </w:r>
      <w:r w:rsidRPr="003D73EF">
        <w:rPr>
          <w:b/>
        </w:rPr>
        <w:t xml:space="preserve"> FRANA KRANJCA</w:t>
      </w:r>
      <w:r>
        <w:rPr>
          <w:b/>
        </w:rPr>
        <w:t xml:space="preserve"> (II.)</w:t>
      </w:r>
      <w:r w:rsidR="00C86A17">
        <w:rPr>
          <w:b/>
        </w:rPr>
        <w:t>*</w:t>
      </w:r>
    </w:p>
    <w:p w14:paraId="16555D4B" w14:textId="77777777" w:rsidR="004E0D34" w:rsidRDefault="004E0D34" w:rsidP="00B8687F">
      <w:pPr>
        <w:ind w:firstLine="284"/>
        <w:rPr>
          <w:b/>
        </w:rPr>
      </w:pPr>
    </w:p>
    <w:tbl>
      <w:tblPr>
        <w:tblStyle w:val="Tabelamrea"/>
        <w:tblW w:w="0" w:type="auto"/>
        <w:tblLayout w:type="fixed"/>
        <w:tblLook w:val="04A0" w:firstRow="1" w:lastRow="0" w:firstColumn="1" w:lastColumn="0" w:noHBand="0" w:noVBand="1"/>
      </w:tblPr>
      <w:tblGrid>
        <w:gridCol w:w="909"/>
        <w:gridCol w:w="3339"/>
        <w:gridCol w:w="1417"/>
        <w:gridCol w:w="1701"/>
      </w:tblGrid>
      <w:tr w:rsidR="00654466" w14:paraId="696AC39B" w14:textId="77777777" w:rsidTr="00FE374C">
        <w:tc>
          <w:tcPr>
            <w:tcW w:w="909" w:type="dxa"/>
          </w:tcPr>
          <w:p w14:paraId="1AF06B84" w14:textId="77777777" w:rsidR="00654466" w:rsidRPr="00F30EC7" w:rsidRDefault="00654466" w:rsidP="00955B17">
            <w:pPr>
              <w:jc w:val="center"/>
              <w:rPr>
                <w:b/>
              </w:rPr>
            </w:pPr>
            <w:proofErr w:type="spellStart"/>
            <w:r w:rsidRPr="00F30EC7">
              <w:rPr>
                <w:b/>
              </w:rPr>
              <w:t>Zap</w:t>
            </w:r>
            <w:proofErr w:type="spellEnd"/>
            <w:r w:rsidRPr="00F30EC7">
              <w:rPr>
                <w:b/>
              </w:rPr>
              <w:t>. št.</w:t>
            </w:r>
          </w:p>
        </w:tc>
        <w:tc>
          <w:tcPr>
            <w:tcW w:w="3339" w:type="dxa"/>
          </w:tcPr>
          <w:p w14:paraId="1459770E" w14:textId="77777777" w:rsidR="00654466" w:rsidRPr="00F30EC7" w:rsidRDefault="00654466" w:rsidP="00955B17">
            <w:pPr>
              <w:jc w:val="center"/>
              <w:rPr>
                <w:b/>
              </w:rPr>
            </w:pPr>
            <w:r w:rsidRPr="00F30EC7">
              <w:rPr>
                <w:b/>
              </w:rPr>
              <w:t>Relacija</w:t>
            </w:r>
          </w:p>
        </w:tc>
        <w:tc>
          <w:tcPr>
            <w:tcW w:w="1417" w:type="dxa"/>
          </w:tcPr>
          <w:p w14:paraId="19857760" w14:textId="7732672E" w:rsidR="00654466" w:rsidRPr="00670E27" w:rsidRDefault="00654466" w:rsidP="00955B17">
            <w:pPr>
              <w:jc w:val="both"/>
              <w:rPr>
                <w:b/>
              </w:rPr>
            </w:pPr>
            <w:r w:rsidRPr="00A20BCE">
              <w:rPr>
                <w:b/>
              </w:rPr>
              <w:t>Dnevno št. voženj</w:t>
            </w:r>
          </w:p>
        </w:tc>
        <w:tc>
          <w:tcPr>
            <w:tcW w:w="1701" w:type="dxa"/>
          </w:tcPr>
          <w:p w14:paraId="271B9D35" w14:textId="7B5BC962" w:rsidR="00654466" w:rsidRPr="00F30EC7" w:rsidRDefault="00654466" w:rsidP="00955B17">
            <w:pPr>
              <w:rPr>
                <w:bCs/>
              </w:rPr>
            </w:pPr>
            <w:r w:rsidRPr="00222465">
              <w:rPr>
                <w:b/>
              </w:rPr>
              <w:t>Skupno število kilometrov</w:t>
            </w:r>
            <w:r>
              <w:rPr>
                <w:b/>
              </w:rPr>
              <w:t>/dan</w:t>
            </w:r>
          </w:p>
        </w:tc>
      </w:tr>
      <w:tr w:rsidR="00654466" w14:paraId="2E8816F5" w14:textId="77777777" w:rsidTr="00FE374C">
        <w:trPr>
          <w:trHeight w:val="382"/>
        </w:trPr>
        <w:tc>
          <w:tcPr>
            <w:tcW w:w="909" w:type="dxa"/>
          </w:tcPr>
          <w:p w14:paraId="3FDF0AD8" w14:textId="6A7B0BC8" w:rsidR="00654466" w:rsidRPr="00F30EC7" w:rsidRDefault="00654466" w:rsidP="00955B17">
            <w:pPr>
              <w:jc w:val="center"/>
              <w:rPr>
                <w:bCs/>
              </w:rPr>
            </w:pPr>
            <w:r>
              <w:rPr>
                <w:bCs/>
              </w:rPr>
              <w:t>2</w:t>
            </w:r>
            <w:r w:rsidRPr="00F30EC7">
              <w:rPr>
                <w:bCs/>
              </w:rPr>
              <w:t>.</w:t>
            </w:r>
            <w:r>
              <w:rPr>
                <w:bCs/>
              </w:rPr>
              <w:t>1.</w:t>
            </w:r>
          </w:p>
        </w:tc>
        <w:tc>
          <w:tcPr>
            <w:tcW w:w="3339" w:type="dxa"/>
          </w:tcPr>
          <w:p w14:paraId="6AAFCBC5" w14:textId="7E4C6782" w:rsidR="00654466" w:rsidRPr="00F30EC7" w:rsidRDefault="00654466" w:rsidP="00955B17">
            <w:pPr>
              <w:rPr>
                <w:bCs/>
              </w:rPr>
            </w:pPr>
            <w:r w:rsidRPr="004628D6">
              <w:rPr>
                <w:bCs/>
              </w:rPr>
              <w:t>Spodnja Košnica - Košnica - Lisce - Maistrova ul.</w:t>
            </w:r>
            <w:r w:rsidR="00D243EB">
              <w:rPr>
                <w:bCs/>
              </w:rPr>
              <w:t>(Lovska koča)</w:t>
            </w:r>
            <w:r w:rsidRPr="004628D6">
              <w:rPr>
                <w:bCs/>
              </w:rPr>
              <w:t xml:space="preserve"> </w:t>
            </w:r>
            <w:r w:rsidR="00D243EB">
              <w:rPr>
                <w:bCs/>
              </w:rPr>
              <w:t>–</w:t>
            </w:r>
            <w:r w:rsidRPr="004628D6">
              <w:rPr>
                <w:bCs/>
              </w:rPr>
              <w:t xml:space="preserve"> </w:t>
            </w:r>
            <w:proofErr w:type="spellStart"/>
            <w:r w:rsidRPr="004628D6">
              <w:rPr>
                <w:bCs/>
              </w:rPr>
              <w:t>Polule</w:t>
            </w:r>
            <w:proofErr w:type="spellEnd"/>
            <w:r w:rsidR="00D243EB">
              <w:rPr>
                <w:bCs/>
              </w:rPr>
              <w:t>/šola</w:t>
            </w:r>
          </w:p>
        </w:tc>
        <w:tc>
          <w:tcPr>
            <w:tcW w:w="1417" w:type="dxa"/>
          </w:tcPr>
          <w:p w14:paraId="57FCC2C9" w14:textId="367D8429" w:rsidR="00654466" w:rsidDel="004628D6" w:rsidRDefault="00D243EB" w:rsidP="0071660D">
            <w:pPr>
              <w:jc w:val="center"/>
              <w:rPr>
                <w:bCs/>
              </w:rPr>
            </w:pPr>
            <w:r>
              <w:rPr>
                <w:bCs/>
              </w:rPr>
              <w:t>2</w:t>
            </w:r>
          </w:p>
        </w:tc>
        <w:tc>
          <w:tcPr>
            <w:tcW w:w="1701" w:type="dxa"/>
          </w:tcPr>
          <w:p w14:paraId="1502FBF1" w14:textId="33285C3A" w:rsidR="00654466" w:rsidRPr="00F30EC7" w:rsidRDefault="006859B5" w:rsidP="004F45DA">
            <w:pPr>
              <w:jc w:val="center"/>
              <w:rPr>
                <w:bCs/>
              </w:rPr>
            </w:pPr>
            <w:r>
              <w:rPr>
                <w:bCs/>
              </w:rPr>
              <w:t>24,2</w:t>
            </w:r>
          </w:p>
        </w:tc>
      </w:tr>
      <w:tr w:rsidR="00654466" w14:paraId="478A0A50" w14:textId="77777777" w:rsidTr="00FE374C">
        <w:tc>
          <w:tcPr>
            <w:tcW w:w="909" w:type="dxa"/>
          </w:tcPr>
          <w:p w14:paraId="35E576A4" w14:textId="61E3B6D3" w:rsidR="00654466" w:rsidRPr="00F30EC7" w:rsidRDefault="00654466" w:rsidP="00955B17">
            <w:pPr>
              <w:jc w:val="center"/>
              <w:rPr>
                <w:bCs/>
              </w:rPr>
            </w:pPr>
            <w:r w:rsidRPr="00F30EC7">
              <w:rPr>
                <w:bCs/>
              </w:rPr>
              <w:lastRenderedPageBreak/>
              <w:t>2.</w:t>
            </w:r>
            <w:r>
              <w:rPr>
                <w:bCs/>
              </w:rPr>
              <w:t>2.</w:t>
            </w:r>
          </w:p>
        </w:tc>
        <w:tc>
          <w:tcPr>
            <w:tcW w:w="3339" w:type="dxa"/>
          </w:tcPr>
          <w:p w14:paraId="3F054FEA" w14:textId="2E66E78D" w:rsidR="00654466" w:rsidRPr="00F30EC7" w:rsidRDefault="00654466" w:rsidP="00955B17">
            <w:pPr>
              <w:rPr>
                <w:bCs/>
              </w:rPr>
            </w:pPr>
            <w:r>
              <w:rPr>
                <w:bCs/>
              </w:rPr>
              <w:t>Stari grad</w:t>
            </w:r>
            <w:r w:rsidRPr="004628D6">
              <w:rPr>
                <w:bCs/>
              </w:rPr>
              <w:t>- Zvodno</w:t>
            </w:r>
            <w:r w:rsidR="00D243EB">
              <w:rPr>
                <w:bCs/>
              </w:rPr>
              <w:t xml:space="preserve"> (kapela)</w:t>
            </w:r>
            <w:r w:rsidRPr="004628D6">
              <w:rPr>
                <w:bCs/>
              </w:rPr>
              <w:t xml:space="preserve"> </w:t>
            </w:r>
            <w:r w:rsidR="00D243EB">
              <w:rPr>
                <w:bCs/>
              </w:rPr>
              <w:t>–</w:t>
            </w:r>
            <w:r w:rsidRPr="004628D6">
              <w:rPr>
                <w:bCs/>
              </w:rPr>
              <w:t xml:space="preserve"> </w:t>
            </w:r>
            <w:proofErr w:type="spellStart"/>
            <w:r w:rsidRPr="004628D6">
              <w:rPr>
                <w:bCs/>
              </w:rPr>
              <w:t>Polule</w:t>
            </w:r>
            <w:proofErr w:type="spellEnd"/>
            <w:r w:rsidR="00D243EB">
              <w:rPr>
                <w:bCs/>
              </w:rPr>
              <w:t>/šola</w:t>
            </w:r>
          </w:p>
        </w:tc>
        <w:tc>
          <w:tcPr>
            <w:tcW w:w="1417" w:type="dxa"/>
          </w:tcPr>
          <w:p w14:paraId="4B94091C" w14:textId="658ADDEB" w:rsidR="00654466" w:rsidDel="004628D6" w:rsidRDefault="00D243EB" w:rsidP="00955B17">
            <w:pPr>
              <w:jc w:val="center"/>
              <w:rPr>
                <w:bCs/>
              </w:rPr>
            </w:pPr>
            <w:r>
              <w:rPr>
                <w:bCs/>
              </w:rPr>
              <w:t>2</w:t>
            </w:r>
          </w:p>
        </w:tc>
        <w:tc>
          <w:tcPr>
            <w:tcW w:w="1701" w:type="dxa"/>
          </w:tcPr>
          <w:p w14:paraId="17D7A963" w14:textId="3F6AA33B" w:rsidR="00654466" w:rsidRPr="00F30EC7" w:rsidRDefault="006859B5" w:rsidP="004F45DA">
            <w:pPr>
              <w:jc w:val="center"/>
              <w:rPr>
                <w:bCs/>
              </w:rPr>
            </w:pPr>
            <w:r>
              <w:rPr>
                <w:bCs/>
              </w:rPr>
              <w:t>9,4</w:t>
            </w:r>
          </w:p>
        </w:tc>
      </w:tr>
      <w:tr w:rsidR="00654466" w14:paraId="73F9EC94" w14:textId="77777777" w:rsidTr="00FE374C">
        <w:tc>
          <w:tcPr>
            <w:tcW w:w="909" w:type="dxa"/>
          </w:tcPr>
          <w:p w14:paraId="15BA869E" w14:textId="1698EF57" w:rsidR="00654466" w:rsidRPr="00F30EC7" w:rsidRDefault="00654466" w:rsidP="00955B17">
            <w:pPr>
              <w:jc w:val="center"/>
              <w:rPr>
                <w:bCs/>
              </w:rPr>
            </w:pPr>
            <w:r>
              <w:rPr>
                <w:bCs/>
              </w:rPr>
              <w:t>2.</w:t>
            </w:r>
            <w:r w:rsidRPr="00F30EC7">
              <w:rPr>
                <w:bCs/>
              </w:rPr>
              <w:t>3.</w:t>
            </w:r>
          </w:p>
        </w:tc>
        <w:tc>
          <w:tcPr>
            <w:tcW w:w="3339" w:type="dxa"/>
          </w:tcPr>
          <w:p w14:paraId="2FCB0FED" w14:textId="717C130A" w:rsidR="00654466" w:rsidRPr="00F30EC7" w:rsidRDefault="00654466" w:rsidP="00955B17">
            <w:pPr>
              <w:rPr>
                <w:bCs/>
              </w:rPr>
            </w:pPr>
            <w:r>
              <w:rPr>
                <w:bCs/>
              </w:rPr>
              <w:t xml:space="preserve">Požnica kamnolom - </w:t>
            </w:r>
            <w:r w:rsidRPr="004628D6">
              <w:rPr>
                <w:bCs/>
              </w:rPr>
              <w:t xml:space="preserve">Celjska koča -  Pečovnik </w:t>
            </w:r>
            <w:r w:rsidR="00D243EB">
              <w:rPr>
                <w:bCs/>
              </w:rPr>
              <w:t>–</w:t>
            </w:r>
            <w:r w:rsidRPr="004628D6">
              <w:rPr>
                <w:bCs/>
              </w:rPr>
              <w:t xml:space="preserve"> </w:t>
            </w:r>
            <w:proofErr w:type="spellStart"/>
            <w:r w:rsidRPr="004628D6">
              <w:rPr>
                <w:bCs/>
              </w:rPr>
              <w:t>Polule</w:t>
            </w:r>
            <w:proofErr w:type="spellEnd"/>
            <w:r w:rsidR="00D243EB">
              <w:rPr>
                <w:bCs/>
              </w:rPr>
              <w:t>/šola</w:t>
            </w:r>
            <w:r w:rsidRPr="004628D6">
              <w:rPr>
                <w:bCs/>
              </w:rPr>
              <w:t xml:space="preserve"> - Vaš avto </w:t>
            </w:r>
            <w:r w:rsidR="00D243EB">
              <w:rPr>
                <w:bCs/>
              </w:rPr>
              <w:t>–</w:t>
            </w:r>
            <w:r w:rsidRPr="004628D6">
              <w:rPr>
                <w:bCs/>
              </w:rPr>
              <w:t xml:space="preserve"> </w:t>
            </w:r>
            <w:proofErr w:type="spellStart"/>
            <w:r w:rsidRPr="004628D6">
              <w:rPr>
                <w:bCs/>
              </w:rPr>
              <w:t>Polule</w:t>
            </w:r>
            <w:proofErr w:type="spellEnd"/>
            <w:r w:rsidR="00D243EB">
              <w:rPr>
                <w:bCs/>
              </w:rPr>
              <w:t>/šola</w:t>
            </w:r>
          </w:p>
        </w:tc>
        <w:tc>
          <w:tcPr>
            <w:tcW w:w="1417" w:type="dxa"/>
          </w:tcPr>
          <w:p w14:paraId="507F366B" w14:textId="6D99DFFD" w:rsidR="00654466" w:rsidDel="004628D6" w:rsidRDefault="00D243EB" w:rsidP="00955B17">
            <w:pPr>
              <w:jc w:val="center"/>
              <w:rPr>
                <w:bCs/>
              </w:rPr>
            </w:pPr>
            <w:r>
              <w:rPr>
                <w:bCs/>
              </w:rPr>
              <w:t>2</w:t>
            </w:r>
          </w:p>
        </w:tc>
        <w:tc>
          <w:tcPr>
            <w:tcW w:w="1701" w:type="dxa"/>
          </w:tcPr>
          <w:p w14:paraId="5A0B0634" w14:textId="7513B036" w:rsidR="00654466" w:rsidRPr="00F30EC7" w:rsidRDefault="006859B5" w:rsidP="004F45DA">
            <w:pPr>
              <w:jc w:val="center"/>
              <w:rPr>
                <w:bCs/>
              </w:rPr>
            </w:pPr>
            <w:r>
              <w:rPr>
                <w:bCs/>
              </w:rPr>
              <w:t>28,6</w:t>
            </w:r>
          </w:p>
        </w:tc>
      </w:tr>
      <w:tr w:rsidR="00654466" w14:paraId="158E79BD" w14:textId="77777777" w:rsidTr="00FE374C">
        <w:tc>
          <w:tcPr>
            <w:tcW w:w="909" w:type="dxa"/>
          </w:tcPr>
          <w:p w14:paraId="31CC6858" w14:textId="58454539" w:rsidR="00654466" w:rsidRPr="00F30EC7" w:rsidRDefault="00654466" w:rsidP="00955B17">
            <w:pPr>
              <w:jc w:val="center"/>
              <w:rPr>
                <w:bCs/>
              </w:rPr>
            </w:pPr>
            <w:r>
              <w:rPr>
                <w:bCs/>
              </w:rPr>
              <w:t>2.4.</w:t>
            </w:r>
          </w:p>
        </w:tc>
        <w:tc>
          <w:tcPr>
            <w:tcW w:w="3339" w:type="dxa"/>
          </w:tcPr>
          <w:p w14:paraId="09CBB4F7" w14:textId="578E01A7" w:rsidR="00654466" w:rsidRPr="00F30EC7" w:rsidRDefault="00654466" w:rsidP="00955B17">
            <w:pPr>
              <w:rPr>
                <w:bCs/>
              </w:rPr>
            </w:pPr>
            <w:proofErr w:type="spellStart"/>
            <w:r w:rsidRPr="004628D6">
              <w:rPr>
                <w:bCs/>
              </w:rPr>
              <w:t>Maistorva</w:t>
            </w:r>
            <w:proofErr w:type="spellEnd"/>
            <w:r w:rsidRPr="004628D6">
              <w:rPr>
                <w:bCs/>
              </w:rPr>
              <w:t xml:space="preserve"> ulica - Lovska koča - Zgornje </w:t>
            </w:r>
            <w:proofErr w:type="spellStart"/>
            <w:r w:rsidRPr="004628D6">
              <w:rPr>
                <w:bCs/>
              </w:rPr>
              <w:t>Polule</w:t>
            </w:r>
            <w:proofErr w:type="spellEnd"/>
            <w:r w:rsidR="00D243EB">
              <w:rPr>
                <w:bCs/>
              </w:rPr>
              <w:t xml:space="preserve"> (Lovski doma)</w:t>
            </w:r>
            <w:r w:rsidRPr="004628D6">
              <w:rPr>
                <w:bCs/>
              </w:rPr>
              <w:t xml:space="preserve"> </w:t>
            </w:r>
            <w:r w:rsidR="00D243EB">
              <w:rPr>
                <w:bCs/>
              </w:rPr>
              <w:t>–</w:t>
            </w:r>
            <w:r w:rsidRPr="004628D6">
              <w:rPr>
                <w:bCs/>
              </w:rPr>
              <w:t xml:space="preserve"> </w:t>
            </w:r>
            <w:proofErr w:type="spellStart"/>
            <w:r w:rsidRPr="004628D6">
              <w:rPr>
                <w:bCs/>
              </w:rPr>
              <w:t>Polule</w:t>
            </w:r>
            <w:proofErr w:type="spellEnd"/>
            <w:r w:rsidR="00D243EB">
              <w:rPr>
                <w:bCs/>
              </w:rPr>
              <w:t>/šole</w:t>
            </w:r>
          </w:p>
        </w:tc>
        <w:tc>
          <w:tcPr>
            <w:tcW w:w="1417" w:type="dxa"/>
          </w:tcPr>
          <w:p w14:paraId="261CE15C" w14:textId="2B900F0D" w:rsidR="00654466" w:rsidDel="004628D6" w:rsidRDefault="00D243EB" w:rsidP="00955B17">
            <w:pPr>
              <w:jc w:val="center"/>
              <w:rPr>
                <w:bCs/>
              </w:rPr>
            </w:pPr>
            <w:r>
              <w:rPr>
                <w:bCs/>
              </w:rPr>
              <w:t>4</w:t>
            </w:r>
          </w:p>
        </w:tc>
        <w:tc>
          <w:tcPr>
            <w:tcW w:w="1701" w:type="dxa"/>
          </w:tcPr>
          <w:p w14:paraId="650896CF" w14:textId="7DE25B1A" w:rsidR="00654466" w:rsidRPr="00F30EC7" w:rsidRDefault="006859B5" w:rsidP="004F45DA">
            <w:pPr>
              <w:jc w:val="center"/>
              <w:rPr>
                <w:bCs/>
              </w:rPr>
            </w:pPr>
            <w:r>
              <w:rPr>
                <w:bCs/>
              </w:rPr>
              <w:t>13,2</w:t>
            </w:r>
          </w:p>
        </w:tc>
      </w:tr>
      <w:tr w:rsidR="00654466" w14:paraId="2A356ABA" w14:textId="77777777" w:rsidTr="00FE374C">
        <w:tc>
          <w:tcPr>
            <w:tcW w:w="909" w:type="dxa"/>
          </w:tcPr>
          <w:p w14:paraId="4FB8C96F" w14:textId="476FC0B0" w:rsidR="00654466" w:rsidRDefault="00654466" w:rsidP="00955B17">
            <w:pPr>
              <w:jc w:val="center"/>
              <w:rPr>
                <w:bCs/>
              </w:rPr>
            </w:pPr>
            <w:r>
              <w:rPr>
                <w:bCs/>
              </w:rPr>
              <w:t>2.5.</w:t>
            </w:r>
          </w:p>
        </w:tc>
        <w:tc>
          <w:tcPr>
            <w:tcW w:w="3339" w:type="dxa"/>
          </w:tcPr>
          <w:p w14:paraId="7F14934B" w14:textId="6C8E9F2D" w:rsidR="00654466" w:rsidRPr="00F30EC7" w:rsidRDefault="00654466" w:rsidP="00955B17">
            <w:pPr>
              <w:rPr>
                <w:bCs/>
              </w:rPr>
            </w:pPr>
            <w:r>
              <w:rPr>
                <w:bCs/>
              </w:rPr>
              <w:t xml:space="preserve">Hudičev Graben </w:t>
            </w:r>
            <w:r w:rsidR="00D243EB">
              <w:rPr>
                <w:bCs/>
              </w:rPr>
              <w:t>–</w:t>
            </w:r>
            <w:r>
              <w:rPr>
                <w:bCs/>
              </w:rPr>
              <w:t xml:space="preserve"> </w:t>
            </w:r>
            <w:proofErr w:type="spellStart"/>
            <w:r w:rsidRPr="004628D6">
              <w:rPr>
                <w:bCs/>
              </w:rPr>
              <w:t>Polule</w:t>
            </w:r>
            <w:proofErr w:type="spellEnd"/>
            <w:r w:rsidR="00D243EB">
              <w:rPr>
                <w:bCs/>
              </w:rPr>
              <w:t>/šola</w:t>
            </w:r>
            <w:r w:rsidRPr="004628D6">
              <w:rPr>
                <w:bCs/>
              </w:rPr>
              <w:t xml:space="preserve"> -  </w:t>
            </w:r>
            <w:proofErr w:type="spellStart"/>
            <w:r w:rsidRPr="004628D6">
              <w:rPr>
                <w:bCs/>
              </w:rPr>
              <w:t>Osenca</w:t>
            </w:r>
            <w:proofErr w:type="spellEnd"/>
            <w:r w:rsidRPr="004628D6">
              <w:rPr>
                <w:bCs/>
              </w:rPr>
              <w:t xml:space="preserve"> </w:t>
            </w:r>
            <w:r w:rsidR="00D243EB">
              <w:rPr>
                <w:bCs/>
              </w:rPr>
              <w:t>–</w:t>
            </w:r>
            <w:r w:rsidRPr="004628D6">
              <w:rPr>
                <w:bCs/>
              </w:rPr>
              <w:t xml:space="preserve"> </w:t>
            </w:r>
            <w:proofErr w:type="spellStart"/>
            <w:r w:rsidRPr="004628D6">
              <w:rPr>
                <w:bCs/>
              </w:rPr>
              <w:t>Polule</w:t>
            </w:r>
            <w:proofErr w:type="spellEnd"/>
            <w:r w:rsidR="00D243EB">
              <w:rPr>
                <w:bCs/>
              </w:rPr>
              <w:t>/šola</w:t>
            </w:r>
          </w:p>
        </w:tc>
        <w:tc>
          <w:tcPr>
            <w:tcW w:w="1417" w:type="dxa"/>
          </w:tcPr>
          <w:p w14:paraId="0563C027" w14:textId="471F1ED5" w:rsidR="00654466" w:rsidDel="004628D6" w:rsidRDefault="00D243EB" w:rsidP="00955B17">
            <w:pPr>
              <w:jc w:val="center"/>
              <w:rPr>
                <w:bCs/>
              </w:rPr>
            </w:pPr>
            <w:r>
              <w:rPr>
                <w:bCs/>
              </w:rPr>
              <w:t>4</w:t>
            </w:r>
          </w:p>
        </w:tc>
        <w:tc>
          <w:tcPr>
            <w:tcW w:w="1701" w:type="dxa"/>
          </w:tcPr>
          <w:p w14:paraId="7769A03E" w14:textId="04B2547F" w:rsidR="00654466" w:rsidRPr="00F30EC7" w:rsidRDefault="006859B5" w:rsidP="004F45DA">
            <w:pPr>
              <w:jc w:val="center"/>
              <w:rPr>
                <w:bCs/>
              </w:rPr>
            </w:pPr>
            <w:r>
              <w:rPr>
                <w:bCs/>
              </w:rPr>
              <w:t>16</w:t>
            </w:r>
          </w:p>
        </w:tc>
      </w:tr>
    </w:tbl>
    <w:p w14:paraId="4F2F1A3F" w14:textId="61A2ADA9" w:rsidR="00E575A7" w:rsidRPr="002D1106" w:rsidRDefault="00C86A17" w:rsidP="00DD7DF9">
      <w:pPr>
        <w:rPr>
          <w:b/>
          <w:i/>
          <w:iCs/>
          <w:sz w:val="18"/>
          <w:szCs w:val="18"/>
        </w:rPr>
      </w:pPr>
      <w:r w:rsidRPr="002D1106">
        <w:rPr>
          <w:b/>
          <w:i/>
          <w:iCs/>
          <w:sz w:val="18"/>
          <w:szCs w:val="18"/>
        </w:rPr>
        <w:t xml:space="preserve">*za </w:t>
      </w:r>
      <w:r w:rsidR="002D1106" w:rsidRPr="002D1106">
        <w:rPr>
          <w:b/>
          <w:i/>
          <w:iCs/>
          <w:sz w:val="18"/>
          <w:szCs w:val="18"/>
        </w:rPr>
        <w:t>kombije/minibuse</w:t>
      </w:r>
      <w:r w:rsidRPr="002D1106">
        <w:rPr>
          <w:b/>
          <w:i/>
          <w:iCs/>
          <w:sz w:val="18"/>
          <w:szCs w:val="18"/>
        </w:rPr>
        <w:t xml:space="preserve"> veljajo določila Uredbe o zelenem javnem naročanju in sicer mora biti izpolnjen delež čistih in </w:t>
      </w:r>
      <w:proofErr w:type="spellStart"/>
      <w:r w:rsidRPr="002D1106">
        <w:rPr>
          <w:b/>
          <w:i/>
          <w:iCs/>
          <w:sz w:val="18"/>
          <w:szCs w:val="18"/>
        </w:rPr>
        <w:t>brezemisijskih</w:t>
      </w:r>
      <w:proofErr w:type="spellEnd"/>
      <w:r w:rsidR="002D1106" w:rsidRPr="002D1106">
        <w:rPr>
          <w:b/>
          <w:i/>
          <w:iCs/>
          <w:sz w:val="18"/>
          <w:szCs w:val="18"/>
        </w:rPr>
        <w:t xml:space="preserve"> vozil za cestni prevoz in storitev prevoza</w:t>
      </w:r>
    </w:p>
    <w:p w14:paraId="30B8682F" w14:textId="77777777" w:rsidR="00C86A17" w:rsidRDefault="00C86A17" w:rsidP="00DD7DF9">
      <w:pPr>
        <w:rPr>
          <w:b/>
        </w:rPr>
      </w:pPr>
    </w:p>
    <w:p w14:paraId="4A872D36" w14:textId="616EC4CF" w:rsidR="00B8687F" w:rsidRDefault="00B8687F" w:rsidP="00B8687F">
      <w:pPr>
        <w:ind w:firstLine="284"/>
        <w:rPr>
          <w:b/>
        </w:rPr>
      </w:pPr>
      <w:r>
        <w:rPr>
          <w:b/>
        </w:rPr>
        <w:t>3</w:t>
      </w:r>
      <w:r w:rsidRPr="00EF6276">
        <w:rPr>
          <w:b/>
        </w:rPr>
        <w:t>. SKLOP:</w:t>
      </w:r>
      <w:r>
        <w:t xml:space="preserve"> </w:t>
      </w:r>
      <w:r>
        <w:rPr>
          <w:b/>
        </w:rPr>
        <w:t>PREVOZI ZA POTREBE OSNOVNE ŠOLE</w:t>
      </w:r>
      <w:r w:rsidRPr="003D73EF">
        <w:rPr>
          <w:b/>
        </w:rPr>
        <w:t xml:space="preserve"> </w:t>
      </w:r>
      <w:r>
        <w:rPr>
          <w:b/>
        </w:rPr>
        <w:t>LAVA</w:t>
      </w:r>
    </w:p>
    <w:p w14:paraId="71811F2D" w14:textId="3860E6C5" w:rsidR="00222465" w:rsidRDefault="00222465" w:rsidP="00B8687F">
      <w:pPr>
        <w:ind w:firstLine="284"/>
        <w:rPr>
          <w:b/>
        </w:rPr>
      </w:pPr>
    </w:p>
    <w:tbl>
      <w:tblPr>
        <w:tblStyle w:val="Tabelamrea"/>
        <w:tblW w:w="0" w:type="auto"/>
        <w:tblLook w:val="04A0" w:firstRow="1" w:lastRow="0" w:firstColumn="1" w:lastColumn="0" w:noHBand="0" w:noVBand="1"/>
      </w:tblPr>
      <w:tblGrid>
        <w:gridCol w:w="919"/>
        <w:gridCol w:w="3329"/>
        <w:gridCol w:w="1417"/>
        <w:gridCol w:w="1701"/>
      </w:tblGrid>
      <w:tr w:rsidR="00654466" w14:paraId="549DB770" w14:textId="77777777" w:rsidTr="00D243EB">
        <w:tc>
          <w:tcPr>
            <w:tcW w:w="919" w:type="dxa"/>
          </w:tcPr>
          <w:p w14:paraId="1BE3FC17" w14:textId="77777777" w:rsidR="00654466" w:rsidRPr="00F30EC7" w:rsidRDefault="00654466" w:rsidP="002D3FCA">
            <w:pPr>
              <w:jc w:val="center"/>
              <w:rPr>
                <w:b/>
              </w:rPr>
            </w:pPr>
            <w:proofErr w:type="spellStart"/>
            <w:r w:rsidRPr="00F30EC7">
              <w:rPr>
                <w:b/>
              </w:rPr>
              <w:t>Zap</w:t>
            </w:r>
            <w:proofErr w:type="spellEnd"/>
            <w:r w:rsidRPr="00F30EC7">
              <w:rPr>
                <w:b/>
              </w:rPr>
              <w:t>. št.</w:t>
            </w:r>
          </w:p>
        </w:tc>
        <w:tc>
          <w:tcPr>
            <w:tcW w:w="3329" w:type="dxa"/>
          </w:tcPr>
          <w:p w14:paraId="144AC038" w14:textId="77777777" w:rsidR="00654466" w:rsidRPr="00F30EC7" w:rsidRDefault="00654466" w:rsidP="002D3FCA">
            <w:pPr>
              <w:jc w:val="center"/>
              <w:rPr>
                <w:b/>
              </w:rPr>
            </w:pPr>
            <w:r w:rsidRPr="00F30EC7">
              <w:rPr>
                <w:b/>
              </w:rPr>
              <w:t>Relacija</w:t>
            </w:r>
          </w:p>
        </w:tc>
        <w:tc>
          <w:tcPr>
            <w:tcW w:w="1417" w:type="dxa"/>
          </w:tcPr>
          <w:p w14:paraId="24522A14" w14:textId="0C329104" w:rsidR="00654466" w:rsidRPr="00670E27" w:rsidRDefault="00654466" w:rsidP="002D3FCA">
            <w:pPr>
              <w:jc w:val="both"/>
              <w:rPr>
                <w:b/>
              </w:rPr>
            </w:pPr>
            <w:r w:rsidRPr="00A20BCE">
              <w:rPr>
                <w:b/>
              </w:rPr>
              <w:t>Dnevno št. voženj</w:t>
            </w:r>
          </w:p>
        </w:tc>
        <w:tc>
          <w:tcPr>
            <w:tcW w:w="1701" w:type="dxa"/>
          </w:tcPr>
          <w:p w14:paraId="1E5C43B2" w14:textId="77777777" w:rsidR="00654466" w:rsidRPr="00222465" w:rsidRDefault="00654466" w:rsidP="002D3FCA">
            <w:pPr>
              <w:jc w:val="center"/>
              <w:rPr>
                <w:b/>
              </w:rPr>
            </w:pPr>
            <w:r w:rsidRPr="00222465">
              <w:rPr>
                <w:b/>
              </w:rPr>
              <w:t>Skupno število kilometrov</w:t>
            </w:r>
            <w:r>
              <w:rPr>
                <w:b/>
              </w:rPr>
              <w:t>/dan</w:t>
            </w:r>
          </w:p>
        </w:tc>
      </w:tr>
      <w:tr w:rsidR="00654466" w14:paraId="70D9533A" w14:textId="77777777" w:rsidTr="00D243EB">
        <w:trPr>
          <w:trHeight w:val="382"/>
        </w:trPr>
        <w:tc>
          <w:tcPr>
            <w:tcW w:w="919" w:type="dxa"/>
          </w:tcPr>
          <w:p w14:paraId="4193313C" w14:textId="6683CE2A" w:rsidR="00654466" w:rsidRPr="00F30EC7" w:rsidRDefault="00654466" w:rsidP="002D3FCA">
            <w:pPr>
              <w:jc w:val="center"/>
              <w:rPr>
                <w:bCs/>
              </w:rPr>
            </w:pPr>
            <w:r>
              <w:rPr>
                <w:bCs/>
              </w:rPr>
              <w:t>3.</w:t>
            </w:r>
            <w:r w:rsidRPr="00F30EC7">
              <w:rPr>
                <w:bCs/>
              </w:rPr>
              <w:t>1.</w:t>
            </w:r>
          </w:p>
        </w:tc>
        <w:tc>
          <w:tcPr>
            <w:tcW w:w="3329" w:type="dxa"/>
          </w:tcPr>
          <w:p w14:paraId="46D493B4" w14:textId="48604E86" w:rsidR="00654466" w:rsidRPr="00F30EC7" w:rsidRDefault="00654466" w:rsidP="002D3FCA">
            <w:pPr>
              <w:rPr>
                <w:bCs/>
              </w:rPr>
            </w:pPr>
            <w:r>
              <w:rPr>
                <w:bCs/>
              </w:rPr>
              <w:t xml:space="preserve">Babno – Medlog </w:t>
            </w:r>
            <w:r w:rsidR="00D243EB">
              <w:rPr>
                <w:bCs/>
              </w:rPr>
              <w:t>(kapela)</w:t>
            </w:r>
            <w:r>
              <w:rPr>
                <w:bCs/>
              </w:rPr>
              <w:t>–</w:t>
            </w:r>
            <w:r w:rsidR="00D243EB">
              <w:rPr>
                <w:bCs/>
              </w:rPr>
              <w:t xml:space="preserve"> Medlog (Zaloška gorica) – Lopata GD -Gorica pri Šmartnem -</w:t>
            </w:r>
            <w:r>
              <w:rPr>
                <w:bCs/>
              </w:rPr>
              <w:t xml:space="preserve"> </w:t>
            </w:r>
            <w:r w:rsidR="00D243EB">
              <w:rPr>
                <w:bCs/>
              </w:rPr>
              <w:t xml:space="preserve">Gorica pri Šmartnem (Žolnir) – Lokrovec – Lava/šola </w:t>
            </w:r>
          </w:p>
        </w:tc>
        <w:tc>
          <w:tcPr>
            <w:tcW w:w="1417" w:type="dxa"/>
          </w:tcPr>
          <w:p w14:paraId="4AD8EBA6" w14:textId="72A7B84E" w:rsidR="00654466" w:rsidRDefault="00D243EB" w:rsidP="002D3FCA">
            <w:pPr>
              <w:jc w:val="center"/>
              <w:rPr>
                <w:bCs/>
              </w:rPr>
            </w:pPr>
            <w:r>
              <w:rPr>
                <w:bCs/>
              </w:rPr>
              <w:t>3</w:t>
            </w:r>
          </w:p>
        </w:tc>
        <w:tc>
          <w:tcPr>
            <w:tcW w:w="1701" w:type="dxa"/>
          </w:tcPr>
          <w:p w14:paraId="20B8E942" w14:textId="4C7A7A04" w:rsidR="00654466" w:rsidRPr="00F30EC7" w:rsidRDefault="006859B5" w:rsidP="004F45DA">
            <w:pPr>
              <w:jc w:val="center"/>
              <w:rPr>
                <w:bCs/>
              </w:rPr>
            </w:pPr>
            <w:r>
              <w:rPr>
                <w:bCs/>
              </w:rPr>
              <w:t>51</w:t>
            </w:r>
          </w:p>
        </w:tc>
      </w:tr>
    </w:tbl>
    <w:p w14:paraId="73828CE3" w14:textId="77777777" w:rsidR="00222465" w:rsidRDefault="00222465" w:rsidP="00B8687F">
      <w:pPr>
        <w:ind w:firstLine="284"/>
        <w:rPr>
          <w:b/>
        </w:rPr>
      </w:pPr>
    </w:p>
    <w:p w14:paraId="2E1C66AA" w14:textId="7263C4B7" w:rsidR="00B8687F" w:rsidRDefault="00B8687F" w:rsidP="00B8687F">
      <w:pPr>
        <w:ind w:firstLine="284"/>
        <w:rPr>
          <w:b/>
        </w:rPr>
      </w:pPr>
      <w:r w:rsidRPr="00AF681C">
        <w:rPr>
          <w:b/>
        </w:rPr>
        <w:t>4. SKLOP:</w:t>
      </w:r>
      <w:r w:rsidRPr="00AF681C">
        <w:t xml:space="preserve"> </w:t>
      </w:r>
      <w:r w:rsidRPr="00AF681C">
        <w:rPr>
          <w:b/>
        </w:rPr>
        <w:t>PREVOZI ZA POTREBE OSNOVNE ŠOLE LJUBEČNA</w:t>
      </w:r>
    </w:p>
    <w:p w14:paraId="6360A8A4" w14:textId="76A39A1D" w:rsidR="00E575A7" w:rsidRDefault="00E575A7" w:rsidP="00B8687F">
      <w:pPr>
        <w:ind w:firstLine="284"/>
        <w:rPr>
          <w:b/>
        </w:rPr>
      </w:pPr>
    </w:p>
    <w:tbl>
      <w:tblPr>
        <w:tblStyle w:val="Tabelamrea"/>
        <w:tblW w:w="0" w:type="auto"/>
        <w:tblLayout w:type="fixed"/>
        <w:tblLook w:val="04A0" w:firstRow="1" w:lastRow="0" w:firstColumn="1" w:lastColumn="0" w:noHBand="0" w:noVBand="1"/>
      </w:tblPr>
      <w:tblGrid>
        <w:gridCol w:w="988"/>
        <w:gridCol w:w="3260"/>
        <w:gridCol w:w="1417"/>
        <w:gridCol w:w="1701"/>
      </w:tblGrid>
      <w:tr w:rsidR="00654466" w14:paraId="4FA655A9" w14:textId="77777777" w:rsidTr="00FE374C">
        <w:tc>
          <w:tcPr>
            <w:tcW w:w="988" w:type="dxa"/>
          </w:tcPr>
          <w:p w14:paraId="58A9269C" w14:textId="77777777" w:rsidR="00654466" w:rsidRPr="00F30EC7" w:rsidRDefault="00654466" w:rsidP="00EA1F55">
            <w:pPr>
              <w:jc w:val="center"/>
              <w:rPr>
                <w:b/>
              </w:rPr>
            </w:pPr>
            <w:proofErr w:type="spellStart"/>
            <w:r w:rsidRPr="00F30EC7">
              <w:rPr>
                <w:b/>
              </w:rPr>
              <w:t>Zap</w:t>
            </w:r>
            <w:proofErr w:type="spellEnd"/>
            <w:r w:rsidRPr="00F30EC7">
              <w:rPr>
                <w:b/>
              </w:rPr>
              <w:t>. št.</w:t>
            </w:r>
          </w:p>
        </w:tc>
        <w:tc>
          <w:tcPr>
            <w:tcW w:w="3260" w:type="dxa"/>
          </w:tcPr>
          <w:p w14:paraId="6C3B1A31" w14:textId="77777777" w:rsidR="00654466" w:rsidRPr="00F30EC7" w:rsidRDefault="00654466" w:rsidP="00EA1F55">
            <w:pPr>
              <w:jc w:val="center"/>
              <w:rPr>
                <w:b/>
              </w:rPr>
            </w:pPr>
            <w:r w:rsidRPr="00F30EC7">
              <w:rPr>
                <w:b/>
              </w:rPr>
              <w:t>Relacija</w:t>
            </w:r>
          </w:p>
        </w:tc>
        <w:tc>
          <w:tcPr>
            <w:tcW w:w="1417" w:type="dxa"/>
          </w:tcPr>
          <w:p w14:paraId="07B132A1" w14:textId="77777777" w:rsidR="00654466" w:rsidRPr="00670E27" w:rsidRDefault="00654466" w:rsidP="00EA1F55">
            <w:pPr>
              <w:jc w:val="both"/>
              <w:rPr>
                <w:b/>
              </w:rPr>
            </w:pPr>
          </w:p>
        </w:tc>
        <w:tc>
          <w:tcPr>
            <w:tcW w:w="1701" w:type="dxa"/>
          </w:tcPr>
          <w:p w14:paraId="44536DC1" w14:textId="77777777" w:rsidR="00654466" w:rsidRPr="00222465" w:rsidRDefault="00654466" w:rsidP="00EA1F55">
            <w:pPr>
              <w:jc w:val="center"/>
              <w:rPr>
                <w:b/>
              </w:rPr>
            </w:pPr>
            <w:r w:rsidRPr="00222465">
              <w:rPr>
                <w:b/>
              </w:rPr>
              <w:t>Skupno število kilometrov</w:t>
            </w:r>
            <w:r>
              <w:rPr>
                <w:b/>
              </w:rPr>
              <w:t>/dan</w:t>
            </w:r>
          </w:p>
        </w:tc>
      </w:tr>
      <w:tr w:rsidR="00654466" w14:paraId="2AEB5D27" w14:textId="77777777" w:rsidTr="00FE374C">
        <w:trPr>
          <w:trHeight w:val="382"/>
        </w:trPr>
        <w:tc>
          <w:tcPr>
            <w:tcW w:w="988" w:type="dxa"/>
          </w:tcPr>
          <w:p w14:paraId="3B311859" w14:textId="14D3680A" w:rsidR="00654466" w:rsidRPr="00F30EC7" w:rsidRDefault="00654466" w:rsidP="00EA1F55">
            <w:pPr>
              <w:jc w:val="center"/>
              <w:rPr>
                <w:bCs/>
              </w:rPr>
            </w:pPr>
            <w:r>
              <w:rPr>
                <w:bCs/>
              </w:rPr>
              <w:t>4.</w:t>
            </w:r>
            <w:r w:rsidRPr="00F30EC7">
              <w:rPr>
                <w:bCs/>
              </w:rPr>
              <w:t>1.</w:t>
            </w:r>
          </w:p>
        </w:tc>
        <w:tc>
          <w:tcPr>
            <w:tcW w:w="3260" w:type="dxa"/>
          </w:tcPr>
          <w:p w14:paraId="657FF402" w14:textId="77777777" w:rsidR="00654466" w:rsidRPr="00362CF1" w:rsidRDefault="00654466" w:rsidP="00EA1F55">
            <w:pPr>
              <w:rPr>
                <w:bCs/>
              </w:rPr>
            </w:pPr>
            <w:r w:rsidRPr="00362CF1">
              <w:rPr>
                <w:bCs/>
              </w:rPr>
              <w:t>Teharje – Vrhe – Slance – Začret – Glinsko – Ljubečna/šola</w:t>
            </w:r>
          </w:p>
        </w:tc>
        <w:tc>
          <w:tcPr>
            <w:tcW w:w="1417" w:type="dxa"/>
          </w:tcPr>
          <w:p w14:paraId="19A3D642" w14:textId="3221EB79" w:rsidR="00654466" w:rsidRPr="00362CF1" w:rsidDel="00533B13" w:rsidRDefault="00D243EB" w:rsidP="00EA1F55">
            <w:pPr>
              <w:jc w:val="center"/>
              <w:rPr>
                <w:bCs/>
              </w:rPr>
            </w:pPr>
            <w:r>
              <w:rPr>
                <w:bCs/>
              </w:rPr>
              <w:t>3</w:t>
            </w:r>
          </w:p>
        </w:tc>
        <w:tc>
          <w:tcPr>
            <w:tcW w:w="1701" w:type="dxa"/>
          </w:tcPr>
          <w:p w14:paraId="5A91EAD9" w14:textId="6E65079A" w:rsidR="00654466" w:rsidRPr="00F30EC7" w:rsidRDefault="006859B5" w:rsidP="00EA1F55">
            <w:pPr>
              <w:jc w:val="center"/>
              <w:rPr>
                <w:bCs/>
              </w:rPr>
            </w:pPr>
            <w:r>
              <w:rPr>
                <w:bCs/>
              </w:rPr>
              <w:t>51,6</w:t>
            </w:r>
          </w:p>
        </w:tc>
      </w:tr>
      <w:tr w:rsidR="00654466" w14:paraId="7C618018" w14:textId="77777777" w:rsidTr="00FE374C">
        <w:tc>
          <w:tcPr>
            <w:tcW w:w="988" w:type="dxa"/>
          </w:tcPr>
          <w:p w14:paraId="22615E3D" w14:textId="46FACAA2" w:rsidR="00654466" w:rsidRPr="00F30EC7" w:rsidRDefault="00654466" w:rsidP="00EA1F55">
            <w:pPr>
              <w:jc w:val="center"/>
              <w:rPr>
                <w:bCs/>
              </w:rPr>
            </w:pPr>
            <w:r>
              <w:rPr>
                <w:bCs/>
              </w:rPr>
              <w:t>4.</w:t>
            </w:r>
            <w:r w:rsidRPr="00F30EC7">
              <w:rPr>
                <w:bCs/>
              </w:rPr>
              <w:t>2.</w:t>
            </w:r>
          </w:p>
        </w:tc>
        <w:tc>
          <w:tcPr>
            <w:tcW w:w="3260" w:type="dxa"/>
          </w:tcPr>
          <w:p w14:paraId="0C68FF10" w14:textId="4D729442" w:rsidR="00654466" w:rsidRPr="00F30EC7" w:rsidRDefault="00654466" w:rsidP="00EA1F55">
            <w:pPr>
              <w:rPr>
                <w:bCs/>
              </w:rPr>
            </w:pPr>
            <w:r>
              <w:rPr>
                <w:bCs/>
              </w:rPr>
              <w:t xml:space="preserve">Celje </w:t>
            </w:r>
            <w:r w:rsidR="00D243EB">
              <w:rPr>
                <w:bCs/>
              </w:rPr>
              <w:t>(Interspar)</w:t>
            </w:r>
            <w:r>
              <w:rPr>
                <w:bCs/>
              </w:rPr>
              <w:t xml:space="preserve">– Zadobrova </w:t>
            </w:r>
            <w:r w:rsidR="00D243EB">
              <w:rPr>
                <w:bCs/>
              </w:rPr>
              <w:t>(Kveder)</w:t>
            </w:r>
            <w:r>
              <w:rPr>
                <w:bCs/>
              </w:rPr>
              <w:t xml:space="preserve">– </w:t>
            </w:r>
            <w:r w:rsidR="00D243EB">
              <w:rPr>
                <w:bCs/>
              </w:rPr>
              <w:t xml:space="preserve">Arclin - </w:t>
            </w:r>
            <w:r>
              <w:rPr>
                <w:bCs/>
              </w:rPr>
              <w:t>Ljubečna/šola</w:t>
            </w:r>
          </w:p>
        </w:tc>
        <w:tc>
          <w:tcPr>
            <w:tcW w:w="1417" w:type="dxa"/>
          </w:tcPr>
          <w:p w14:paraId="0EA2E634" w14:textId="5272D564" w:rsidR="00654466" w:rsidRDefault="00D243EB" w:rsidP="00EA1F55">
            <w:pPr>
              <w:jc w:val="center"/>
              <w:rPr>
                <w:bCs/>
              </w:rPr>
            </w:pPr>
            <w:r>
              <w:rPr>
                <w:bCs/>
              </w:rPr>
              <w:t>3</w:t>
            </w:r>
          </w:p>
        </w:tc>
        <w:tc>
          <w:tcPr>
            <w:tcW w:w="1701" w:type="dxa"/>
          </w:tcPr>
          <w:p w14:paraId="1C337022" w14:textId="27EA3BBE" w:rsidR="00654466" w:rsidRPr="00F30EC7" w:rsidRDefault="006859B5" w:rsidP="00EA1F55">
            <w:pPr>
              <w:jc w:val="center"/>
              <w:rPr>
                <w:bCs/>
              </w:rPr>
            </w:pPr>
            <w:r>
              <w:rPr>
                <w:bCs/>
              </w:rPr>
              <w:t>27</w:t>
            </w:r>
          </w:p>
        </w:tc>
      </w:tr>
      <w:tr w:rsidR="00654466" w14:paraId="084C6F63" w14:textId="77777777" w:rsidTr="00FE374C">
        <w:tc>
          <w:tcPr>
            <w:tcW w:w="988" w:type="dxa"/>
          </w:tcPr>
          <w:p w14:paraId="437C1E51" w14:textId="262FEA41" w:rsidR="00654466" w:rsidRPr="00F30EC7" w:rsidRDefault="00654466" w:rsidP="00EA1F55">
            <w:pPr>
              <w:jc w:val="center"/>
              <w:rPr>
                <w:bCs/>
              </w:rPr>
            </w:pPr>
            <w:r>
              <w:rPr>
                <w:bCs/>
              </w:rPr>
              <w:t>4.3.</w:t>
            </w:r>
          </w:p>
        </w:tc>
        <w:tc>
          <w:tcPr>
            <w:tcW w:w="3260" w:type="dxa"/>
          </w:tcPr>
          <w:p w14:paraId="0BA3DE2C" w14:textId="61395678" w:rsidR="00654466" w:rsidRPr="00F30EC7" w:rsidRDefault="00D243EB" w:rsidP="00EA1F55">
            <w:pPr>
              <w:rPr>
                <w:bCs/>
              </w:rPr>
            </w:pPr>
            <w:r>
              <w:rPr>
                <w:bCs/>
              </w:rPr>
              <w:t xml:space="preserve">Celje (Interspar) </w:t>
            </w:r>
            <w:r w:rsidRPr="00533B13">
              <w:rPr>
                <w:bCs/>
              </w:rPr>
              <w:t xml:space="preserve">- Trnovlje - </w:t>
            </w:r>
            <w:r w:rsidR="00654466" w:rsidRPr="00533B13">
              <w:rPr>
                <w:bCs/>
              </w:rPr>
              <w:t>Ljubečna/šola</w:t>
            </w:r>
          </w:p>
        </w:tc>
        <w:tc>
          <w:tcPr>
            <w:tcW w:w="1417" w:type="dxa"/>
          </w:tcPr>
          <w:p w14:paraId="5717EDC7" w14:textId="566E30FD" w:rsidR="00654466" w:rsidRDefault="00D243EB" w:rsidP="00EA1F55">
            <w:pPr>
              <w:jc w:val="center"/>
              <w:rPr>
                <w:bCs/>
              </w:rPr>
            </w:pPr>
            <w:r>
              <w:rPr>
                <w:bCs/>
              </w:rPr>
              <w:t>3</w:t>
            </w:r>
          </w:p>
        </w:tc>
        <w:tc>
          <w:tcPr>
            <w:tcW w:w="1701" w:type="dxa"/>
          </w:tcPr>
          <w:p w14:paraId="00098553" w14:textId="60261BD4" w:rsidR="00654466" w:rsidRPr="00F30EC7" w:rsidRDefault="006859B5" w:rsidP="00EA1F55">
            <w:pPr>
              <w:jc w:val="center"/>
              <w:rPr>
                <w:bCs/>
              </w:rPr>
            </w:pPr>
            <w:r>
              <w:rPr>
                <w:bCs/>
              </w:rPr>
              <w:t>15</w:t>
            </w:r>
          </w:p>
        </w:tc>
      </w:tr>
      <w:tr w:rsidR="00654466" w14:paraId="26C3DD80" w14:textId="77777777" w:rsidTr="00FE374C">
        <w:tc>
          <w:tcPr>
            <w:tcW w:w="988" w:type="dxa"/>
          </w:tcPr>
          <w:p w14:paraId="7759DF36" w14:textId="75C19B95" w:rsidR="00654466" w:rsidRPr="00F30EC7" w:rsidRDefault="00654466" w:rsidP="00EA1F55">
            <w:pPr>
              <w:jc w:val="center"/>
              <w:rPr>
                <w:bCs/>
              </w:rPr>
            </w:pPr>
            <w:r>
              <w:rPr>
                <w:bCs/>
              </w:rPr>
              <w:t>4.4.</w:t>
            </w:r>
          </w:p>
        </w:tc>
        <w:tc>
          <w:tcPr>
            <w:tcW w:w="3260" w:type="dxa"/>
          </w:tcPr>
          <w:p w14:paraId="4DD51598" w14:textId="4C21C36C" w:rsidR="00654466" w:rsidRPr="00F829F1" w:rsidRDefault="00654466" w:rsidP="00EA1F55">
            <w:pPr>
              <w:rPr>
                <w:bCs/>
              </w:rPr>
            </w:pPr>
            <w:r w:rsidRPr="00533B13">
              <w:rPr>
                <w:bCs/>
              </w:rPr>
              <w:t xml:space="preserve">Zadobrova </w:t>
            </w:r>
            <w:r w:rsidR="00D243EB">
              <w:rPr>
                <w:bCs/>
              </w:rPr>
              <w:t>–</w:t>
            </w:r>
            <w:r w:rsidRPr="00533B13">
              <w:rPr>
                <w:bCs/>
              </w:rPr>
              <w:t xml:space="preserve"> </w:t>
            </w:r>
            <w:r w:rsidR="00D243EB">
              <w:rPr>
                <w:bCs/>
              </w:rPr>
              <w:t xml:space="preserve">Arclin – Šmiklavž- Pristava – Bovše - </w:t>
            </w:r>
            <w:r w:rsidR="00D243EB" w:rsidRPr="00533B13">
              <w:rPr>
                <w:bCs/>
              </w:rPr>
              <w:t>Ljubečna/šola</w:t>
            </w:r>
            <w:r w:rsidR="00D243EB">
              <w:rPr>
                <w:bCs/>
              </w:rPr>
              <w:t xml:space="preserve"> </w:t>
            </w:r>
          </w:p>
        </w:tc>
        <w:tc>
          <w:tcPr>
            <w:tcW w:w="1417" w:type="dxa"/>
          </w:tcPr>
          <w:p w14:paraId="2F5AC9D3" w14:textId="4574C967" w:rsidR="00654466" w:rsidRPr="00F829F1" w:rsidRDefault="00D243EB" w:rsidP="00EA1F55">
            <w:pPr>
              <w:jc w:val="center"/>
              <w:rPr>
                <w:bCs/>
              </w:rPr>
            </w:pPr>
            <w:r>
              <w:rPr>
                <w:bCs/>
              </w:rPr>
              <w:t>3</w:t>
            </w:r>
          </w:p>
        </w:tc>
        <w:tc>
          <w:tcPr>
            <w:tcW w:w="1701" w:type="dxa"/>
          </w:tcPr>
          <w:p w14:paraId="4D4337E3" w14:textId="739C13E2" w:rsidR="00654466" w:rsidRPr="00F30EC7" w:rsidRDefault="006859B5" w:rsidP="00EA1F55">
            <w:pPr>
              <w:jc w:val="center"/>
              <w:rPr>
                <w:bCs/>
              </w:rPr>
            </w:pPr>
            <w:r>
              <w:rPr>
                <w:bCs/>
              </w:rPr>
              <w:t>45,3</w:t>
            </w:r>
          </w:p>
        </w:tc>
      </w:tr>
    </w:tbl>
    <w:p w14:paraId="6C7C5D35" w14:textId="77777777" w:rsidR="004F45DA" w:rsidRDefault="004F45DA" w:rsidP="00B8687F">
      <w:pPr>
        <w:ind w:firstLine="284"/>
        <w:rPr>
          <w:b/>
        </w:rPr>
      </w:pPr>
    </w:p>
    <w:p w14:paraId="01E25912" w14:textId="0E328B4D" w:rsidR="00B8687F" w:rsidRDefault="00B8687F" w:rsidP="00B8687F">
      <w:pPr>
        <w:ind w:firstLine="284"/>
        <w:rPr>
          <w:b/>
        </w:rPr>
      </w:pPr>
      <w:r>
        <w:rPr>
          <w:b/>
        </w:rPr>
        <w:t>5</w:t>
      </w:r>
      <w:r w:rsidRPr="00EF6276">
        <w:rPr>
          <w:b/>
        </w:rPr>
        <w:t>. SKLOP:</w:t>
      </w:r>
      <w:r>
        <w:t xml:space="preserve"> </w:t>
      </w:r>
      <w:r>
        <w:rPr>
          <w:b/>
        </w:rPr>
        <w:t>PREVOZI ZA POTREBE OSNOVNE ŠOLE</w:t>
      </w:r>
      <w:r w:rsidRPr="003D73EF">
        <w:rPr>
          <w:b/>
        </w:rPr>
        <w:t xml:space="preserve"> </w:t>
      </w:r>
      <w:r>
        <w:rPr>
          <w:b/>
        </w:rPr>
        <w:t>HUDINJA</w:t>
      </w:r>
    </w:p>
    <w:p w14:paraId="4416B5C8" w14:textId="364884F6" w:rsidR="00E575A7" w:rsidRDefault="00E575A7" w:rsidP="00B8687F">
      <w:pPr>
        <w:ind w:firstLine="284"/>
        <w:rPr>
          <w:b/>
        </w:rPr>
      </w:pPr>
    </w:p>
    <w:tbl>
      <w:tblPr>
        <w:tblStyle w:val="Tabelamrea"/>
        <w:tblW w:w="0" w:type="auto"/>
        <w:tblLayout w:type="fixed"/>
        <w:tblLook w:val="04A0" w:firstRow="1" w:lastRow="0" w:firstColumn="1" w:lastColumn="0" w:noHBand="0" w:noVBand="1"/>
      </w:tblPr>
      <w:tblGrid>
        <w:gridCol w:w="910"/>
        <w:gridCol w:w="3338"/>
        <w:gridCol w:w="1417"/>
        <w:gridCol w:w="1701"/>
      </w:tblGrid>
      <w:tr w:rsidR="00654466" w14:paraId="61A2C03B" w14:textId="77777777" w:rsidTr="00D243EB">
        <w:tc>
          <w:tcPr>
            <w:tcW w:w="910" w:type="dxa"/>
          </w:tcPr>
          <w:p w14:paraId="1A1129BC" w14:textId="77777777" w:rsidR="00654466" w:rsidRPr="00F30EC7" w:rsidRDefault="00654466" w:rsidP="00955B17">
            <w:pPr>
              <w:jc w:val="center"/>
              <w:rPr>
                <w:b/>
              </w:rPr>
            </w:pPr>
            <w:proofErr w:type="spellStart"/>
            <w:r w:rsidRPr="00F30EC7">
              <w:rPr>
                <w:b/>
              </w:rPr>
              <w:t>Zap</w:t>
            </w:r>
            <w:proofErr w:type="spellEnd"/>
            <w:r w:rsidRPr="00F30EC7">
              <w:rPr>
                <w:b/>
              </w:rPr>
              <w:t>. št.</w:t>
            </w:r>
          </w:p>
        </w:tc>
        <w:tc>
          <w:tcPr>
            <w:tcW w:w="3338" w:type="dxa"/>
          </w:tcPr>
          <w:p w14:paraId="1F7ADF26" w14:textId="77777777" w:rsidR="00654466" w:rsidRPr="00F30EC7" w:rsidRDefault="00654466" w:rsidP="00955B17">
            <w:pPr>
              <w:jc w:val="center"/>
              <w:rPr>
                <w:b/>
              </w:rPr>
            </w:pPr>
            <w:r w:rsidRPr="00F30EC7">
              <w:rPr>
                <w:b/>
              </w:rPr>
              <w:t>Relacija</w:t>
            </w:r>
          </w:p>
        </w:tc>
        <w:tc>
          <w:tcPr>
            <w:tcW w:w="1417" w:type="dxa"/>
          </w:tcPr>
          <w:p w14:paraId="05A11865" w14:textId="54586120" w:rsidR="00654466" w:rsidRPr="00670E27" w:rsidRDefault="00654466" w:rsidP="00955B17">
            <w:pPr>
              <w:jc w:val="both"/>
              <w:rPr>
                <w:b/>
              </w:rPr>
            </w:pPr>
            <w:r w:rsidRPr="00A20BCE">
              <w:rPr>
                <w:b/>
              </w:rPr>
              <w:t>Dnevno št. voženj</w:t>
            </w:r>
          </w:p>
        </w:tc>
        <w:tc>
          <w:tcPr>
            <w:tcW w:w="1701" w:type="dxa"/>
          </w:tcPr>
          <w:p w14:paraId="5D6E0AD7" w14:textId="71A489F9" w:rsidR="00654466" w:rsidRPr="00F30EC7" w:rsidRDefault="00654466" w:rsidP="00955B17">
            <w:pPr>
              <w:rPr>
                <w:bCs/>
              </w:rPr>
            </w:pPr>
            <w:r w:rsidRPr="00222465">
              <w:rPr>
                <w:b/>
              </w:rPr>
              <w:t>Skupno število kilometrov</w:t>
            </w:r>
            <w:r>
              <w:rPr>
                <w:b/>
              </w:rPr>
              <w:t>/dan</w:t>
            </w:r>
          </w:p>
        </w:tc>
      </w:tr>
      <w:tr w:rsidR="00654466" w14:paraId="2FEDAD87" w14:textId="77777777" w:rsidTr="00D243EB">
        <w:tc>
          <w:tcPr>
            <w:tcW w:w="910" w:type="dxa"/>
          </w:tcPr>
          <w:p w14:paraId="6B096DFA" w14:textId="45B3BAAA" w:rsidR="00654466" w:rsidRDefault="00654466" w:rsidP="00955B17">
            <w:pPr>
              <w:jc w:val="center"/>
              <w:rPr>
                <w:bCs/>
              </w:rPr>
            </w:pPr>
            <w:r>
              <w:rPr>
                <w:bCs/>
              </w:rPr>
              <w:t>5.</w:t>
            </w:r>
            <w:r w:rsidR="00D243EB">
              <w:rPr>
                <w:bCs/>
              </w:rPr>
              <w:t>1</w:t>
            </w:r>
            <w:r>
              <w:rPr>
                <w:bCs/>
              </w:rPr>
              <w:t xml:space="preserve">. </w:t>
            </w:r>
          </w:p>
        </w:tc>
        <w:tc>
          <w:tcPr>
            <w:tcW w:w="3338" w:type="dxa"/>
          </w:tcPr>
          <w:p w14:paraId="63CD0921" w14:textId="5450D051" w:rsidR="00654466" w:rsidRDefault="00654466" w:rsidP="00955B17">
            <w:pPr>
              <w:rPr>
                <w:bCs/>
              </w:rPr>
            </w:pPr>
            <w:r>
              <w:rPr>
                <w:bCs/>
              </w:rPr>
              <w:t>Lahovna</w:t>
            </w:r>
            <w:r w:rsidR="00D243EB">
              <w:rPr>
                <w:bCs/>
              </w:rPr>
              <w:t xml:space="preserve"> – Hudinja/šola</w:t>
            </w:r>
          </w:p>
        </w:tc>
        <w:tc>
          <w:tcPr>
            <w:tcW w:w="1417" w:type="dxa"/>
          </w:tcPr>
          <w:p w14:paraId="1D0413EB" w14:textId="5A137103" w:rsidR="00654466" w:rsidRDefault="00D243EB" w:rsidP="00955B17">
            <w:pPr>
              <w:jc w:val="center"/>
              <w:rPr>
                <w:bCs/>
              </w:rPr>
            </w:pPr>
            <w:r>
              <w:rPr>
                <w:bCs/>
              </w:rPr>
              <w:t>2</w:t>
            </w:r>
          </w:p>
        </w:tc>
        <w:tc>
          <w:tcPr>
            <w:tcW w:w="1701" w:type="dxa"/>
          </w:tcPr>
          <w:p w14:paraId="45ECFE89" w14:textId="1B0CE573" w:rsidR="00654466" w:rsidRDefault="006859B5" w:rsidP="00C86A17">
            <w:pPr>
              <w:jc w:val="center"/>
              <w:rPr>
                <w:bCs/>
              </w:rPr>
            </w:pPr>
            <w:r>
              <w:rPr>
                <w:bCs/>
              </w:rPr>
              <w:t>3,8</w:t>
            </w:r>
          </w:p>
        </w:tc>
      </w:tr>
    </w:tbl>
    <w:p w14:paraId="2A6CEDA4" w14:textId="77777777" w:rsidR="00D52ADB" w:rsidRDefault="00D52ADB" w:rsidP="00DD7DF9">
      <w:pPr>
        <w:ind w:left="284"/>
        <w:jc w:val="both"/>
      </w:pPr>
    </w:p>
    <w:p w14:paraId="0128D504" w14:textId="27DBC10D" w:rsidR="000B16DB" w:rsidRDefault="00DB1D20" w:rsidP="00DD7DF9">
      <w:pPr>
        <w:ind w:left="284"/>
        <w:jc w:val="both"/>
      </w:pPr>
      <w:r w:rsidRPr="00305276">
        <w:t>Skupno število kilometrov</w:t>
      </w:r>
      <w:r w:rsidR="00886423" w:rsidRPr="00305276">
        <w:t>/dan</w:t>
      </w:r>
      <w:r w:rsidRPr="00305276">
        <w:t xml:space="preserve"> je vsota vožen</w:t>
      </w:r>
      <w:r w:rsidRPr="000B40D5">
        <w:t>j</w:t>
      </w:r>
      <w:r w:rsidR="00C37310" w:rsidRPr="000B40D5">
        <w:t xml:space="preserve"> v enem dnevu (prevoz otrok v šolo </w:t>
      </w:r>
      <w:r w:rsidR="004D1863">
        <w:t>zjutraj</w:t>
      </w:r>
      <w:r w:rsidR="00C37310" w:rsidRPr="000B40D5">
        <w:t xml:space="preserve"> in prevoz otrok iz šole domov </w:t>
      </w:r>
      <w:r w:rsidR="004D1863">
        <w:t>popoldne</w:t>
      </w:r>
      <w:r w:rsidR="00C37310" w:rsidRPr="000B40D5">
        <w:t>)</w:t>
      </w:r>
      <w:r w:rsidRPr="000B40D5">
        <w:t xml:space="preserve"> </w:t>
      </w:r>
      <w:r w:rsidR="00CE2DCE" w:rsidRPr="000B40D5">
        <w:t>za eno vozilo</w:t>
      </w:r>
      <w:r w:rsidRPr="000B40D5">
        <w:t>.</w:t>
      </w:r>
    </w:p>
    <w:p w14:paraId="2D57FD0E" w14:textId="77777777" w:rsidR="00AF287D" w:rsidRDefault="00AF287D" w:rsidP="00DD7DF9">
      <w:pPr>
        <w:ind w:left="284"/>
        <w:jc w:val="both"/>
      </w:pPr>
    </w:p>
    <w:p w14:paraId="20082CD1" w14:textId="0ECF2DFA" w:rsidR="00AF287D" w:rsidRDefault="00AF287D" w:rsidP="00DD7DF9">
      <w:pPr>
        <w:ind w:left="284"/>
        <w:jc w:val="both"/>
      </w:pPr>
      <w:r>
        <w:t xml:space="preserve">Natančno število šolskih dni v posameznem šolskem letu se lahko po šolskih letih razlikuje. Za potrebe oblikovanja skupne pogodbene cena naj ponudniki upoštevajo 192 šolskih dni na šolsko leto. Obračun se izvede po dejanskih količinah. </w:t>
      </w:r>
    </w:p>
    <w:p w14:paraId="2A128E07" w14:textId="77777777" w:rsidR="000B40D5" w:rsidRPr="000B40D5" w:rsidRDefault="000B40D5" w:rsidP="000B40D5">
      <w:pPr>
        <w:jc w:val="both"/>
      </w:pPr>
    </w:p>
    <w:p w14:paraId="486AA36B" w14:textId="4AE846E0" w:rsidR="00B8687F" w:rsidRDefault="00FC5345" w:rsidP="00B8687F">
      <w:pPr>
        <w:ind w:left="284"/>
        <w:jc w:val="both"/>
        <w:rPr>
          <w:bCs/>
        </w:rPr>
      </w:pPr>
      <w:r w:rsidRPr="00730B5B">
        <w:rPr>
          <w:bCs/>
        </w:rPr>
        <w:t>N</w:t>
      </w:r>
      <w:r w:rsidR="00305276" w:rsidRPr="00730B5B">
        <w:rPr>
          <w:bCs/>
        </w:rPr>
        <w:t xml:space="preserve">avedeno </w:t>
      </w:r>
      <w:r w:rsidRPr="00730B5B">
        <w:rPr>
          <w:bCs/>
        </w:rPr>
        <w:t xml:space="preserve">je </w:t>
      </w:r>
      <w:r w:rsidR="00305276" w:rsidRPr="00730B5B">
        <w:rPr>
          <w:bCs/>
        </w:rPr>
        <w:t>predvideno število učencev za šolsko leto 202</w:t>
      </w:r>
      <w:r w:rsidR="00960964" w:rsidRPr="00730B5B">
        <w:rPr>
          <w:bCs/>
        </w:rPr>
        <w:t>6</w:t>
      </w:r>
      <w:r w:rsidR="00305276" w:rsidRPr="00730B5B">
        <w:rPr>
          <w:bCs/>
        </w:rPr>
        <w:t>/202</w:t>
      </w:r>
      <w:r w:rsidR="00960964" w:rsidRPr="00730B5B">
        <w:rPr>
          <w:bCs/>
        </w:rPr>
        <w:t>7</w:t>
      </w:r>
      <w:r w:rsidR="00305276" w:rsidRPr="00730B5B">
        <w:rPr>
          <w:bCs/>
        </w:rPr>
        <w:t>, v naslednjih letih so možna</w:t>
      </w:r>
      <w:r w:rsidRPr="00730B5B">
        <w:rPr>
          <w:bCs/>
        </w:rPr>
        <w:t xml:space="preserve"> </w:t>
      </w:r>
      <w:r w:rsidR="00305276" w:rsidRPr="00730B5B">
        <w:rPr>
          <w:bCs/>
        </w:rPr>
        <w:t>odstopanja.</w:t>
      </w:r>
      <w:r w:rsidRPr="00730B5B">
        <w:rPr>
          <w:bCs/>
        </w:rPr>
        <w:t xml:space="preserve"> </w:t>
      </w:r>
      <w:r w:rsidR="008C48A3" w:rsidRPr="00730B5B">
        <w:rPr>
          <w:bCs/>
        </w:rPr>
        <w:t>Do pričetka šolskega leta 202</w:t>
      </w:r>
      <w:r w:rsidR="00960964" w:rsidRPr="00730B5B">
        <w:rPr>
          <w:bCs/>
        </w:rPr>
        <w:t>6</w:t>
      </w:r>
      <w:r w:rsidR="008C48A3" w:rsidRPr="00730B5B">
        <w:rPr>
          <w:bCs/>
        </w:rPr>
        <w:t>/202</w:t>
      </w:r>
      <w:r w:rsidR="00960964" w:rsidRPr="00730B5B">
        <w:rPr>
          <w:bCs/>
        </w:rPr>
        <w:t>7</w:t>
      </w:r>
      <w:r w:rsidR="008C48A3" w:rsidRPr="00730B5B">
        <w:rPr>
          <w:bCs/>
        </w:rPr>
        <w:t xml:space="preserve"> bodo šole pripravile končne sezname učencev-vozačev</w:t>
      </w:r>
      <w:r w:rsidR="006922FB" w:rsidRPr="00730B5B">
        <w:rPr>
          <w:bCs/>
        </w:rPr>
        <w:t xml:space="preserve"> in seznami posredovani prevozniku</w:t>
      </w:r>
      <w:r w:rsidR="008C48A3" w:rsidRPr="00730B5B">
        <w:rPr>
          <w:bCs/>
        </w:rPr>
        <w:t>.</w:t>
      </w:r>
    </w:p>
    <w:p w14:paraId="2DA2D6E6" w14:textId="77777777" w:rsidR="00EF5357" w:rsidRDefault="00EF5357" w:rsidP="00B8687F">
      <w:pPr>
        <w:ind w:left="284"/>
        <w:jc w:val="both"/>
        <w:rPr>
          <w:bCs/>
        </w:rPr>
      </w:pPr>
    </w:p>
    <w:p w14:paraId="51C037E5" w14:textId="01E164B9" w:rsidR="00E24826" w:rsidRPr="00EA2ED2" w:rsidRDefault="00FC5345" w:rsidP="00DD7DF9">
      <w:pPr>
        <w:ind w:left="284"/>
        <w:jc w:val="both"/>
        <w:rPr>
          <w:bCs/>
        </w:rPr>
      </w:pPr>
      <w:r w:rsidRPr="000B40D5">
        <w:rPr>
          <w:bCs/>
        </w:rPr>
        <w:t>Ponudnik lahko ponudi več vozil (na termin), pri čemer mora primarno zagotavljati vozila, ki imajo glede na š</w:t>
      </w:r>
      <w:r w:rsidR="00B8687F">
        <w:rPr>
          <w:bCs/>
        </w:rPr>
        <w:t xml:space="preserve">tevilo </w:t>
      </w:r>
      <w:r w:rsidRPr="000B40D5">
        <w:rPr>
          <w:bCs/>
        </w:rPr>
        <w:t>otrok optimalno št</w:t>
      </w:r>
      <w:r w:rsidR="00B8687F">
        <w:rPr>
          <w:bCs/>
        </w:rPr>
        <w:t xml:space="preserve">evilo </w:t>
      </w:r>
      <w:r w:rsidRPr="000B40D5">
        <w:rPr>
          <w:bCs/>
        </w:rPr>
        <w:t>potniških mest</w:t>
      </w:r>
      <w:r w:rsidR="00222465" w:rsidRPr="00F65727">
        <w:rPr>
          <w:bCs/>
        </w:rPr>
        <w:t xml:space="preserve">, </w:t>
      </w:r>
      <w:r w:rsidR="00222465" w:rsidRPr="00EA2ED2">
        <w:rPr>
          <w:bCs/>
        </w:rPr>
        <w:t>upoštevajoč teren</w:t>
      </w:r>
      <w:r w:rsidR="00F65727" w:rsidRPr="00EA2ED2">
        <w:rPr>
          <w:bCs/>
        </w:rPr>
        <w:t xml:space="preserve"> relacije</w:t>
      </w:r>
      <w:r w:rsidRPr="00EA2ED2">
        <w:rPr>
          <w:bCs/>
        </w:rPr>
        <w:t>.</w:t>
      </w:r>
    </w:p>
    <w:p w14:paraId="00BEFAC6" w14:textId="77777777" w:rsidR="00EF5357" w:rsidRDefault="00EF5357" w:rsidP="00EF5357">
      <w:pPr>
        <w:ind w:left="284"/>
        <w:jc w:val="both"/>
        <w:rPr>
          <w:bCs/>
        </w:rPr>
      </w:pPr>
      <w:r w:rsidRPr="00EA2ED2">
        <w:rPr>
          <w:bCs/>
        </w:rPr>
        <w:t>Vozila naj bodo velika le kot je potrebno. V primeru zmanjšanja ali povečanja števila učencev je potrebno velikost vozila prilagoditi.</w:t>
      </w:r>
    </w:p>
    <w:p w14:paraId="0B2C8711" w14:textId="46465FC8" w:rsidR="00AB33D6" w:rsidRDefault="00AB33D6" w:rsidP="00DD7DF9">
      <w:pPr>
        <w:ind w:left="284"/>
        <w:jc w:val="both"/>
        <w:rPr>
          <w:bCs/>
        </w:rPr>
      </w:pPr>
    </w:p>
    <w:p w14:paraId="14D555DF" w14:textId="77777777" w:rsidR="00AB33D6" w:rsidRPr="00DD7DF9" w:rsidRDefault="00AB33D6" w:rsidP="00DD7DF9">
      <w:pPr>
        <w:ind w:left="284"/>
        <w:jc w:val="both"/>
        <w:rPr>
          <w:bCs/>
        </w:rPr>
      </w:pPr>
    </w:p>
    <w:p w14:paraId="2EF9176F" w14:textId="77777777" w:rsidR="008631DA" w:rsidRDefault="00E40592" w:rsidP="00822C25">
      <w:pPr>
        <w:pStyle w:val="Default"/>
        <w:numPr>
          <w:ilvl w:val="0"/>
          <w:numId w:val="5"/>
        </w:numPr>
        <w:ind w:left="284"/>
        <w:jc w:val="both"/>
        <w:rPr>
          <w:rFonts w:ascii="Trebuchet MS" w:hAnsi="Trebuchet MS" w:cs="Trebuchet MS"/>
          <w:b/>
          <w:sz w:val="22"/>
          <w:szCs w:val="22"/>
        </w:rPr>
      </w:pPr>
      <w:bookmarkStart w:id="4" w:name="_Toc335915432"/>
      <w:bookmarkStart w:id="5" w:name="_Toc335915506"/>
      <w:bookmarkStart w:id="6" w:name="_Toc335915543"/>
      <w:bookmarkStart w:id="7" w:name="_Toc335915772"/>
      <w:r w:rsidRPr="00460FBF">
        <w:rPr>
          <w:rFonts w:ascii="Trebuchet MS" w:hAnsi="Trebuchet MS" w:cs="Trebuchet MS"/>
          <w:b/>
          <w:sz w:val="22"/>
          <w:szCs w:val="22"/>
        </w:rPr>
        <w:lastRenderedPageBreak/>
        <w:t>PRAVNA PODLAGA</w:t>
      </w:r>
      <w:bookmarkEnd w:id="4"/>
      <w:bookmarkEnd w:id="5"/>
      <w:bookmarkEnd w:id="6"/>
      <w:bookmarkEnd w:id="7"/>
    </w:p>
    <w:p w14:paraId="41BFE5F8" w14:textId="77777777" w:rsidR="008631DA" w:rsidRDefault="008631DA" w:rsidP="008631DA">
      <w:pPr>
        <w:pStyle w:val="Default"/>
        <w:ind w:left="284"/>
        <w:jc w:val="both"/>
        <w:rPr>
          <w:rFonts w:ascii="Trebuchet MS" w:hAnsi="Trebuchet MS" w:cs="Trebuchet MS"/>
          <w:b/>
          <w:sz w:val="22"/>
          <w:szCs w:val="22"/>
        </w:rPr>
      </w:pPr>
    </w:p>
    <w:p w14:paraId="10DCB73D" w14:textId="7E6E5E9F" w:rsidR="008631DA" w:rsidRPr="008631DA" w:rsidRDefault="00E40592" w:rsidP="008631DA">
      <w:pPr>
        <w:pStyle w:val="Default"/>
        <w:ind w:left="284"/>
        <w:jc w:val="both"/>
        <w:rPr>
          <w:rFonts w:ascii="Trebuchet MS" w:hAnsi="Trebuchet MS" w:cs="Trebuchet MS"/>
          <w:color w:val="auto"/>
          <w:sz w:val="22"/>
          <w:szCs w:val="22"/>
        </w:rPr>
      </w:pPr>
      <w:r w:rsidRPr="008631DA">
        <w:rPr>
          <w:rFonts w:ascii="Trebuchet MS" w:hAnsi="Trebuchet MS" w:cs="Trebuchet MS"/>
          <w:color w:val="auto"/>
          <w:sz w:val="22"/>
          <w:szCs w:val="22"/>
        </w:rPr>
        <w:t>Postopek oddaje javnega naročila se izvaja na podlagi veljavnih zakonov in podzakonskih aktov s področja javnega naročanja, javnih financ in področja, ki je predmet javnega naročila, to je zlasti (vendar ne izključno):</w:t>
      </w:r>
    </w:p>
    <w:p w14:paraId="77B67D5C" w14:textId="6DAA293B" w:rsidR="00E40592" w:rsidRPr="00EA2ED2" w:rsidRDefault="00E40592" w:rsidP="008D6B6A">
      <w:pPr>
        <w:pStyle w:val="Default"/>
        <w:numPr>
          <w:ilvl w:val="0"/>
          <w:numId w:val="2"/>
        </w:numPr>
        <w:jc w:val="both"/>
        <w:rPr>
          <w:rFonts w:ascii="Trebuchet MS" w:hAnsi="Trebuchet MS" w:cs="Trebuchet MS"/>
          <w:color w:val="auto"/>
          <w:sz w:val="22"/>
          <w:szCs w:val="22"/>
        </w:rPr>
      </w:pPr>
      <w:r w:rsidRPr="00EA2ED2">
        <w:rPr>
          <w:rFonts w:ascii="Trebuchet MS" w:hAnsi="Trebuchet MS" w:cs="Trebuchet MS"/>
          <w:color w:val="auto"/>
          <w:sz w:val="22"/>
          <w:szCs w:val="22"/>
        </w:rPr>
        <w:t>Zakon o javnem naročanju (</w:t>
      </w:r>
      <w:r w:rsidR="00610EE9" w:rsidRPr="00CA1F8A">
        <w:rPr>
          <w:rFonts w:ascii="Trebuchet MS" w:hAnsi="Trebuchet MS"/>
          <w:sz w:val="22"/>
          <w:szCs w:val="22"/>
        </w:rPr>
        <w:t xml:space="preserve">Uradni list RS, št. 91/15, 14/18, 69/19 - </w:t>
      </w:r>
      <w:proofErr w:type="spellStart"/>
      <w:r w:rsidR="00610EE9" w:rsidRPr="00CA1F8A">
        <w:rPr>
          <w:rFonts w:ascii="Trebuchet MS" w:hAnsi="Trebuchet MS"/>
          <w:sz w:val="22"/>
          <w:szCs w:val="22"/>
        </w:rPr>
        <w:t>odl</w:t>
      </w:r>
      <w:proofErr w:type="spellEnd"/>
      <w:r w:rsidR="00610EE9" w:rsidRPr="00CA1F8A">
        <w:rPr>
          <w:rFonts w:ascii="Trebuchet MS" w:hAnsi="Trebuchet MS"/>
          <w:sz w:val="22"/>
          <w:szCs w:val="22"/>
        </w:rPr>
        <w:t xml:space="preserve">. US, 49/20 - ZIUZEOP, 80/20 - ZIUOOPE, 152/20 - ZZUOOP, 175/20 - ZIUOPDVE, 203/20 - ZIUPOPDVE, 15/21 - ZDUOP, 112/21 - ZNUPZ, 121/21, 206/21 - ZDUPŠOP, 10/22, 74/22 - </w:t>
      </w:r>
      <w:proofErr w:type="spellStart"/>
      <w:r w:rsidR="00610EE9" w:rsidRPr="00CA1F8A">
        <w:rPr>
          <w:rFonts w:ascii="Trebuchet MS" w:hAnsi="Trebuchet MS"/>
          <w:sz w:val="22"/>
          <w:szCs w:val="22"/>
        </w:rPr>
        <w:t>odl</w:t>
      </w:r>
      <w:proofErr w:type="spellEnd"/>
      <w:r w:rsidR="00610EE9" w:rsidRPr="00CA1F8A">
        <w:rPr>
          <w:rFonts w:ascii="Trebuchet MS" w:hAnsi="Trebuchet MS"/>
          <w:sz w:val="22"/>
          <w:szCs w:val="22"/>
        </w:rPr>
        <w:t>. US, 100/22 - ZNUZSZS, 141/22 - ZNUNBZ, 28/23, 88/23 - ZOPNN-F, 95/23 - ZIUOPZP, 117/23 - ZIUOPZP-A, 131/23 - ZORZFS, 75/25 - GZ-1B</w:t>
      </w:r>
      <w:r w:rsidR="00610EE9">
        <w:rPr>
          <w:rFonts w:ascii="Trebuchet MS" w:hAnsi="Trebuchet MS"/>
          <w:sz w:val="22"/>
          <w:szCs w:val="22"/>
        </w:rPr>
        <w:t xml:space="preserve"> in</w:t>
      </w:r>
      <w:r w:rsidR="00610EE9" w:rsidRPr="00CA1F8A">
        <w:rPr>
          <w:rFonts w:ascii="Trebuchet MS" w:hAnsi="Trebuchet MS"/>
          <w:sz w:val="22"/>
          <w:szCs w:val="22"/>
        </w:rPr>
        <w:t xml:space="preserve"> 83/25 </w:t>
      </w:r>
      <w:r w:rsidR="00610EE9">
        <w:rPr>
          <w:rFonts w:ascii="Trebuchet MS" w:hAnsi="Trebuchet MS"/>
          <w:sz w:val="22"/>
          <w:szCs w:val="22"/>
        </w:rPr>
        <w:t>–</w:t>
      </w:r>
      <w:r w:rsidR="00610EE9" w:rsidRPr="00CA1F8A">
        <w:rPr>
          <w:rFonts w:ascii="Trebuchet MS" w:hAnsi="Trebuchet MS"/>
          <w:sz w:val="22"/>
          <w:szCs w:val="22"/>
        </w:rPr>
        <w:t xml:space="preserve"> ZOUL</w:t>
      </w:r>
      <w:r w:rsidR="00F9490D" w:rsidRPr="00EA2ED2">
        <w:rPr>
          <w:rFonts w:ascii="Trebuchet MS" w:hAnsi="Trebuchet MS" w:cs="Trebuchet MS"/>
          <w:color w:val="auto"/>
          <w:sz w:val="22"/>
          <w:szCs w:val="22"/>
        </w:rPr>
        <w:t>; v nadalj</w:t>
      </w:r>
      <w:r w:rsidR="002B1898" w:rsidRPr="00EA2ED2">
        <w:rPr>
          <w:rFonts w:ascii="Trebuchet MS" w:hAnsi="Trebuchet MS" w:cs="Trebuchet MS"/>
          <w:color w:val="auto"/>
          <w:sz w:val="22"/>
          <w:szCs w:val="22"/>
        </w:rPr>
        <w:t>njem besedilu</w:t>
      </w:r>
      <w:r w:rsidR="009776E4" w:rsidRPr="00EA2ED2">
        <w:rPr>
          <w:rFonts w:ascii="Trebuchet MS" w:hAnsi="Trebuchet MS" w:cs="Trebuchet MS"/>
          <w:color w:val="auto"/>
          <w:sz w:val="22"/>
          <w:szCs w:val="22"/>
        </w:rPr>
        <w:t>:</w:t>
      </w:r>
      <w:r w:rsidR="00F9490D" w:rsidRPr="00EA2ED2">
        <w:rPr>
          <w:rFonts w:ascii="Trebuchet MS" w:hAnsi="Trebuchet MS" w:cs="Trebuchet MS"/>
          <w:color w:val="auto"/>
          <w:sz w:val="22"/>
          <w:szCs w:val="22"/>
        </w:rPr>
        <w:t xml:space="preserve"> ZJN-3);</w:t>
      </w:r>
    </w:p>
    <w:p w14:paraId="2EF41A0D" w14:textId="33FCA82E" w:rsidR="00E40592" w:rsidRPr="00EA2ED2" w:rsidRDefault="00E40592" w:rsidP="008D6B6A">
      <w:pPr>
        <w:pStyle w:val="Default"/>
        <w:numPr>
          <w:ilvl w:val="0"/>
          <w:numId w:val="2"/>
        </w:numPr>
        <w:jc w:val="both"/>
        <w:rPr>
          <w:rFonts w:ascii="Trebuchet MS" w:hAnsi="Trebuchet MS" w:cs="Trebuchet MS"/>
          <w:color w:val="auto"/>
          <w:sz w:val="22"/>
          <w:szCs w:val="22"/>
        </w:rPr>
      </w:pPr>
      <w:r w:rsidRPr="00EA2ED2">
        <w:rPr>
          <w:rFonts w:ascii="Trebuchet MS" w:hAnsi="Trebuchet MS" w:cs="Trebuchet MS"/>
          <w:color w:val="auto"/>
          <w:sz w:val="22"/>
          <w:szCs w:val="22"/>
        </w:rPr>
        <w:t>Zakon o pravnem varstvu v postopkih javnega naročanja (Uradni li</w:t>
      </w:r>
      <w:r w:rsidR="00F9490D" w:rsidRPr="00EA2ED2">
        <w:rPr>
          <w:rFonts w:ascii="Trebuchet MS" w:hAnsi="Trebuchet MS" w:cs="Trebuchet MS"/>
          <w:color w:val="auto"/>
          <w:sz w:val="22"/>
          <w:szCs w:val="22"/>
        </w:rPr>
        <w:t>st RS, št. 43/11</w:t>
      </w:r>
      <w:r w:rsidR="002B1898" w:rsidRPr="00EA2ED2">
        <w:rPr>
          <w:rFonts w:ascii="Trebuchet MS" w:hAnsi="Trebuchet MS" w:cs="Trebuchet MS"/>
          <w:color w:val="auto"/>
          <w:sz w:val="22"/>
          <w:szCs w:val="22"/>
        </w:rPr>
        <w:t xml:space="preserve">, </w:t>
      </w:r>
      <w:r w:rsidR="002B1898" w:rsidRPr="00EA2ED2">
        <w:rPr>
          <w:rFonts w:ascii="Trebuchet MS" w:hAnsi="Trebuchet MS" w:cs="Arial"/>
          <w:color w:val="auto"/>
          <w:sz w:val="22"/>
          <w:szCs w:val="22"/>
          <w:shd w:val="clear" w:color="auto" w:fill="FFFFFF"/>
        </w:rPr>
        <w:t>60/11 - ZTP-D, 63/13, 90/14 - ZDU-1l</w:t>
      </w:r>
      <w:r w:rsidR="00394449" w:rsidRPr="00EA2ED2">
        <w:rPr>
          <w:rFonts w:ascii="Trebuchet MS" w:hAnsi="Trebuchet MS" w:cs="Arial"/>
          <w:color w:val="auto"/>
          <w:sz w:val="22"/>
          <w:szCs w:val="22"/>
          <w:shd w:val="clear" w:color="auto" w:fill="FFFFFF"/>
        </w:rPr>
        <w:t>, 60/17</w:t>
      </w:r>
      <w:r w:rsidR="00104FA5">
        <w:rPr>
          <w:rFonts w:ascii="Trebuchet MS" w:hAnsi="Trebuchet MS" w:cs="Arial"/>
          <w:color w:val="auto"/>
          <w:sz w:val="22"/>
          <w:szCs w:val="22"/>
          <w:shd w:val="clear" w:color="auto" w:fill="FFFFFF"/>
        </w:rPr>
        <w:t>,</w:t>
      </w:r>
      <w:r w:rsidR="002B1898" w:rsidRPr="00EA2ED2">
        <w:rPr>
          <w:rFonts w:ascii="Trebuchet MS" w:hAnsi="Trebuchet MS" w:cs="Arial"/>
          <w:color w:val="auto"/>
          <w:sz w:val="22"/>
          <w:szCs w:val="22"/>
          <w:shd w:val="clear" w:color="auto" w:fill="FFFFFF"/>
        </w:rPr>
        <w:t xml:space="preserve"> 72/19</w:t>
      </w:r>
      <w:r w:rsidR="00104FA5">
        <w:rPr>
          <w:rFonts w:ascii="Trebuchet MS" w:hAnsi="Trebuchet MS" w:cs="Arial"/>
          <w:color w:val="auto"/>
          <w:sz w:val="22"/>
          <w:szCs w:val="22"/>
          <w:shd w:val="clear" w:color="auto" w:fill="FFFFFF"/>
        </w:rPr>
        <w:t xml:space="preserve">, </w:t>
      </w:r>
      <w:r w:rsidR="00104FA5" w:rsidRPr="00104FA5">
        <w:rPr>
          <w:rFonts w:ascii="Trebuchet MS" w:hAnsi="Trebuchet MS" w:cs="Arial"/>
          <w:color w:val="auto"/>
          <w:sz w:val="22"/>
          <w:szCs w:val="22"/>
          <w:shd w:val="clear" w:color="auto" w:fill="FFFFFF"/>
        </w:rPr>
        <w:t xml:space="preserve">95/23 </w:t>
      </w:r>
      <w:r w:rsidR="00104FA5">
        <w:rPr>
          <w:rFonts w:ascii="Trebuchet MS" w:hAnsi="Trebuchet MS" w:cs="Arial"/>
          <w:color w:val="auto"/>
          <w:sz w:val="22"/>
          <w:szCs w:val="22"/>
          <w:shd w:val="clear" w:color="auto" w:fill="FFFFFF"/>
        </w:rPr>
        <w:t>–</w:t>
      </w:r>
      <w:r w:rsidR="00104FA5" w:rsidRPr="00104FA5">
        <w:rPr>
          <w:rFonts w:ascii="Trebuchet MS" w:hAnsi="Trebuchet MS" w:cs="Arial"/>
          <w:color w:val="auto"/>
          <w:sz w:val="22"/>
          <w:szCs w:val="22"/>
          <w:shd w:val="clear" w:color="auto" w:fill="FFFFFF"/>
        </w:rPr>
        <w:t xml:space="preserve"> ZIUOPZP</w:t>
      </w:r>
      <w:r w:rsidR="00104FA5">
        <w:rPr>
          <w:rFonts w:ascii="Trebuchet MS" w:hAnsi="Trebuchet MS" w:cs="Arial"/>
          <w:color w:val="auto"/>
          <w:sz w:val="22"/>
          <w:szCs w:val="22"/>
          <w:shd w:val="clear" w:color="auto" w:fill="FFFFFF"/>
        </w:rPr>
        <w:t xml:space="preserve"> in</w:t>
      </w:r>
      <w:r w:rsidR="00104FA5" w:rsidRPr="00104FA5">
        <w:rPr>
          <w:rFonts w:ascii="Trebuchet MS" w:hAnsi="Trebuchet MS" w:cs="Arial"/>
          <w:color w:val="auto"/>
          <w:sz w:val="22"/>
          <w:szCs w:val="22"/>
          <w:shd w:val="clear" w:color="auto" w:fill="FFFFFF"/>
        </w:rPr>
        <w:t xml:space="preserve"> 131/23 - ZORZFS</w:t>
      </w:r>
      <w:r w:rsidR="00F9490D" w:rsidRPr="00EA2ED2">
        <w:rPr>
          <w:rFonts w:ascii="Trebuchet MS" w:hAnsi="Trebuchet MS" w:cs="Trebuchet MS"/>
          <w:color w:val="auto"/>
          <w:sz w:val="22"/>
          <w:szCs w:val="22"/>
        </w:rPr>
        <w:t>);</w:t>
      </w:r>
    </w:p>
    <w:p w14:paraId="6598204A" w14:textId="7ECCCE57" w:rsidR="00E40592" w:rsidRPr="00EA2ED2" w:rsidRDefault="00E40592" w:rsidP="00FE374C">
      <w:pPr>
        <w:numPr>
          <w:ilvl w:val="0"/>
          <w:numId w:val="2"/>
        </w:numPr>
        <w:jc w:val="both"/>
      </w:pPr>
      <w:r w:rsidRPr="00EA2ED2">
        <w:t>Obligacijski zakonik (Uradni li</w:t>
      </w:r>
      <w:r w:rsidR="00F9490D" w:rsidRPr="00EA2ED2">
        <w:t xml:space="preserve">st RS, št. </w:t>
      </w:r>
      <w:r w:rsidR="002B1898" w:rsidRPr="00EA2ED2">
        <w:rPr>
          <w:rFonts w:cs="Arial"/>
          <w:shd w:val="clear" w:color="auto" w:fill="FFFFFF"/>
        </w:rPr>
        <w:t xml:space="preserve">97/07 - uradno prečiščeno besedilo, 64/16 - </w:t>
      </w:r>
      <w:proofErr w:type="spellStart"/>
      <w:r w:rsidR="002B1898" w:rsidRPr="00EA2ED2">
        <w:rPr>
          <w:rFonts w:cs="Arial"/>
          <w:shd w:val="clear" w:color="auto" w:fill="FFFFFF"/>
        </w:rPr>
        <w:t>odl</w:t>
      </w:r>
      <w:proofErr w:type="spellEnd"/>
      <w:r w:rsidR="002B1898" w:rsidRPr="00EA2ED2">
        <w:rPr>
          <w:rFonts w:cs="Arial"/>
          <w:shd w:val="clear" w:color="auto" w:fill="FFFFFF"/>
        </w:rPr>
        <w:t>. US</w:t>
      </w:r>
      <w:r w:rsidR="00521E17">
        <w:rPr>
          <w:rFonts w:cs="Arial"/>
          <w:shd w:val="clear" w:color="auto" w:fill="FFFFFF"/>
        </w:rPr>
        <w:t>,</w:t>
      </w:r>
      <w:r w:rsidR="002B1898" w:rsidRPr="00EA2ED2">
        <w:rPr>
          <w:rFonts w:cs="Arial"/>
          <w:shd w:val="clear" w:color="auto" w:fill="FFFFFF"/>
        </w:rPr>
        <w:t xml:space="preserve"> 20/18</w:t>
      </w:r>
      <w:r w:rsidR="00C664F8" w:rsidRPr="00EA2ED2">
        <w:rPr>
          <w:rFonts w:cs="Arial"/>
          <w:shd w:val="clear" w:color="auto" w:fill="FFFFFF"/>
        </w:rPr>
        <w:t xml:space="preserve"> - </w:t>
      </w:r>
      <w:r w:rsidR="00C664F8" w:rsidRPr="00EA2ED2">
        <w:rPr>
          <w:rFonts w:cs="Arial"/>
          <w:bCs/>
          <w:shd w:val="clear" w:color="auto" w:fill="FFFFFF"/>
        </w:rPr>
        <w:t>OROZ631</w:t>
      </w:r>
      <w:r w:rsidR="00521E17">
        <w:rPr>
          <w:rFonts w:cs="Arial"/>
          <w:bCs/>
          <w:shd w:val="clear" w:color="auto" w:fill="FFFFFF"/>
        </w:rPr>
        <w:t xml:space="preserve"> in </w:t>
      </w:r>
      <w:r w:rsidR="00521E17" w:rsidRPr="00CA1F8A">
        <w:t xml:space="preserve">83/25 </w:t>
      </w:r>
      <w:r w:rsidR="00521E17">
        <w:t>–</w:t>
      </w:r>
      <w:r w:rsidR="00521E17" w:rsidRPr="00CA1F8A">
        <w:t xml:space="preserve"> ZOUL</w:t>
      </w:r>
      <w:r w:rsidR="00F9490D" w:rsidRPr="00EA2ED2">
        <w:t>);</w:t>
      </w:r>
    </w:p>
    <w:p w14:paraId="181BA03C" w14:textId="12F86E74" w:rsidR="00E40592" w:rsidRPr="00C86A17" w:rsidRDefault="00EA4503" w:rsidP="008D6B6A">
      <w:pPr>
        <w:numPr>
          <w:ilvl w:val="0"/>
          <w:numId w:val="2"/>
        </w:numPr>
        <w:jc w:val="both"/>
      </w:pPr>
      <w:r w:rsidRPr="00C86A17">
        <w:t xml:space="preserve">Uredba o zelenem </w:t>
      </w:r>
      <w:r w:rsidRPr="00FE374C">
        <w:rPr>
          <w:rFonts w:cs="Arial"/>
          <w:bCs/>
          <w:shd w:val="clear" w:color="auto" w:fill="FFFFFF"/>
        </w:rPr>
        <w:t>javnem naročanju (</w:t>
      </w:r>
      <w:r w:rsidR="008D3DAC" w:rsidRPr="00FE374C">
        <w:rPr>
          <w:rFonts w:cs="Arial"/>
          <w:bCs/>
          <w:shd w:val="clear" w:color="auto" w:fill="FFFFFF"/>
        </w:rPr>
        <w:t>U</w:t>
      </w:r>
      <w:r w:rsidR="008D6B6A" w:rsidRPr="00FE374C">
        <w:rPr>
          <w:rFonts w:cs="Arial"/>
          <w:bCs/>
          <w:shd w:val="clear" w:color="auto" w:fill="FFFFFF"/>
        </w:rPr>
        <w:t>radni list</w:t>
      </w:r>
      <w:r w:rsidRPr="00FE374C">
        <w:rPr>
          <w:rFonts w:cs="Arial"/>
          <w:bCs/>
          <w:shd w:val="clear" w:color="auto" w:fill="FFFFFF"/>
        </w:rPr>
        <w:t xml:space="preserve"> RS</w:t>
      </w:r>
      <w:r w:rsidR="008D6B6A" w:rsidRPr="00FE374C">
        <w:rPr>
          <w:rFonts w:cs="Arial"/>
          <w:bCs/>
          <w:shd w:val="clear" w:color="auto" w:fill="FFFFFF"/>
        </w:rPr>
        <w:t>,</w:t>
      </w:r>
      <w:r w:rsidRPr="00FE374C">
        <w:rPr>
          <w:rFonts w:cs="Arial"/>
          <w:bCs/>
          <w:shd w:val="clear" w:color="auto" w:fill="FFFFFF"/>
        </w:rPr>
        <w:t xml:space="preserve"> št. </w:t>
      </w:r>
      <w:r w:rsidR="00AF681C" w:rsidRPr="00FE374C">
        <w:rPr>
          <w:rFonts w:cs="Arial"/>
          <w:bCs/>
          <w:shd w:val="clear" w:color="auto" w:fill="FFFFFF"/>
        </w:rPr>
        <w:t>51/17, 64/19, 49/20 - ZIUZEOP, 152/20 - ZZUOOP, 121/21</w:t>
      </w:r>
      <w:r w:rsidR="00521E17">
        <w:rPr>
          <w:rFonts w:cs="Arial"/>
          <w:bCs/>
          <w:shd w:val="clear" w:color="auto" w:fill="FFFFFF"/>
        </w:rPr>
        <w:t>,</w:t>
      </w:r>
      <w:r w:rsidR="00104FA5" w:rsidRPr="00FE374C">
        <w:rPr>
          <w:rFonts w:cs="Arial"/>
          <w:bCs/>
          <w:shd w:val="clear" w:color="auto" w:fill="FFFFFF"/>
        </w:rPr>
        <w:t xml:space="preserve"> 132/2023</w:t>
      </w:r>
      <w:r w:rsidR="00521E17">
        <w:rPr>
          <w:rFonts w:cs="Arial"/>
          <w:bCs/>
          <w:shd w:val="clear" w:color="auto" w:fill="FFFFFF"/>
        </w:rPr>
        <w:t xml:space="preserve"> in 43/25</w:t>
      </w:r>
      <w:r w:rsidRPr="00FE374C">
        <w:rPr>
          <w:rFonts w:cs="Arial"/>
          <w:bCs/>
          <w:shd w:val="clear" w:color="auto" w:fill="FFFFFF"/>
        </w:rPr>
        <w:t>)</w:t>
      </w:r>
      <w:r w:rsidR="00F9490D" w:rsidRPr="00FE374C">
        <w:rPr>
          <w:rFonts w:cs="Arial"/>
          <w:bCs/>
          <w:shd w:val="clear" w:color="auto" w:fill="FFFFFF"/>
        </w:rPr>
        <w:t>;</w:t>
      </w:r>
    </w:p>
    <w:p w14:paraId="76DEE01B" w14:textId="0015BAD2" w:rsidR="00EA4503" w:rsidRPr="00EA2ED2" w:rsidRDefault="00EA4503" w:rsidP="008D6B6A">
      <w:pPr>
        <w:numPr>
          <w:ilvl w:val="0"/>
          <w:numId w:val="2"/>
        </w:numPr>
        <w:jc w:val="both"/>
      </w:pPr>
      <w:r w:rsidRPr="00EA2ED2">
        <w:t xml:space="preserve">Zakon </w:t>
      </w:r>
      <w:r w:rsidR="008D6B6A" w:rsidRPr="00EA2ED2">
        <w:t xml:space="preserve">o pravilih cestnega prometa </w:t>
      </w:r>
      <w:r w:rsidR="00104FA5" w:rsidRPr="00104FA5">
        <w:t>(Uradni list RS, št. 156/21 - uradno prečiščeno besedilo, 161/21</w:t>
      </w:r>
      <w:r w:rsidR="00521E17">
        <w:t>,</w:t>
      </w:r>
      <w:r w:rsidR="00104FA5" w:rsidRPr="00104FA5">
        <w:t xml:space="preserve"> 22/25</w:t>
      </w:r>
      <w:r w:rsidR="00521E17">
        <w:t xml:space="preserve"> in </w:t>
      </w:r>
      <w:r w:rsidR="00521E17" w:rsidRPr="00521E17">
        <w:t xml:space="preserve">86/25 - </w:t>
      </w:r>
      <w:proofErr w:type="spellStart"/>
      <w:r w:rsidR="00521E17" w:rsidRPr="00521E17">
        <w:t>odl</w:t>
      </w:r>
      <w:proofErr w:type="spellEnd"/>
      <w:r w:rsidR="00521E17" w:rsidRPr="00521E17">
        <w:t>. US</w:t>
      </w:r>
      <w:r w:rsidR="00104FA5" w:rsidRPr="00104FA5">
        <w:t>)</w:t>
      </w:r>
      <w:r w:rsidR="00F9490D" w:rsidRPr="00EA2ED2">
        <w:t>;</w:t>
      </w:r>
    </w:p>
    <w:p w14:paraId="5F48627E" w14:textId="5CACBFC9" w:rsidR="00EA4503" w:rsidRPr="00EA2ED2" w:rsidRDefault="00EA4503" w:rsidP="008D6B6A">
      <w:pPr>
        <w:numPr>
          <w:ilvl w:val="0"/>
          <w:numId w:val="2"/>
        </w:numPr>
        <w:jc w:val="both"/>
      </w:pPr>
      <w:r w:rsidRPr="00EA2ED2">
        <w:t>Zakon o</w:t>
      </w:r>
      <w:r w:rsidR="008D6B6A" w:rsidRPr="00EA2ED2">
        <w:t xml:space="preserve"> prevozih v cestnem prometu (Uradni list</w:t>
      </w:r>
      <w:r w:rsidRPr="00EA2ED2">
        <w:t xml:space="preserve"> RS</w:t>
      </w:r>
      <w:r w:rsidR="008D6B6A" w:rsidRPr="00EA2ED2">
        <w:t>,</w:t>
      </w:r>
      <w:r w:rsidRPr="00EA2ED2">
        <w:t xml:space="preserve"> št. </w:t>
      </w:r>
      <w:r w:rsidR="00F55886" w:rsidRPr="00EA2ED2">
        <w:rPr>
          <w:rFonts w:cs="Arial"/>
          <w:shd w:val="clear" w:color="auto" w:fill="FFFFFF"/>
        </w:rPr>
        <w:t>6/16 – uradno prečiščeno besedilo</w:t>
      </w:r>
      <w:r w:rsidR="009629D7" w:rsidRPr="00EA2ED2">
        <w:rPr>
          <w:rFonts w:cs="Arial"/>
          <w:shd w:val="clear" w:color="auto" w:fill="FFFFFF"/>
        </w:rPr>
        <w:t xml:space="preserve">, </w:t>
      </w:r>
      <w:r w:rsidR="00F55886" w:rsidRPr="00EA2ED2">
        <w:rPr>
          <w:rFonts w:cs="Arial"/>
          <w:shd w:val="clear" w:color="auto" w:fill="FFFFFF"/>
        </w:rPr>
        <w:t>67/19</w:t>
      </w:r>
      <w:r w:rsidR="009629D7" w:rsidRPr="00EA2ED2">
        <w:rPr>
          <w:rFonts w:cs="Arial"/>
          <w:shd w:val="clear" w:color="auto" w:fill="FFFFFF"/>
        </w:rPr>
        <w:t>, 94/21, 54/22 – ZUJPP</w:t>
      </w:r>
      <w:r w:rsidR="00AA474A" w:rsidRPr="00EA2ED2">
        <w:rPr>
          <w:rFonts w:cs="Arial"/>
          <w:shd w:val="clear" w:color="auto" w:fill="FFFFFF"/>
        </w:rPr>
        <w:t>,</w:t>
      </w:r>
      <w:r w:rsidR="009629D7" w:rsidRPr="00EA2ED2">
        <w:rPr>
          <w:rFonts w:cs="Arial"/>
          <w:shd w:val="clear" w:color="auto" w:fill="FFFFFF"/>
        </w:rPr>
        <w:t xml:space="preserve"> 105/22 </w:t>
      </w:r>
      <w:r w:rsidR="00AA474A" w:rsidRPr="00EA2ED2">
        <w:rPr>
          <w:rFonts w:cs="Arial"/>
          <w:shd w:val="clear" w:color="auto" w:fill="FFFFFF"/>
        </w:rPr>
        <w:t>–</w:t>
      </w:r>
      <w:r w:rsidR="009629D7" w:rsidRPr="00EA2ED2">
        <w:rPr>
          <w:rFonts w:cs="Arial"/>
          <w:shd w:val="clear" w:color="auto" w:fill="FFFFFF"/>
        </w:rPr>
        <w:t xml:space="preserve"> ZZNŠPP</w:t>
      </w:r>
      <w:r w:rsidR="00104FA5">
        <w:rPr>
          <w:rFonts w:cs="Arial"/>
          <w:shd w:val="clear" w:color="auto" w:fill="FFFFFF"/>
        </w:rPr>
        <w:t>,</w:t>
      </w:r>
      <w:r w:rsidR="00AA474A" w:rsidRPr="00EA2ED2">
        <w:rPr>
          <w:rFonts w:cs="Arial"/>
          <w:shd w:val="clear" w:color="auto" w:fill="FFFFFF"/>
        </w:rPr>
        <w:t xml:space="preserve"> 18/23 - ZDU-1O</w:t>
      </w:r>
      <w:r w:rsidR="00104FA5">
        <w:rPr>
          <w:rFonts w:cs="Arial"/>
          <w:shd w:val="clear" w:color="auto" w:fill="FFFFFF"/>
        </w:rPr>
        <w:t xml:space="preserve">, </w:t>
      </w:r>
      <w:r w:rsidR="00104FA5" w:rsidRPr="00104FA5">
        <w:rPr>
          <w:rFonts w:cs="Arial"/>
          <w:shd w:val="clear" w:color="auto" w:fill="FFFFFF"/>
        </w:rPr>
        <w:t xml:space="preserve">54/22 </w:t>
      </w:r>
      <w:r w:rsidR="00104FA5">
        <w:rPr>
          <w:rFonts w:cs="Arial"/>
          <w:shd w:val="clear" w:color="auto" w:fill="FFFFFF"/>
        </w:rPr>
        <w:t>–</w:t>
      </w:r>
      <w:r w:rsidR="00104FA5" w:rsidRPr="00104FA5">
        <w:rPr>
          <w:rFonts w:cs="Arial"/>
          <w:shd w:val="clear" w:color="auto" w:fill="FFFFFF"/>
        </w:rPr>
        <w:t xml:space="preserve"> ZUJPP</w:t>
      </w:r>
      <w:r w:rsidR="00104FA5">
        <w:rPr>
          <w:rFonts w:cs="Arial"/>
          <w:shd w:val="clear" w:color="auto" w:fill="FFFFFF"/>
        </w:rPr>
        <w:t>,</w:t>
      </w:r>
      <w:r w:rsidR="00104FA5" w:rsidRPr="00104FA5">
        <w:rPr>
          <w:rFonts w:cs="Arial"/>
          <w:shd w:val="clear" w:color="auto" w:fill="FFFFFF"/>
        </w:rPr>
        <w:t xml:space="preserve"> 23/24</w:t>
      </w:r>
      <w:r w:rsidR="00104FA5">
        <w:rPr>
          <w:rFonts w:cs="Arial"/>
          <w:shd w:val="clear" w:color="auto" w:fill="FFFFFF"/>
        </w:rPr>
        <w:t xml:space="preserve"> in</w:t>
      </w:r>
      <w:r w:rsidR="00104FA5" w:rsidRPr="00104FA5">
        <w:rPr>
          <w:rFonts w:cs="Arial"/>
          <w:shd w:val="clear" w:color="auto" w:fill="FFFFFF"/>
        </w:rPr>
        <w:t xml:space="preserve"> 21/2</w:t>
      </w:r>
      <w:r w:rsidR="00104FA5">
        <w:rPr>
          <w:rFonts w:cs="Arial"/>
          <w:shd w:val="clear" w:color="auto" w:fill="FFFFFF"/>
        </w:rPr>
        <w:t>5</w:t>
      </w:r>
      <w:r w:rsidRPr="00EA2ED2">
        <w:t>)</w:t>
      </w:r>
      <w:r w:rsidR="00F9490D" w:rsidRPr="00EA2ED2">
        <w:t>;</w:t>
      </w:r>
    </w:p>
    <w:p w14:paraId="76F7712F" w14:textId="6A467662" w:rsidR="00EA4503" w:rsidRPr="00EA2ED2" w:rsidRDefault="008D6B6A" w:rsidP="008D6B6A">
      <w:pPr>
        <w:numPr>
          <w:ilvl w:val="0"/>
          <w:numId w:val="2"/>
        </w:numPr>
        <w:jc w:val="both"/>
      </w:pPr>
      <w:r w:rsidRPr="00EA2ED2">
        <w:t>Zakon o voznikih (Uradni list</w:t>
      </w:r>
      <w:r w:rsidR="00EA4503" w:rsidRPr="00EA2ED2">
        <w:t xml:space="preserve"> RS</w:t>
      </w:r>
      <w:r w:rsidRPr="00EA2ED2">
        <w:t>,</w:t>
      </w:r>
      <w:r w:rsidR="00EA4503" w:rsidRPr="00EA2ED2">
        <w:t xml:space="preserve"> št. </w:t>
      </w:r>
      <w:r w:rsidR="009629D7" w:rsidRPr="00EA2ED2">
        <w:rPr>
          <w:rFonts w:cs="Arial"/>
          <w:shd w:val="clear" w:color="auto" w:fill="FFFFFF"/>
        </w:rPr>
        <w:t>92/22 – uradno prečiščeno besedilo</w:t>
      </w:r>
      <w:r w:rsidR="00521E17">
        <w:rPr>
          <w:rFonts w:cs="Arial"/>
          <w:shd w:val="clear" w:color="auto" w:fill="FFFFFF"/>
        </w:rPr>
        <w:t>,</w:t>
      </w:r>
      <w:r w:rsidR="009629D7" w:rsidRPr="00EA2ED2">
        <w:rPr>
          <w:rFonts w:cs="Arial"/>
          <w:shd w:val="clear" w:color="auto" w:fill="FFFFFF"/>
        </w:rPr>
        <w:t xml:space="preserve"> 153/22</w:t>
      </w:r>
      <w:r w:rsidR="00521E17">
        <w:rPr>
          <w:rFonts w:cs="Arial"/>
          <w:shd w:val="clear" w:color="auto" w:fill="FFFFFF"/>
        </w:rPr>
        <w:t xml:space="preserve"> in 102/25</w:t>
      </w:r>
      <w:r w:rsidR="00EA4503" w:rsidRPr="00EA2ED2">
        <w:t>)</w:t>
      </w:r>
      <w:r w:rsidR="00F9490D" w:rsidRPr="00EA2ED2">
        <w:t>;</w:t>
      </w:r>
    </w:p>
    <w:p w14:paraId="0DBE0A1E" w14:textId="4F92E8FD" w:rsidR="00EA4503" w:rsidRPr="00EA2ED2" w:rsidRDefault="00EA4503" w:rsidP="008D6B6A">
      <w:pPr>
        <w:numPr>
          <w:ilvl w:val="0"/>
          <w:numId w:val="2"/>
        </w:numPr>
        <w:jc w:val="both"/>
      </w:pPr>
      <w:r w:rsidRPr="00EA2ED2">
        <w:t>Pravilnik o licencah za opravljanj</w:t>
      </w:r>
      <w:r w:rsidR="008D6B6A" w:rsidRPr="00EA2ED2">
        <w:t>e prevozov v cestnem prometu (Uradni list</w:t>
      </w:r>
      <w:r w:rsidRPr="00EA2ED2">
        <w:t xml:space="preserve"> RS</w:t>
      </w:r>
      <w:r w:rsidR="008D6B6A" w:rsidRPr="00EA2ED2">
        <w:t>,</w:t>
      </w:r>
      <w:r w:rsidRPr="00EA2ED2">
        <w:t xml:space="preserve"> št. 67/07</w:t>
      </w:r>
      <w:r w:rsidR="009629D7" w:rsidRPr="00EA2ED2">
        <w:t xml:space="preserve"> in 102/20</w:t>
      </w:r>
      <w:r w:rsidRPr="00EA2ED2">
        <w:t>)</w:t>
      </w:r>
      <w:r w:rsidR="00F9490D" w:rsidRPr="00EA2ED2">
        <w:t>;</w:t>
      </w:r>
    </w:p>
    <w:p w14:paraId="4E96E60F" w14:textId="77777777" w:rsidR="00EA4503" w:rsidRPr="00EA2ED2" w:rsidRDefault="00EA4503" w:rsidP="008D6B6A">
      <w:pPr>
        <w:numPr>
          <w:ilvl w:val="0"/>
          <w:numId w:val="2"/>
        </w:numPr>
        <w:jc w:val="both"/>
      </w:pPr>
      <w:r w:rsidRPr="00EA2ED2">
        <w:t>Pravilnik o oznakah in opremi vozil, s katerimi se opravljaj</w:t>
      </w:r>
      <w:r w:rsidR="008D6B6A" w:rsidRPr="00EA2ED2">
        <w:t>o prevozi v cestnem prometu (Uradni list</w:t>
      </w:r>
      <w:r w:rsidRPr="00EA2ED2">
        <w:t xml:space="preserve"> RS</w:t>
      </w:r>
      <w:r w:rsidR="008D6B6A" w:rsidRPr="00EA2ED2">
        <w:t>,</w:t>
      </w:r>
      <w:r w:rsidRPr="00EA2ED2">
        <w:t xml:space="preserve"> št. 1/08, 78/08 in 1/09)</w:t>
      </w:r>
      <w:r w:rsidR="00F9490D" w:rsidRPr="00EA2ED2">
        <w:t>;</w:t>
      </w:r>
    </w:p>
    <w:p w14:paraId="0E049A08" w14:textId="77777777" w:rsidR="00EA4503" w:rsidRPr="00EA2ED2" w:rsidRDefault="00EA4503" w:rsidP="008D6B6A">
      <w:pPr>
        <w:numPr>
          <w:ilvl w:val="0"/>
          <w:numId w:val="2"/>
        </w:numPr>
        <w:jc w:val="both"/>
      </w:pPr>
      <w:r w:rsidRPr="00EA2ED2">
        <w:t>Pravilnik o spremljevalci</w:t>
      </w:r>
      <w:r w:rsidR="008D6B6A" w:rsidRPr="00EA2ED2">
        <w:t>h pri prevozu skupine otrok (Uradni list</w:t>
      </w:r>
      <w:r w:rsidRPr="00EA2ED2">
        <w:t xml:space="preserve"> RS</w:t>
      </w:r>
      <w:r w:rsidR="008D6B6A" w:rsidRPr="00EA2ED2">
        <w:t>,</w:t>
      </w:r>
      <w:r w:rsidRPr="00EA2ED2">
        <w:t xml:space="preserve"> št. 83/11)</w:t>
      </w:r>
      <w:r w:rsidR="00F9490D" w:rsidRPr="00EA2ED2">
        <w:t>;</w:t>
      </w:r>
    </w:p>
    <w:p w14:paraId="47E68ECC" w14:textId="77777777" w:rsidR="008631DA" w:rsidRPr="00EA2ED2" w:rsidRDefault="00F9490D" w:rsidP="008631DA">
      <w:pPr>
        <w:numPr>
          <w:ilvl w:val="0"/>
          <w:numId w:val="2"/>
        </w:numPr>
        <w:jc w:val="both"/>
      </w:pPr>
      <w:r w:rsidRPr="00EA2ED2">
        <w:t>ostali relevantni predpisi.</w:t>
      </w:r>
      <w:bookmarkStart w:id="8" w:name="_Toc335915433"/>
      <w:bookmarkStart w:id="9" w:name="_Toc335915507"/>
      <w:bookmarkStart w:id="10" w:name="_Toc335915544"/>
      <w:bookmarkStart w:id="11" w:name="_Toc335915773"/>
    </w:p>
    <w:p w14:paraId="5670F8C5" w14:textId="2384C478" w:rsidR="002C5318" w:rsidRDefault="002C5318" w:rsidP="008631DA">
      <w:pPr>
        <w:ind w:left="284"/>
        <w:jc w:val="both"/>
        <w:rPr>
          <w:highlight w:val="yellow"/>
        </w:rPr>
      </w:pPr>
    </w:p>
    <w:p w14:paraId="3772022A" w14:textId="77777777" w:rsidR="002C5318" w:rsidRPr="008631DA" w:rsidRDefault="002C5318" w:rsidP="008631DA">
      <w:pPr>
        <w:ind w:left="284"/>
        <w:jc w:val="both"/>
        <w:rPr>
          <w:highlight w:val="yellow"/>
        </w:rPr>
      </w:pPr>
    </w:p>
    <w:p w14:paraId="364DE8FC" w14:textId="77777777" w:rsidR="008631DA" w:rsidRDefault="00E40592" w:rsidP="00822C25">
      <w:pPr>
        <w:pStyle w:val="Default"/>
        <w:numPr>
          <w:ilvl w:val="0"/>
          <w:numId w:val="5"/>
        </w:numPr>
        <w:ind w:left="284"/>
        <w:jc w:val="both"/>
        <w:rPr>
          <w:rFonts w:ascii="Trebuchet MS" w:hAnsi="Trebuchet MS" w:cs="Trebuchet MS"/>
          <w:b/>
          <w:sz w:val="22"/>
          <w:szCs w:val="22"/>
        </w:rPr>
      </w:pPr>
      <w:r w:rsidRPr="008631DA">
        <w:rPr>
          <w:rFonts w:ascii="Trebuchet MS" w:hAnsi="Trebuchet MS" w:cs="Trebuchet MS"/>
          <w:b/>
          <w:sz w:val="22"/>
          <w:szCs w:val="22"/>
        </w:rPr>
        <w:t>NAČIN ODDAJE JAVNEGA NAROČILA</w:t>
      </w:r>
      <w:bookmarkEnd w:id="8"/>
      <w:bookmarkEnd w:id="9"/>
      <w:bookmarkEnd w:id="10"/>
      <w:bookmarkEnd w:id="11"/>
    </w:p>
    <w:p w14:paraId="40AA0858" w14:textId="77777777" w:rsidR="008631DA" w:rsidRDefault="008631DA" w:rsidP="008631DA">
      <w:pPr>
        <w:pStyle w:val="Default"/>
        <w:ind w:left="284"/>
        <w:jc w:val="both"/>
        <w:rPr>
          <w:rFonts w:ascii="Trebuchet MS" w:hAnsi="Trebuchet MS" w:cs="Trebuchet MS"/>
          <w:b/>
          <w:sz w:val="22"/>
          <w:szCs w:val="22"/>
        </w:rPr>
      </w:pPr>
    </w:p>
    <w:p w14:paraId="321CEA13" w14:textId="65EFEED3" w:rsidR="002A0F17" w:rsidRPr="008631DA" w:rsidRDefault="00E40592" w:rsidP="008631DA">
      <w:pPr>
        <w:pStyle w:val="Default"/>
        <w:ind w:left="284"/>
        <w:jc w:val="both"/>
        <w:rPr>
          <w:rFonts w:ascii="Trebuchet MS" w:hAnsi="Trebuchet MS" w:cs="Trebuchet MS"/>
          <w:color w:val="auto"/>
          <w:sz w:val="22"/>
          <w:szCs w:val="22"/>
        </w:rPr>
      </w:pPr>
      <w:r w:rsidRPr="008631DA">
        <w:rPr>
          <w:rFonts w:ascii="Trebuchet MS" w:hAnsi="Trebuchet MS" w:cs="Trebuchet MS"/>
          <w:color w:val="auto"/>
          <w:sz w:val="22"/>
          <w:szCs w:val="22"/>
        </w:rPr>
        <w:t xml:space="preserve">Za oddajo tega javnega naročila se izvede </w:t>
      </w:r>
      <w:r w:rsidR="002A0F17" w:rsidRPr="008631DA">
        <w:rPr>
          <w:rFonts w:ascii="Trebuchet MS" w:hAnsi="Trebuchet MS" w:cs="Trebuchet MS"/>
          <w:color w:val="auto"/>
          <w:sz w:val="22"/>
          <w:szCs w:val="22"/>
        </w:rPr>
        <w:t xml:space="preserve">odprti postopek v skladu </w:t>
      </w:r>
      <w:r w:rsidR="002A0F17" w:rsidRPr="00EA2ED2">
        <w:rPr>
          <w:rFonts w:ascii="Trebuchet MS" w:hAnsi="Trebuchet MS" w:cs="Trebuchet MS"/>
          <w:color w:val="auto"/>
          <w:sz w:val="22"/>
          <w:szCs w:val="22"/>
        </w:rPr>
        <w:t>s 40. členom</w:t>
      </w:r>
      <w:r w:rsidR="00FD6F2F" w:rsidRPr="00EA2ED2">
        <w:rPr>
          <w:rFonts w:ascii="Trebuchet MS" w:hAnsi="Trebuchet MS" w:cs="Trebuchet MS"/>
          <w:color w:val="auto"/>
          <w:sz w:val="22"/>
          <w:szCs w:val="22"/>
        </w:rPr>
        <w:t xml:space="preserve"> </w:t>
      </w:r>
      <w:r w:rsidR="002A0F17" w:rsidRPr="00EA2ED2">
        <w:rPr>
          <w:rFonts w:ascii="Trebuchet MS" w:hAnsi="Trebuchet MS" w:cs="Trebuchet MS"/>
          <w:color w:val="auto"/>
          <w:sz w:val="22"/>
          <w:szCs w:val="22"/>
        </w:rPr>
        <w:t>ZJN-3.</w:t>
      </w:r>
    </w:p>
    <w:p w14:paraId="729D87BF" w14:textId="77777777" w:rsidR="00E40592" w:rsidRPr="00707E54" w:rsidRDefault="00E40592" w:rsidP="00CF6DD0">
      <w:pPr>
        <w:pStyle w:val="Default"/>
        <w:jc w:val="both"/>
        <w:rPr>
          <w:rFonts w:ascii="Trebuchet MS" w:hAnsi="Trebuchet MS" w:cs="Trebuchet MS"/>
          <w:color w:val="auto"/>
          <w:sz w:val="22"/>
          <w:szCs w:val="22"/>
        </w:rPr>
      </w:pPr>
    </w:p>
    <w:p w14:paraId="206D93AA" w14:textId="77777777" w:rsidR="00E40592" w:rsidRPr="00707E54" w:rsidRDefault="00E40592" w:rsidP="00D86F79">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Postopek se izvaja skladno z veljavno zakonodajo. Ponudnik mora glede na predmet javnega naročila izpolnjevati vse zahteve, ki jih predpisuje veljavna zakonodaja. </w:t>
      </w:r>
    </w:p>
    <w:p w14:paraId="26C69C2E" w14:textId="77777777" w:rsidR="00E40592" w:rsidRPr="00707E54" w:rsidRDefault="00E40592" w:rsidP="00CF6DD0">
      <w:pPr>
        <w:pStyle w:val="Default"/>
        <w:jc w:val="both"/>
        <w:rPr>
          <w:rFonts w:ascii="Trebuchet MS" w:hAnsi="Trebuchet MS" w:cs="Trebuchet MS"/>
          <w:color w:val="auto"/>
          <w:sz w:val="22"/>
          <w:szCs w:val="22"/>
        </w:rPr>
      </w:pPr>
    </w:p>
    <w:p w14:paraId="2C6245C3" w14:textId="4904E662" w:rsidR="00E40592" w:rsidRPr="00707E54" w:rsidRDefault="00E40592" w:rsidP="00D86F79">
      <w:pPr>
        <w:pStyle w:val="Default"/>
        <w:ind w:left="284"/>
        <w:jc w:val="both"/>
        <w:rPr>
          <w:rFonts w:ascii="Trebuchet MS" w:hAnsi="Trebuchet MS" w:cs="Trebuchet MS"/>
          <w:color w:val="auto"/>
          <w:sz w:val="22"/>
          <w:szCs w:val="22"/>
        </w:rPr>
      </w:pPr>
      <w:r w:rsidRPr="00307ED5">
        <w:rPr>
          <w:rFonts w:ascii="Trebuchet MS" w:hAnsi="Trebuchet MS" w:cs="Trebuchet MS"/>
          <w:color w:val="auto"/>
          <w:sz w:val="22"/>
          <w:szCs w:val="22"/>
        </w:rPr>
        <w:t xml:space="preserve">Ponudbena dokumentacija mora biti sestavljena v skladu z določili teh navodil ponudnikom za izdelavo ponudbe. Ponudbe morajo biti v celoti pripravljene v skladu z razpisno dokumentacijo. </w:t>
      </w:r>
      <w:r w:rsidR="00960964" w:rsidRPr="00307ED5">
        <w:rPr>
          <w:rFonts w:ascii="Trebuchet MS" w:hAnsi="Trebuchet MS"/>
          <w:b/>
          <w:bCs/>
          <w:sz w:val="22"/>
          <w:szCs w:val="22"/>
        </w:rPr>
        <w:t>Variantne ponudbe niso dopustne.</w:t>
      </w:r>
    </w:p>
    <w:p w14:paraId="511B1465" w14:textId="77777777" w:rsidR="00394449" w:rsidRDefault="00394449" w:rsidP="00CF6DD0">
      <w:pPr>
        <w:pStyle w:val="Default"/>
        <w:jc w:val="both"/>
        <w:rPr>
          <w:rFonts w:ascii="Trebuchet MS" w:hAnsi="Trebuchet MS" w:cs="Trebuchet MS"/>
          <w:color w:val="auto"/>
          <w:sz w:val="22"/>
          <w:szCs w:val="22"/>
        </w:rPr>
      </w:pPr>
    </w:p>
    <w:p w14:paraId="45AF005E" w14:textId="2FE57748" w:rsidR="00DD56C3" w:rsidRDefault="00E40592" w:rsidP="009629D7">
      <w:pPr>
        <w:pStyle w:val="Default"/>
        <w:ind w:firstLine="284"/>
        <w:jc w:val="both"/>
        <w:rPr>
          <w:rFonts w:ascii="Trebuchet MS" w:hAnsi="Trebuchet MS" w:cs="Trebuchet MS"/>
          <w:color w:val="auto"/>
          <w:sz w:val="22"/>
          <w:szCs w:val="22"/>
        </w:rPr>
      </w:pPr>
      <w:r w:rsidRPr="00707E54">
        <w:rPr>
          <w:rFonts w:ascii="Trebuchet MS" w:hAnsi="Trebuchet MS" w:cs="Trebuchet MS"/>
          <w:color w:val="auto"/>
          <w:sz w:val="22"/>
          <w:szCs w:val="22"/>
        </w:rPr>
        <w:t>Ponudniki morajo izpolnjevati vse pogoje za udeležbo, ki so navedeni v 5. točki teh navodil.</w:t>
      </w:r>
    </w:p>
    <w:p w14:paraId="111DE2AC" w14:textId="428D87F9" w:rsidR="00D52ADB" w:rsidRDefault="00D52ADB" w:rsidP="009629D7">
      <w:pPr>
        <w:pStyle w:val="Default"/>
        <w:ind w:firstLine="284"/>
        <w:jc w:val="both"/>
        <w:rPr>
          <w:rFonts w:ascii="Trebuchet MS" w:hAnsi="Trebuchet MS" w:cs="Trebuchet MS"/>
          <w:color w:val="auto"/>
          <w:sz w:val="22"/>
          <w:szCs w:val="22"/>
        </w:rPr>
      </w:pPr>
    </w:p>
    <w:p w14:paraId="4AA62ABB" w14:textId="77777777" w:rsidR="00D52ADB" w:rsidRPr="00707E54" w:rsidRDefault="00D52ADB" w:rsidP="009629D7">
      <w:pPr>
        <w:pStyle w:val="Default"/>
        <w:ind w:firstLine="284"/>
        <w:jc w:val="both"/>
        <w:rPr>
          <w:rFonts w:ascii="Trebuchet MS" w:hAnsi="Trebuchet MS" w:cs="Trebuchet MS"/>
          <w:color w:val="auto"/>
          <w:sz w:val="22"/>
          <w:szCs w:val="22"/>
        </w:rPr>
      </w:pPr>
    </w:p>
    <w:p w14:paraId="58240BC1" w14:textId="77302D5E" w:rsidR="007C14D3" w:rsidRPr="007C14D3" w:rsidRDefault="00E40592" w:rsidP="00822C25">
      <w:pPr>
        <w:pStyle w:val="Default"/>
        <w:numPr>
          <w:ilvl w:val="0"/>
          <w:numId w:val="5"/>
        </w:numPr>
        <w:ind w:left="284"/>
        <w:jc w:val="both"/>
        <w:rPr>
          <w:rFonts w:ascii="Trebuchet MS" w:hAnsi="Trebuchet MS" w:cs="Trebuchet MS"/>
          <w:b/>
          <w:bCs/>
          <w:i/>
          <w:color w:val="auto"/>
          <w:sz w:val="22"/>
          <w:szCs w:val="22"/>
        </w:rPr>
      </w:pPr>
      <w:r w:rsidRPr="00460FBF">
        <w:rPr>
          <w:rFonts w:ascii="Trebuchet MS" w:hAnsi="Trebuchet MS" w:cs="Trebuchet MS"/>
          <w:b/>
          <w:bCs/>
          <w:color w:val="auto"/>
          <w:sz w:val="22"/>
          <w:szCs w:val="22"/>
        </w:rPr>
        <w:t>DOKUMENT</w:t>
      </w:r>
      <w:r w:rsidR="005124EF" w:rsidRPr="00460FBF">
        <w:rPr>
          <w:rFonts w:ascii="Trebuchet MS" w:hAnsi="Trebuchet MS" w:cs="Trebuchet MS"/>
          <w:b/>
          <w:bCs/>
          <w:color w:val="auto"/>
          <w:sz w:val="22"/>
          <w:szCs w:val="22"/>
        </w:rPr>
        <w:t>I</w:t>
      </w:r>
      <w:r w:rsidRPr="00460FBF">
        <w:rPr>
          <w:rFonts w:ascii="Trebuchet MS" w:hAnsi="Trebuchet MS" w:cs="Trebuchet MS"/>
          <w:b/>
          <w:bCs/>
          <w:color w:val="auto"/>
          <w:sz w:val="22"/>
          <w:szCs w:val="22"/>
        </w:rPr>
        <w:t xml:space="preserve"> V ZVEZI Z ODDAJO JAVNEGA NAROČILA (v nadaljnjem besedilu: RAZPISNA DOKUMENTACIJA)</w:t>
      </w:r>
      <w:bookmarkStart w:id="12" w:name="_Toc335915435"/>
      <w:bookmarkStart w:id="13" w:name="_Toc335915509"/>
      <w:bookmarkStart w:id="14" w:name="_Toc335915546"/>
      <w:bookmarkStart w:id="15" w:name="_Toc335915775"/>
    </w:p>
    <w:p w14:paraId="0E496311" w14:textId="77777777" w:rsidR="007C14D3" w:rsidRDefault="007C14D3" w:rsidP="007C14D3">
      <w:pPr>
        <w:pStyle w:val="Default"/>
        <w:ind w:left="284"/>
        <w:jc w:val="both"/>
        <w:rPr>
          <w:rFonts w:ascii="Trebuchet MS" w:hAnsi="Trebuchet MS" w:cs="Trebuchet MS"/>
          <w:b/>
          <w:bCs/>
          <w:i/>
          <w:color w:val="auto"/>
          <w:sz w:val="22"/>
          <w:szCs w:val="22"/>
        </w:rPr>
      </w:pPr>
    </w:p>
    <w:p w14:paraId="380829F4" w14:textId="74E389A2" w:rsidR="00E40592" w:rsidRPr="007C14D3" w:rsidRDefault="00E40592" w:rsidP="00822C25">
      <w:pPr>
        <w:pStyle w:val="Default"/>
        <w:numPr>
          <w:ilvl w:val="1"/>
          <w:numId w:val="19"/>
        </w:numPr>
        <w:ind w:left="851" w:hanging="567"/>
        <w:jc w:val="both"/>
        <w:rPr>
          <w:rFonts w:ascii="Trebuchet MS" w:hAnsi="Trebuchet MS" w:cs="Trebuchet MS"/>
          <w:b/>
          <w:bCs/>
          <w:i/>
          <w:color w:val="auto"/>
          <w:sz w:val="22"/>
          <w:szCs w:val="22"/>
        </w:rPr>
      </w:pPr>
      <w:r w:rsidRPr="007C14D3">
        <w:rPr>
          <w:rFonts w:ascii="Trebuchet MS" w:hAnsi="Trebuchet MS"/>
          <w:b/>
          <w:bCs/>
          <w:sz w:val="22"/>
          <w:szCs w:val="22"/>
        </w:rPr>
        <w:t>Dostop do razpisne dokumentacije</w:t>
      </w:r>
      <w:bookmarkEnd w:id="12"/>
      <w:bookmarkEnd w:id="13"/>
      <w:bookmarkEnd w:id="14"/>
      <w:bookmarkEnd w:id="15"/>
    </w:p>
    <w:p w14:paraId="2C3E38C7" w14:textId="77777777" w:rsidR="00DD56C3" w:rsidRPr="00DD56C3" w:rsidRDefault="00DD56C3" w:rsidP="00DD56C3">
      <w:pPr>
        <w:rPr>
          <w:lang w:val="en-US"/>
        </w:rPr>
      </w:pPr>
    </w:p>
    <w:p w14:paraId="6DDBC9F4" w14:textId="008A5B2F" w:rsidR="007C14D3" w:rsidRDefault="00A04247" w:rsidP="00222465">
      <w:pPr>
        <w:pStyle w:val="Default"/>
        <w:ind w:left="284"/>
        <w:jc w:val="both"/>
        <w:rPr>
          <w:rFonts w:ascii="Trebuchet MS" w:hAnsi="Trebuchet MS" w:cs="Trebuchet MS"/>
          <w:b/>
          <w:bCs/>
          <w:color w:val="auto"/>
          <w:sz w:val="22"/>
          <w:szCs w:val="22"/>
        </w:rPr>
      </w:pPr>
      <w:r w:rsidRPr="00707E54">
        <w:rPr>
          <w:rFonts w:ascii="Trebuchet MS" w:hAnsi="Trebuchet MS" w:cs="Trebuchet MS"/>
          <w:color w:val="auto"/>
          <w:sz w:val="22"/>
          <w:szCs w:val="22"/>
        </w:rPr>
        <w:t>Ponudnikom je skladno z določbami ZJN-3 omogočen neomejen, popoln, neposreden in brezplačen dostop do razpisne dokumentacije na</w:t>
      </w:r>
      <w:r w:rsidR="00AF681C">
        <w:rPr>
          <w:rFonts w:ascii="Trebuchet MS" w:hAnsi="Trebuchet MS" w:cs="Trebuchet MS"/>
          <w:color w:val="auto"/>
          <w:sz w:val="22"/>
          <w:szCs w:val="22"/>
        </w:rPr>
        <w:t xml:space="preserve"> portalu javnih </w:t>
      </w:r>
      <w:r w:rsidR="00AF681C" w:rsidRPr="006F2B0F">
        <w:rPr>
          <w:rFonts w:ascii="Trebuchet MS" w:hAnsi="Trebuchet MS" w:cs="Trebuchet MS"/>
          <w:color w:val="auto"/>
          <w:sz w:val="22"/>
          <w:szCs w:val="22"/>
        </w:rPr>
        <w:t xml:space="preserve">naročil </w:t>
      </w:r>
      <w:r w:rsidR="00AF681C" w:rsidRPr="00410BBF">
        <w:rPr>
          <w:rFonts w:ascii="Trebuchet MS" w:hAnsi="Trebuchet MS" w:cs="Trebuchet MS"/>
          <w:color w:val="0070C0"/>
          <w:sz w:val="22"/>
          <w:szCs w:val="22"/>
        </w:rPr>
        <w:t>(</w:t>
      </w:r>
      <w:hyperlink r:id="rId8" w:history="1">
        <w:r w:rsidR="00AF681C" w:rsidRPr="00410BBF">
          <w:rPr>
            <w:rStyle w:val="Hiperpovezava"/>
            <w:rFonts w:ascii="Trebuchet MS" w:hAnsi="Trebuchet MS" w:cs="Trebuchet MS"/>
            <w:color w:val="0070C0"/>
            <w:sz w:val="22"/>
            <w:szCs w:val="22"/>
          </w:rPr>
          <w:t>www.enarocanje.si</w:t>
        </w:r>
      </w:hyperlink>
      <w:r w:rsidR="00AF681C" w:rsidRPr="00410BBF">
        <w:rPr>
          <w:rFonts w:ascii="Trebuchet MS" w:hAnsi="Trebuchet MS" w:cs="Trebuchet MS"/>
          <w:color w:val="0070C0"/>
          <w:sz w:val="22"/>
          <w:szCs w:val="22"/>
        </w:rPr>
        <w:t>)</w:t>
      </w:r>
      <w:r w:rsidR="00AF681C" w:rsidRPr="00410BBF">
        <w:rPr>
          <w:rFonts w:ascii="Trebuchet MS" w:hAnsi="Trebuchet MS" w:cs="Trebuchet MS"/>
          <w:color w:val="000000" w:themeColor="text1"/>
          <w:sz w:val="22"/>
          <w:szCs w:val="22"/>
        </w:rPr>
        <w:t>.</w:t>
      </w:r>
      <w:r w:rsidR="00AF681C" w:rsidRPr="00410BBF">
        <w:rPr>
          <w:rFonts w:ascii="Trebuchet MS" w:hAnsi="Trebuchet MS" w:cs="Trebuchet MS"/>
          <w:color w:val="0070C0"/>
          <w:sz w:val="22"/>
          <w:szCs w:val="22"/>
        </w:rPr>
        <w:t xml:space="preserve"> </w:t>
      </w:r>
      <w:r w:rsidR="00AF681C">
        <w:rPr>
          <w:rFonts w:ascii="Trebuchet MS" w:hAnsi="Trebuchet MS" w:cs="Trebuchet MS"/>
          <w:color w:val="auto"/>
          <w:sz w:val="22"/>
          <w:szCs w:val="22"/>
        </w:rPr>
        <w:t>Izjemoma so lahko dokumenti, ki jih zaradi velikosti na Portalu javnih naročil ni mogoče objaviti, objavljeni na</w:t>
      </w:r>
      <w:r w:rsidRPr="00707E54">
        <w:rPr>
          <w:rFonts w:ascii="Trebuchet MS" w:hAnsi="Trebuchet MS" w:cs="Trebuchet MS"/>
          <w:color w:val="auto"/>
          <w:sz w:val="22"/>
          <w:szCs w:val="22"/>
        </w:rPr>
        <w:t xml:space="preserve"> </w:t>
      </w:r>
      <w:r w:rsidR="00E40592" w:rsidRPr="00707E54">
        <w:rPr>
          <w:rFonts w:ascii="Trebuchet MS" w:hAnsi="Trebuchet MS" w:cs="Trebuchet MS"/>
          <w:color w:val="auto"/>
          <w:sz w:val="22"/>
          <w:szCs w:val="22"/>
        </w:rPr>
        <w:t xml:space="preserve">spletni strani </w:t>
      </w:r>
      <w:r w:rsidR="00E40592" w:rsidRPr="00DD56C3">
        <w:rPr>
          <w:rFonts w:ascii="Trebuchet MS" w:hAnsi="Trebuchet MS" w:cs="Trebuchet MS"/>
          <w:color w:val="auto"/>
          <w:sz w:val="22"/>
          <w:szCs w:val="22"/>
        </w:rPr>
        <w:t xml:space="preserve">naročnika </w:t>
      </w:r>
      <w:hyperlink r:id="rId9" w:history="1">
        <w:r w:rsidR="00DD56C3" w:rsidRPr="00410BBF">
          <w:rPr>
            <w:rStyle w:val="Hiperpovezava"/>
            <w:rFonts w:ascii="Trebuchet MS" w:hAnsi="Trebuchet MS" w:cs="Trebuchet MS"/>
            <w:color w:val="4F81BD" w:themeColor="accent1"/>
            <w:sz w:val="22"/>
            <w:szCs w:val="22"/>
          </w:rPr>
          <w:t>http://moc.celje.si</w:t>
        </w:r>
      </w:hyperlink>
      <w:r w:rsidR="004F7C12" w:rsidRPr="00DD56C3">
        <w:rPr>
          <w:rFonts w:ascii="Trebuchet MS" w:hAnsi="Trebuchet MS" w:cs="Trebuchet MS"/>
          <w:b/>
          <w:bCs/>
          <w:color w:val="auto"/>
          <w:sz w:val="22"/>
          <w:szCs w:val="22"/>
        </w:rPr>
        <w:t>.</w:t>
      </w:r>
      <w:bookmarkStart w:id="16" w:name="_Toc335915436"/>
      <w:bookmarkStart w:id="17" w:name="_Toc335915510"/>
      <w:bookmarkStart w:id="18" w:name="_Toc335915547"/>
      <w:bookmarkStart w:id="19" w:name="_Toc335915776"/>
    </w:p>
    <w:p w14:paraId="603128EB" w14:textId="77777777" w:rsidR="00815E58" w:rsidRPr="00222465" w:rsidRDefault="00815E58" w:rsidP="00222465">
      <w:pPr>
        <w:pStyle w:val="Default"/>
        <w:ind w:left="284"/>
        <w:jc w:val="both"/>
        <w:rPr>
          <w:rFonts w:ascii="Trebuchet MS" w:hAnsi="Trebuchet MS" w:cs="Trebuchet MS"/>
          <w:b/>
          <w:bCs/>
          <w:color w:val="auto"/>
          <w:sz w:val="22"/>
          <w:szCs w:val="22"/>
        </w:rPr>
      </w:pPr>
    </w:p>
    <w:p w14:paraId="408AF391" w14:textId="1127A64E" w:rsidR="00E40592" w:rsidRPr="007C14D3" w:rsidRDefault="00E40592" w:rsidP="00822C25">
      <w:pPr>
        <w:pStyle w:val="Default"/>
        <w:numPr>
          <w:ilvl w:val="1"/>
          <w:numId w:val="19"/>
        </w:numPr>
        <w:ind w:left="851" w:hanging="567"/>
        <w:jc w:val="both"/>
        <w:rPr>
          <w:rFonts w:ascii="Trebuchet MS" w:hAnsi="Trebuchet MS"/>
          <w:b/>
          <w:bCs/>
          <w:sz w:val="22"/>
          <w:szCs w:val="22"/>
        </w:rPr>
      </w:pPr>
      <w:r w:rsidRPr="007C14D3">
        <w:rPr>
          <w:rFonts w:ascii="Trebuchet MS" w:hAnsi="Trebuchet MS"/>
          <w:b/>
          <w:bCs/>
          <w:sz w:val="22"/>
          <w:szCs w:val="22"/>
        </w:rPr>
        <w:t>Sestava razpisne dokumentacije</w:t>
      </w:r>
      <w:bookmarkEnd w:id="16"/>
      <w:bookmarkEnd w:id="17"/>
      <w:bookmarkEnd w:id="18"/>
      <w:bookmarkEnd w:id="19"/>
      <w:r w:rsidRPr="007C14D3">
        <w:rPr>
          <w:rFonts w:ascii="Trebuchet MS" w:hAnsi="Trebuchet MS"/>
          <w:b/>
          <w:bCs/>
          <w:sz w:val="22"/>
          <w:szCs w:val="22"/>
        </w:rPr>
        <w:t xml:space="preserve"> </w:t>
      </w:r>
    </w:p>
    <w:p w14:paraId="2DAEC650" w14:textId="77777777" w:rsidR="00DD56C3" w:rsidRPr="00DD56C3" w:rsidRDefault="00DD56C3" w:rsidP="00DD56C3">
      <w:pPr>
        <w:rPr>
          <w:lang w:val="en-US"/>
        </w:rPr>
      </w:pPr>
    </w:p>
    <w:p w14:paraId="24FAAD3A" w14:textId="03EBB89A" w:rsidR="00E40592" w:rsidRPr="00C51B84" w:rsidRDefault="00E40592" w:rsidP="007C14D3">
      <w:pPr>
        <w:pStyle w:val="Default"/>
        <w:ind w:firstLine="284"/>
        <w:jc w:val="both"/>
        <w:rPr>
          <w:rFonts w:ascii="Trebuchet MS" w:hAnsi="Trebuchet MS" w:cs="Trebuchet MS"/>
          <w:color w:val="auto"/>
          <w:sz w:val="22"/>
          <w:szCs w:val="22"/>
        </w:rPr>
      </w:pPr>
      <w:r w:rsidRPr="00C51B84">
        <w:rPr>
          <w:rFonts w:ascii="Trebuchet MS" w:hAnsi="Trebuchet MS" w:cs="Trebuchet MS"/>
          <w:color w:val="auto"/>
          <w:sz w:val="22"/>
          <w:szCs w:val="22"/>
        </w:rPr>
        <w:lastRenderedPageBreak/>
        <w:t>Razpisno dokumentacijo sestavljajo:</w:t>
      </w:r>
    </w:p>
    <w:p w14:paraId="3FD44C75" w14:textId="77777777" w:rsidR="00E40592" w:rsidRPr="00C51B84" w:rsidRDefault="00E40592" w:rsidP="00822C25">
      <w:pPr>
        <w:pStyle w:val="Default"/>
        <w:numPr>
          <w:ilvl w:val="0"/>
          <w:numId w:val="3"/>
        </w:numPr>
        <w:jc w:val="both"/>
        <w:rPr>
          <w:rFonts w:ascii="Trebuchet MS" w:hAnsi="Trebuchet MS" w:cs="Trebuchet MS"/>
          <w:color w:val="auto"/>
          <w:sz w:val="22"/>
          <w:szCs w:val="22"/>
        </w:rPr>
      </w:pPr>
      <w:r w:rsidRPr="00C51B84">
        <w:rPr>
          <w:rFonts w:ascii="Trebuchet MS" w:hAnsi="Trebuchet MS" w:cs="Trebuchet MS"/>
          <w:color w:val="auto"/>
          <w:sz w:val="22"/>
          <w:szCs w:val="22"/>
        </w:rPr>
        <w:t>Povabilo k oddaji ponudbe;</w:t>
      </w:r>
    </w:p>
    <w:p w14:paraId="4E85FBCB" w14:textId="77777777" w:rsidR="00E40592" w:rsidRPr="00C51B84" w:rsidRDefault="00E40592" w:rsidP="00822C25">
      <w:pPr>
        <w:pStyle w:val="Default"/>
        <w:numPr>
          <w:ilvl w:val="0"/>
          <w:numId w:val="3"/>
        </w:numPr>
        <w:jc w:val="both"/>
        <w:rPr>
          <w:rFonts w:ascii="Trebuchet MS" w:hAnsi="Trebuchet MS" w:cs="Trebuchet MS"/>
          <w:color w:val="auto"/>
          <w:sz w:val="22"/>
          <w:szCs w:val="22"/>
        </w:rPr>
      </w:pPr>
      <w:r w:rsidRPr="00C51B84">
        <w:rPr>
          <w:rFonts w:ascii="Trebuchet MS" w:hAnsi="Trebuchet MS" w:cs="Trebuchet MS"/>
          <w:color w:val="auto"/>
          <w:sz w:val="22"/>
          <w:szCs w:val="22"/>
        </w:rPr>
        <w:t xml:space="preserve">Navodila ponudnikom za izdelavo ponudbe; </w:t>
      </w:r>
    </w:p>
    <w:p w14:paraId="05198C0B" w14:textId="77777777" w:rsidR="00E40592" w:rsidRPr="00730B5B" w:rsidRDefault="00E40592" w:rsidP="00822C25">
      <w:pPr>
        <w:pStyle w:val="Default"/>
        <w:numPr>
          <w:ilvl w:val="0"/>
          <w:numId w:val="3"/>
        </w:numPr>
        <w:jc w:val="both"/>
        <w:rPr>
          <w:rFonts w:ascii="Trebuchet MS" w:hAnsi="Trebuchet MS" w:cs="Trebuchet MS"/>
          <w:color w:val="auto"/>
          <w:sz w:val="22"/>
          <w:szCs w:val="22"/>
        </w:rPr>
      </w:pPr>
      <w:r w:rsidRPr="00730B5B">
        <w:rPr>
          <w:rFonts w:ascii="Trebuchet MS" w:hAnsi="Trebuchet MS" w:cs="Trebuchet MS"/>
          <w:color w:val="auto"/>
          <w:sz w:val="22"/>
          <w:szCs w:val="22"/>
        </w:rPr>
        <w:t>Obrazci za pripravo ponudbe:</w:t>
      </w:r>
    </w:p>
    <w:p w14:paraId="401E27AF" w14:textId="62A29A9D" w:rsidR="00E40592" w:rsidRPr="00730B5B" w:rsidRDefault="006E6DC9"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w:t>
      </w:r>
      <w:r w:rsidR="00E40592" w:rsidRPr="00730B5B">
        <w:rPr>
          <w:rFonts w:ascii="Trebuchet MS" w:hAnsi="Trebuchet MS" w:cs="Trebuchet MS"/>
          <w:color w:val="auto"/>
          <w:sz w:val="22"/>
          <w:szCs w:val="22"/>
        </w:rPr>
        <w:t>brazec za pisemsko ovojnico (Obr_0);</w:t>
      </w:r>
    </w:p>
    <w:p w14:paraId="5FE54C6C" w14:textId="77777777"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Ponudba (Obr_1);</w:t>
      </w:r>
    </w:p>
    <w:p w14:paraId="7AB1C1FE" w14:textId="77777777" w:rsidR="00F95D6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Ponudbena cena (Obr_2);</w:t>
      </w:r>
    </w:p>
    <w:p w14:paraId="106C29A8" w14:textId="13125FEA" w:rsidR="0093362B" w:rsidRPr="00730B5B" w:rsidRDefault="0093362B" w:rsidP="00822C25">
      <w:pPr>
        <w:pStyle w:val="Default"/>
        <w:numPr>
          <w:ilvl w:val="0"/>
          <w:numId w:val="4"/>
        </w:numPr>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obrazec Izjava ponudnika o sprejemu pogojev javnega naročila </w:t>
      </w:r>
      <w:r w:rsidR="00000613" w:rsidRPr="00730B5B">
        <w:rPr>
          <w:rFonts w:ascii="Trebuchet MS" w:hAnsi="Trebuchet MS" w:cs="Trebuchet MS"/>
          <w:color w:val="auto"/>
          <w:sz w:val="22"/>
          <w:szCs w:val="22"/>
        </w:rPr>
        <w:t xml:space="preserve">in </w:t>
      </w:r>
      <w:r w:rsidRPr="00730B5B">
        <w:rPr>
          <w:rFonts w:ascii="Trebuchet MS" w:hAnsi="Trebuchet MS" w:cs="Trebuchet MS"/>
          <w:color w:val="auto"/>
          <w:sz w:val="22"/>
          <w:szCs w:val="22"/>
        </w:rPr>
        <w:t>o posredovanju podatkov (Obr_3);</w:t>
      </w:r>
    </w:p>
    <w:p w14:paraId="2086D997" w14:textId="5B24623B"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Izjava o podizvajalcih (Obr_</w:t>
      </w:r>
      <w:r w:rsidR="003273BB" w:rsidRPr="00730B5B">
        <w:rPr>
          <w:rFonts w:ascii="Trebuchet MS" w:hAnsi="Trebuchet MS" w:cs="Trebuchet MS"/>
          <w:color w:val="auto"/>
          <w:sz w:val="22"/>
          <w:szCs w:val="22"/>
        </w:rPr>
        <w:t>4</w:t>
      </w:r>
      <w:r w:rsidRPr="00730B5B">
        <w:rPr>
          <w:rFonts w:ascii="Trebuchet MS" w:hAnsi="Trebuchet MS" w:cs="Trebuchet MS"/>
          <w:color w:val="auto"/>
          <w:sz w:val="22"/>
          <w:szCs w:val="22"/>
        </w:rPr>
        <w:t>);</w:t>
      </w:r>
    </w:p>
    <w:p w14:paraId="70563B3D" w14:textId="1DD94CC6"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Izjava podizvajalca</w:t>
      </w:r>
      <w:r w:rsidR="00C51B84" w:rsidRPr="00730B5B">
        <w:rPr>
          <w:rFonts w:ascii="Trebuchet MS" w:hAnsi="Trebuchet MS" w:cs="Trebuchet MS"/>
          <w:color w:val="auto"/>
          <w:sz w:val="22"/>
          <w:szCs w:val="22"/>
        </w:rPr>
        <w:t xml:space="preserve"> o neposrednem plačilu naročnika</w:t>
      </w:r>
      <w:r w:rsidRPr="00730B5B">
        <w:rPr>
          <w:rFonts w:ascii="Trebuchet MS" w:hAnsi="Trebuchet MS" w:cs="Trebuchet MS"/>
          <w:color w:val="auto"/>
          <w:sz w:val="22"/>
          <w:szCs w:val="22"/>
        </w:rPr>
        <w:t xml:space="preserve"> (Obr_</w:t>
      </w:r>
      <w:r w:rsidR="003273BB" w:rsidRPr="00730B5B">
        <w:rPr>
          <w:rFonts w:ascii="Trebuchet MS" w:hAnsi="Trebuchet MS" w:cs="Trebuchet MS"/>
          <w:color w:val="auto"/>
          <w:sz w:val="22"/>
          <w:szCs w:val="22"/>
        </w:rPr>
        <w:t>4a</w:t>
      </w:r>
      <w:r w:rsidRPr="00730B5B">
        <w:rPr>
          <w:rFonts w:ascii="Trebuchet MS" w:hAnsi="Trebuchet MS" w:cs="Trebuchet MS"/>
          <w:color w:val="auto"/>
          <w:sz w:val="22"/>
          <w:szCs w:val="22"/>
        </w:rPr>
        <w:t>);</w:t>
      </w:r>
    </w:p>
    <w:p w14:paraId="372B74A5" w14:textId="34630B84" w:rsidR="00E40592"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Skupna ponudba (Obr_</w:t>
      </w:r>
      <w:r w:rsidR="003273BB" w:rsidRPr="00730B5B">
        <w:rPr>
          <w:rFonts w:ascii="Trebuchet MS" w:hAnsi="Trebuchet MS" w:cs="Trebuchet MS"/>
          <w:color w:val="auto"/>
          <w:sz w:val="22"/>
          <w:szCs w:val="22"/>
        </w:rPr>
        <w:t>5</w:t>
      </w:r>
      <w:r w:rsidRPr="00730B5B">
        <w:rPr>
          <w:rFonts w:ascii="Trebuchet MS" w:hAnsi="Trebuchet MS" w:cs="Trebuchet MS"/>
          <w:color w:val="auto"/>
          <w:sz w:val="22"/>
          <w:szCs w:val="22"/>
        </w:rPr>
        <w:t>);</w:t>
      </w:r>
    </w:p>
    <w:p w14:paraId="19269D8F" w14:textId="56BD9AA6" w:rsidR="00F55AC4" w:rsidRPr="00730B5B" w:rsidRDefault="00E40592" w:rsidP="00822C25">
      <w:pPr>
        <w:pStyle w:val="Default"/>
        <w:numPr>
          <w:ilvl w:val="0"/>
          <w:numId w:val="4"/>
        </w:numPr>
        <w:rPr>
          <w:rFonts w:ascii="Trebuchet MS" w:hAnsi="Trebuchet MS" w:cs="Trebuchet MS"/>
          <w:color w:val="auto"/>
          <w:sz w:val="22"/>
          <w:szCs w:val="22"/>
        </w:rPr>
      </w:pPr>
      <w:r w:rsidRPr="00730B5B">
        <w:rPr>
          <w:rFonts w:ascii="Trebuchet MS" w:hAnsi="Trebuchet MS" w:cs="Trebuchet MS"/>
          <w:color w:val="auto"/>
          <w:sz w:val="22"/>
          <w:szCs w:val="22"/>
        </w:rPr>
        <w:t>obrazec Pooblastilo za podpis skupne ponudbe (Obr_</w:t>
      </w:r>
      <w:r w:rsidR="003273BB" w:rsidRPr="00730B5B">
        <w:rPr>
          <w:rFonts w:ascii="Trebuchet MS" w:hAnsi="Trebuchet MS" w:cs="Trebuchet MS"/>
          <w:color w:val="auto"/>
          <w:sz w:val="22"/>
          <w:szCs w:val="22"/>
        </w:rPr>
        <w:t>5a</w:t>
      </w:r>
      <w:r w:rsidRPr="00730B5B">
        <w:rPr>
          <w:rFonts w:ascii="Trebuchet MS" w:hAnsi="Trebuchet MS" w:cs="Trebuchet MS"/>
          <w:color w:val="auto"/>
          <w:sz w:val="22"/>
          <w:szCs w:val="22"/>
        </w:rPr>
        <w:t>);</w:t>
      </w:r>
      <w:r w:rsidR="00F55AC4" w:rsidRPr="00730B5B">
        <w:rPr>
          <w:rFonts w:ascii="Trebuchet MS" w:hAnsi="Trebuchet MS" w:cs="Trebuchet MS"/>
          <w:color w:val="auto"/>
          <w:sz w:val="22"/>
          <w:szCs w:val="22"/>
        </w:rPr>
        <w:t xml:space="preserve"> </w:t>
      </w:r>
    </w:p>
    <w:p w14:paraId="2BBD6510" w14:textId="24829427" w:rsidR="00656DFF" w:rsidRPr="00730B5B" w:rsidRDefault="002C0B42" w:rsidP="00822C25">
      <w:pPr>
        <w:pStyle w:val="Default"/>
        <w:numPr>
          <w:ilvl w:val="0"/>
          <w:numId w:val="4"/>
        </w:numPr>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obrazec </w:t>
      </w:r>
      <w:r w:rsidR="0093362B" w:rsidRPr="00730B5B">
        <w:rPr>
          <w:rFonts w:ascii="Trebuchet MS" w:hAnsi="Trebuchet MS" w:cs="Trebuchet MS"/>
          <w:color w:val="auto"/>
          <w:sz w:val="22"/>
          <w:szCs w:val="22"/>
        </w:rPr>
        <w:t xml:space="preserve">Izjava </w:t>
      </w:r>
      <w:r w:rsidR="00656DFF" w:rsidRPr="00730B5B">
        <w:rPr>
          <w:rFonts w:ascii="Trebuchet MS" w:hAnsi="Trebuchet MS" w:cs="Trebuchet MS"/>
          <w:color w:val="auto"/>
          <w:sz w:val="22"/>
          <w:szCs w:val="22"/>
        </w:rPr>
        <w:t>in pooblastilo osebe, ki je članica upravnega, vodstvenega ali nadzornega organa ponudnika/podizvajalca/</w:t>
      </w:r>
      <w:proofErr w:type="spellStart"/>
      <w:r w:rsidR="00656DFF" w:rsidRPr="00730B5B">
        <w:rPr>
          <w:rFonts w:ascii="Trebuchet MS" w:hAnsi="Trebuchet MS" w:cs="Trebuchet MS"/>
          <w:color w:val="auto"/>
          <w:sz w:val="22"/>
          <w:szCs w:val="22"/>
        </w:rPr>
        <w:t>soponudnika</w:t>
      </w:r>
      <w:proofErr w:type="spellEnd"/>
      <w:r w:rsidR="00656DFF" w:rsidRPr="00730B5B">
        <w:rPr>
          <w:rFonts w:ascii="Trebuchet MS" w:hAnsi="Trebuchet MS" w:cs="Trebuchet MS"/>
          <w:color w:val="auto"/>
          <w:sz w:val="22"/>
          <w:szCs w:val="22"/>
        </w:rPr>
        <w:t xml:space="preserve"> ali ki ima pooblastilo za zastopanje ali odločanje ali nadzor v nje</w:t>
      </w:r>
      <w:r w:rsidR="00BE5923" w:rsidRPr="00730B5B">
        <w:rPr>
          <w:rFonts w:ascii="Trebuchet MS" w:hAnsi="Trebuchet MS" w:cs="Trebuchet MS"/>
          <w:color w:val="auto"/>
          <w:sz w:val="22"/>
          <w:szCs w:val="22"/>
        </w:rPr>
        <w:t>m</w:t>
      </w:r>
      <w:r w:rsidR="00656DFF" w:rsidRPr="00730B5B">
        <w:rPr>
          <w:rFonts w:ascii="Trebuchet MS" w:hAnsi="Trebuchet MS" w:cs="Trebuchet MS"/>
          <w:color w:val="auto"/>
          <w:sz w:val="22"/>
          <w:szCs w:val="22"/>
        </w:rPr>
        <w:t xml:space="preserve"> (Obr_6)</w:t>
      </w:r>
      <w:r w:rsidR="00815E58" w:rsidRPr="00730B5B">
        <w:rPr>
          <w:rFonts w:ascii="Trebuchet MS" w:hAnsi="Trebuchet MS" w:cs="Trebuchet MS"/>
          <w:color w:val="auto"/>
          <w:sz w:val="22"/>
          <w:szCs w:val="22"/>
        </w:rPr>
        <w:t>;</w:t>
      </w:r>
    </w:p>
    <w:p w14:paraId="3994C9BE" w14:textId="2B1DD133" w:rsidR="000F7017" w:rsidRPr="00730B5B" w:rsidRDefault="00CE73B3" w:rsidP="00822C25">
      <w:pPr>
        <w:pStyle w:val="Default"/>
        <w:numPr>
          <w:ilvl w:val="0"/>
          <w:numId w:val="4"/>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vzorec</w:t>
      </w:r>
      <w:r w:rsidR="0093362B" w:rsidRPr="00730B5B">
        <w:rPr>
          <w:rFonts w:ascii="Trebuchet MS" w:hAnsi="Trebuchet MS" w:cs="Trebuchet MS"/>
          <w:color w:val="auto"/>
          <w:sz w:val="22"/>
          <w:szCs w:val="22"/>
        </w:rPr>
        <w:t xml:space="preserve"> Menična izjava za resnost ponudbe s pooblastilom za izpolnitev in unovčenje menice (Obr_</w:t>
      </w:r>
      <w:r w:rsidR="006E3CD2" w:rsidRPr="00730B5B">
        <w:rPr>
          <w:rFonts w:ascii="Trebuchet MS" w:hAnsi="Trebuchet MS" w:cs="Trebuchet MS"/>
          <w:color w:val="auto"/>
          <w:sz w:val="22"/>
          <w:szCs w:val="22"/>
        </w:rPr>
        <w:t>7</w:t>
      </w:r>
      <w:r w:rsidR="0093362B" w:rsidRPr="00730B5B">
        <w:rPr>
          <w:rFonts w:ascii="Trebuchet MS" w:hAnsi="Trebuchet MS" w:cs="Trebuchet MS"/>
          <w:color w:val="auto"/>
          <w:sz w:val="22"/>
          <w:szCs w:val="22"/>
        </w:rPr>
        <w:t>);</w:t>
      </w:r>
    </w:p>
    <w:p w14:paraId="1C0C5EAF" w14:textId="31EF496D" w:rsidR="00F55AC4" w:rsidRDefault="0093362B" w:rsidP="00822C25">
      <w:pPr>
        <w:pStyle w:val="Default"/>
        <w:numPr>
          <w:ilvl w:val="0"/>
          <w:numId w:val="4"/>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vzorec Menična izjava za dobro izvedbo </w:t>
      </w:r>
      <w:r w:rsidR="00DF1BE4" w:rsidRPr="00730B5B">
        <w:rPr>
          <w:rFonts w:ascii="Trebuchet MS" w:hAnsi="Trebuchet MS"/>
          <w:sz w:val="22"/>
          <w:szCs w:val="22"/>
        </w:rPr>
        <w:t>pogodbenih obveznosti</w:t>
      </w:r>
      <w:r w:rsidR="00DF1BE4" w:rsidRPr="00730B5B">
        <w:rPr>
          <w:b/>
          <w:bCs/>
        </w:rPr>
        <w:t xml:space="preserve"> </w:t>
      </w:r>
      <w:r w:rsidRPr="00730B5B">
        <w:rPr>
          <w:rFonts w:ascii="Trebuchet MS" w:hAnsi="Trebuchet MS" w:cs="Trebuchet MS"/>
          <w:color w:val="auto"/>
          <w:sz w:val="22"/>
          <w:szCs w:val="22"/>
        </w:rPr>
        <w:t>s pooblastilom za izpolnitev in unovčenje menice (Obr_</w:t>
      </w:r>
      <w:r w:rsidR="006E3CD2" w:rsidRPr="00730B5B">
        <w:rPr>
          <w:rFonts w:ascii="Trebuchet MS" w:hAnsi="Trebuchet MS" w:cs="Trebuchet MS"/>
          <w:color w:val="auto"/>
          <w:sz w:val="22"/>
          <w:szCs w:val="22"/>
        </w:rPr>
        <w:t>8</w:t>
      </w:r>
      <w:r w:rsidRPr="00730B5B">
        <w:rPr>
          <w:rFonts w:ascii="Trebuchet MS" w:hAnsi="Trebuchet MS" w:cs="Trebuchet MS"/>
          <w:color w:val="auto"/>
          <w:sz w:val="22"/>
          <w:szCs w:val="22"/>
        </w:rPr>
        <w:t>);</w:t>
      </w:r>
      <w:r w:rsidR="000F7017" w:rsidRPr="00730B5B">
        <w:rPr>
          <w:rFonts w:ascii="Trebuchet MS" w:hAnsi="Trebuchet MS" w:cs="Trebuchet MS"/>
          <w:color w:val="auto"/>
          <w:sz w:val="22"/>
          <w:szCs w:val="22"/>
        </w:rPr>
        <w:t xml:space="preserve"> </w:t>
      </w:r>
    </w:p>
    <w:p w14:paraId="6D3C22F9" w14:textId="4361E7F0" w:rsidR="00A6492E" w:rsidRDefault="00A6492E" w:rsidP="00CD30EC">
      <w:pPr>
        <w:pStyle w:val="Odstavekseznama"/>
        <w:numPr>
          <w:ilvl w:val="0"/>
          <w:numId w:val="4"/>
        </w:numPr>
        <w:rPr>
          <w:rFonts w:ascii="Trebuchet MS" w:hAnsi="Trebuchet MS" w:cs="Trebuchet MS"/>
          <w:sz w:val="22"/>
          <w:szCs w:val="22"/>
        </w:rPr>
      </w:pPr>
      <w:r>
        <w:rPr>
          <w:rFonts w:ascii="Trebuchet MS" w:hAnsi="Trebuchet MS" w:cs="Trebuchet MS"/>
          <w:sz w:val="22"/>
          <w:szCs w:val="22"/>
        </w:rPr>
        <w:t xml:space="preserve">obrazec </w:t>
      </w:r>
      <w:r w:rsidRPr="00A6492E">
        <w:rPr>
          <w:rFonts w:ascii="Trebuchet MS" w:hAnsi="Trebuchet MS" w:cs="Trebuchet MS"/>
          <w:sz w:val="22"/>
          <w:szCs w:val="22"/>
        </w:rPr>
        <w:t>Potrdilo referenčnega naročnika, ki potrjuje, da je ponudnik uspešno izvedel referenčno storitev (Obr_</w:t>
      </w:r>
      <w:r>
        <w:rPr>
          <w:rFonts w:ascii="Trebuchet MS" w:hAnsi="Trebuchet MS" w:cs="Trebuchet MS"/>
          <w:sz w:val="22"/>
          <w:szCs w:val="22"/>
        </w:rPr>
        <w:t>9</w:t>
      </w:r>
      <w:r w:rsidRPr="00A6492E">
        <w:rPr>
          <w:rFonts w:ascii="Trebuchet MS" w:hAnsi="Trebuchet MS" w:cs="Trebuchet MS"/>
          <w:sz w:val="22"/>
          <w:szCs w:val="22"/>
        </w:rPr>
        <w:t>)</w:t>
      </w:r>
      <w:r w:rsidR="00EA3C0A">
        <w:rPr>
          <w:rFonts w:ascii="Trebuchet MS" w:hAnsi="Trebuchet MS" w:cs="Trebuchet MS"/>
          <w:sz w:val="22"/>
          <w:szCs w:val="22"/>
        </w:rPr>
        <w:t>;</w:t>
      </w:r>
    </w:p>
    <w:p w14:paraId="45894F93" w14:textId="7C45D363" w:rsidR="00EA3C0A" w:rsidRPr="00EA3C0A" w:rsidRDefault="00EA3C0A" w:rsidP="00EA3C0A">
      <w:pPr>
        <w:pStyle w:val="Default"/>
        <w:numPr>
          <w:ilvl w:val="0"/>
          <w:numId w:val="4"/>
        </w:numPr>
        <w:rPr>
          <w:rFonts w:ascii="Trebuchet MS" w:hAnsi="Trebuchet MS" w:cs="Trebuchet MS"/>
          <w:color w:val="auto"/>
          <w:sz w:val="22"/>
          <w:szCs w:val="22"/>
        </w:rPr>
      </w:pPr>
      <w:r w:rsidRPr="00EA3C0A">
        <w:rPr>
          <w:rFonts w:ascii="Trebuchet MS" w:hAnsi="Trebuchet MS" w:cs="Trebuchet MS"/>
          <w:color w:val="auto"/>
          <w:sz w:val="22"/>
          <w:szCs w:val="22"/>
        </w:rPr>
        <w:t>obrazec Seznam voznikov (Obr_10).</w:t>
      </w:r>
    </w:p>
    <w:p w14:paraId="7DB731DC" w14:textId="26CDFE7B" w:rsidR="00960964" w:rsidRPr="00730B5B" w:rsidRDefault="00960964" w:rsidP="00410BBF">
      <w:pPr>
        <w:pStyle w:val="Default"/>
        <w:numPr>
          <w:ilvl w:val="0"/>
          <w:numId w:val="3"/>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Obrazec ESPD;</w:t>
      </w:r>
    </w:p>
    <w:p w14:paraId="21991F31" w14:textId="4918A973" w:rsidR="003B468C" w:rsidRDefault="0093362B" w:rsidP="00822C25">
      <w:pPr>
        <w:pStyle w:val="Default"/>
        <w:numPr>
          <w:ilvl w:val="0"/>
          <w:numId w:val="3"/>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Vzorec</w:t>
      </w:r>
      <w:r w:rsidRPr="00C51B84">
        <w:rPr>
          <w:rFonts w:ascii="Trebuchet MS" w:hAnsi="Trebuchet MS" w:cs="Trebuchet MS"/>
          <w:color w:val="auto"/>
          <w:sz w:val="22"/>
          <w:szCs w:val="22"/>
        </w:rPr>
        <w:t xml:space="preserve"> pogodbe</w:t>
      </w:r>
      <w:r w:rsidR="006D7A60">
        <w:rPr>
          <w:rFonts w:ascii="Trebuchet MS" w:hAnsi="Trebuchet MS" w:cs="Trebuchet MS"/>
          <w:color w:val="auto"/>
          <w:sz w:val="22"/>
          <w:szCs w:val="22"/>
        </w:rPr>
        <w:t>;</w:t>
      </w:r>
    </w:p>
    <w:p w14:paraId="522975E5" w14:textId="02C13648" w:rsidR="006F2B0F" w:rsidRPr="006F2B0F" w:rsidRDefault="006F2B0F" w:rsidP="006F2B0F">
      <w:pPr>
        <w:pStyle w:val="Default"/>
        <w:numPr>
          <w:ilvl w:val="0"/>
          <w:numId w:val="3"/>
        </w:numPr>
        <w:ind w:right="-710"/>
        <w:jc w:val="both"/>
        <w:rPr>
          <w:rFonts w:ascii="Trebuchet MS" w:hAnsi="Trebuchet MS" w:cs="Trebuchet MS"/>
          <w:color w:val="auto"/>
          <w:sz w:val="22"/>
          <w:szCs w:val="22"/>
        </w:rPr>
      </w:pPr>
      <w:r w:rsidRPr="004D1863">
        <w:rPr>
          <w:rFonts w:ascii="Trebuchet MS" w:hAnsi="Trebuchet MS" w:cs="Trebuchet MS"/>
          <w:color w:val="auto"/>
          <w:sz w:val="22"/>
          <w:szCs w:val="22"/>
        </w:rPr>
        <w:t>Pojasnilo k izračunu (informativni delovni pripomoček)</w:t>
      </w:r>
      <w:r w:rsidR="00A6492E">
        <w:rPr>
          <w:rFonts w:ascii="Trebuchet MS" w:hAnsi="Trebuchet MS" w:cs="Trebuchet MS"/>
          <w:color w:val="auto"/>
          <w:sz w:val="22"/>
          <w:szCs w:val="22"/>
        </w:rPr>
        <w:t>.</w:t>
      </w:r>
    </w:p>
    <w:p w14:paraId="5F1E603D" w14:textId="77777777" w:rsidR="002C5318" w:rsidRPr="00FB2D5E" w:rsidRDefault="002C5318" w:rsidP="00FB2D5E">
      <w:pPr>
        <w:tabs>
          <w:tab w:val="left" w:pos="-567"/>
          <w:tab w:val="left" w:pos="1134"/>
          <w:tab w:val="left" w:pos="3402"/>
        </w:tabs>
        <w:jc w:val="both"/>
        <w:rPr>
          <w:highlight w:val="yellow"/>
        </w:rPr>
      </w:pPr>
    </w:p>
    <w:p w14:paraId="4CF02494" w14:textId="03615E23" w:rsidR="00AB28CE" w:rsidRPr="00AB28CE" w:rsidRDefault="00AB28CE" w:rsidP="00822C25">
      <w:pPr>
        <w:pStyle w:val="Default"/>
        <w:numPr>
          <w:ilvl w:val="1"/>
          <w:numId w:val="19"/>
        </w:numPr>
        <w:ind w:left="851" w:hanging="567"/>
        <w:jc w:val="both"/>
        <w:rPr>
          <w:rFonts w:ascii="Trebuchet MS" w:hAnsi="Trebuchet MS"/>
          <w:b/>
          <w:bCs/>
          <w:sz w:val="22"/>
          <w:szCs w:val="22"/>
        </w:rPr>
      </w:pPr>
      <w:bookmarkStart w:id="20" w:name="_Toc335915437"/>
      <w:bookmarkStart w:id="21" w:name="_Toc335915511"/>
      <w:bookmarkStart w:id="22" w:name="_Toc335915548"/>
      <w:bookmarkStart w:id="23" w:name="_Toc335915777"/>
      <w:r w:rsidRPr="00AB28CE">
        <w:rPr>
          <w:rFonts w:ascii="Trebuchet MS" w:hAnsi="Trebuchet MS"/>
          <w:b/>
          <w:bCs/>
          <w:sz w:val="22"/>
          <w:szCs w:val="22"/>
        </w:rPr>
        <w:t>Dodatna pojasnila in sprememba razpisne dokumentacije</w:t>
      </w:r>
    </w:p>
    <w:bookmarkEnd w:id="20"/>
    <w:bookmarkEnd w:id="21"/>
    <w:bookmarkEnd w:id="22"/>
    <w:bookmarkEnd w:id="23"/>
    <w:p w14:paraId="76DF613C" w14:textId="77777777" w:rsidR="00E40592" w:rsidRPr="00707E54" w:rsidRDefault="00E40592" w:rsidP="00207F95">
      <w:pPr>
        <w:pStyle w:val="Default"/>
        <w:jc w:val="both"/>
        <w:rPr>
          <w:rFonts w:ascii="Trebuchet MS" w:hAnsi="Trebuchet MS" w:cs="Trebuchet MS"/>
          <w:color w:val="auto"/>
          <w:sz w:val="22"/>
          <w:szCs w:val="22"/>
        </w:rPr>
      </w:pPr>
    </w:p>
    <w:p w14:paraId="54B2C143" w14:textId="1D97A413" w:rsidR="00E40592" w:rsidRDefault="00E40592" w:rsidP="004D1863">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Ponudnik lahko od naročnika zahteva pojasnila razpisne dokumentacije tako, da</w:t>
      </w:r>
      <w:r w:rsidR="00AA1E9D">
        <w:rPr>
          <w:rFonts w:ascii="Trebuchet MS" w:hAnsi="Trebuchet MS" w:cs="Trebuchet MS"/>
          <w:color w:val="auto"/>
          <w:sz w:val="22"/>
          <w:szCs w:val="22"/>
        </w:rPr>
        <w:t xml:space="preserve"> zastavi</w:t>
      </w:r>
      <w:r w:rsidRPr="00707E54">
        <w:rPr>
          <w:rFonts w:ascii="Trebuchet MS" w:hAnsi="Trebuchet MS" w:cs="Trebuchet MS"/>
          <w:color w:val="auto"/>
          <w:sz w:val="22"/>
          <w:szCs w:val="22"/>
        </w:rPr>
        <w:t xml:space="preserve"> vprašanja</w:t>
      </w:r>
      <w:r w:rsidR="008C56CC">
        <w:rPr>
          <w:rFonts w:ascii="Trebuchet MS" w:hAnsi="Trebuchet MS" w:cs="Trebuchet MS"/>
          <w:color w:val="auto"/>
          <w:sz w:val="22"/>
          <w:szCs w:val="22"/>
        </w:rPr>
        <w:t xml:space="preserve"> </w:t>
      </w:r>
      <w:r w:rsidRPr="00707E54">
        <w:rPr>
          <w:rFonts w:ascii="Trebuchet MS" w:hAnsi="Trebuchet MS" w:cs="Trebuchet MS"/>
          <w:color w:val="auto"/>
          <w:sz w:val="22"/>
          <w:szCs w:val="22"/>
        </w:rPr>
        <w:t xml:space="preserve">preko Portala </w:t>
      </w:r>
      <w:r w:rsidR="00394449">
        <w:rPr>
          <w:rFonts w:ascii="Trebuchet MS" w:hAnsi="Trebuchet MS" w:cs="Trebuchet MS"/>
          <w:color w:val="auto"/>
          <w:sz w:val="22"/>
          <w:szCs w:val="22"/>
        </w:rPr>
        <w:t>j</w:t>
      </w:r>
      <w:r w:rsidRPr="00707E54">
        <w:rPr>
          <w:rFonts w:ascii="Trebuchet MS" w:hAnsi="Trebuchet MS" w:cs="Trebuchet MS"/>
          <w:color w:val="auto"/>
          <w:sz w:val="22"/>
          <w:szCs w:val="22"/>
        </w:rPr>
        <w:t>avnih naročil</w:t>
      </w:r>
      <w:r w:rsidR="005557B8">
        <w:rPr>
          <w:rFonts w:ascii="Trebuchet MS" w:hAnsi="Trebuchet MS" w:cs="Trebuchet MS"/>
          <w:color w:val="auto"/>
          <w:sz w:val="22"/>
          <w:szCs w:val="22"/>
        </w:rPr>
        <w:t xml:space="preserve"> </w:t>
      </w:r>
      <w:bookmarkStart w:id="24" w:name="_Hlk209429980"/>
      <w:r w:rsidR="005557B8">
        <w:rPr>
          <w:rFonts w:ascii="Trebuchet MS" w:hAnsi="Trebuchet MS" w:cs="Trebuchet MS"/>
          <w:color w:val="auto"/>
          <w:sz w:val="22"/>
          <w:szCs w:val="22"/>
        </w:rPr>
        <w:t xml:space="preserve">Uradnega lista </w:t>
      </w:r>
      <w:r w:rsidR="00394449">
        <w:rPr>
          <w:rFonts w:ascii="Trebuchet MS" w:hAnsi="Trebuchet MS" w:cs="Trebuchet MS"/>
          <w:color w:val="auto"/>
          <w:sz w:val="22"/>
          <w:szCs w:val="22"/>
        </w:rPr>
        <w:t xml:space="preserve">RS </w:t>
      </w:r>
      <w:r w:rsidR="005557B8">
        <w:rPr>
          <w:rFonts w:ascii="Trebuchet MS" w:hAnsi="Trebuchet MS" w:cs="Trebuchet MS"/>
          <w:color w:val="auto"/>
          <w:sz w:val="22"/>
          <w:szCs w:val="22"/>
        </w:rPr>
        <w:t>(</w:t>
      </w:r>
      <w:hyperlink r:id="rId10" w:history="1">
        <w:r w:rsidR="008C56CC" w:rsidRPr="008C56CC">
          <w:rPr>
            <w:rStyle w:val="Hiperpovezava"/>
            <w:rFonts w:ascii="Trebuchet MS" w:hAnsi="Trebuchet MS"/>
            <w:color w:val="auto"/>
            <w:sz w:val="22"/>
            <w:szCs w:val="22"/>
          </w:rPr>
          <w:t>https://www.enarocanje.si/</w:t>
        </w:r>
      </w:hyperlink>
      <w:r w:rsidR="000C45B3">
        <w:rPr>
          <w:rFonts w:ascii="Trebuchet MS" w:hAnsi="Trebuchet MS" w:cs="Trebuchet MS"/>
          <w:color w:val="auto"/>
          <w:sz w:val="22"/>
          <w:szCs w:val="22"/>
        </w:rPr>
        <w:t>)</w:t>
      </w:r>
      <w:r w:rsidRPr="00707E54">
        <w:rPr>
          <w:rFonts w:ascii="Trebuchet MS" w:hAnsi="Trebuchet MS" w:cs="Trebuchet MS"/>
          <w:color w:val="auto"/>
          <w:sz w:val="22"/>
          <w:szCs w:val="22"/>
        </w:rPr>
        <w:t xml:space="preserve">. </w:t>
      </w:r>
      <w:bookmarkEnd w:id="24"/>
      <w:r w:rsidRPr="00707E54">
        <w:rPr>
          <w:rFonts w:ascii="Trebuchet MS" w:hAnsi="Trebuchet MS" w:cs="Trebuchet MS"/>
          <w:color w:val="auto"/>
          <w:sz w:val="22"/>
          <w:szCs w:val="22"/>
        </w:rPr>
        <w:t>Odgovori in dodatn</w:t>
      </w:r>
      <w:r w:rsidR="00CA5F37" w:rsidRPr="00707E54">
        <w:rPr>
          <w:rFonts w:ascii="Trebuchet MS" w:hAnsi="Trebuchet MS" w:cs="Trebuchet MS"/>
          <w:color w:val="auto"/>
          <w:sz w:val="22"/>
          <w:szCs w:val="22"/>
        </w:rPr>
        <w:t>a pojasnila bodo objavljeni na P</w:t>
      </w:r>
      <w:r w:rsidRPr="00707E54">
        <w:rPr>
          <w:rFonts w:ascii="Trebuchet MS" w:hAnsi="Trebuchet MS" w:cs="Trebuchet MS"/>
          <w:color w:val="auto"/>
          <w:sz w:val="22"/>
          <w:szCs w:val="22"/>
        </w:rPr>
        <w:t xml:space="preserve">ortalu in so sestavni del razpisne dokumentacije. </w:t>
      </w:r>
    </w:p>
    <w:p w14:paraId="23330C69" w14:textId="77777777" w:rsidR="00960964" w:rsidRPr="00707E54" w:rsidRDefault="00960964" w:rsidP="004D1863">
      <w:pPr>
        <w:pStyle w:val="Default"/>
        <w:ind w:left="284"/>
        <w:jc w:val="both"/>
        <w:rPr>
          <w:rFonts w:ascii="Trebuchet MS" w:hAnsi="Trebuchet MS" w:cs="Trebuchet MS"/>
          <w:color w:val="auto"/>
          <w:sz w:val="22"/>
          <w:szCs w:val="22"/>
        </w:rPr>
      </w:pPr>
    </w:p>
    <w:p w14:paraId="387DECAB" w14:textId="77777777" w:rsidR="00960964" w:rsidRPr="00810AC4" w:rsidRDefault="00E40592" w:rsidP="00FE374C">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Informacije, ki jih posreduje naročnik </w:t>
      </w:r>
      <w:r w:rsidR="008C56CC">
        <w:rPr>
          <w:rFonts w:ascii="Trebuchet MS" w:hAnsi="Trebuchet MS" w:cs="Trebuchet MS"/>
          <w:color w:val="auto"/>
          <w:sz w:val="22"/>
          <w:szCs w:val="22"/>
        </w:rPr>
        <w:t>ponudnikom</w:t>
      </w:r>
      <w:r w:rsidRPr="00707E54">
        <w:rPr>
          <w:rFonts w:ascii="Trebuchet MS" w:hAnsi="Trebuchet MS" w:cs="Trebuchet MS"/>
          <w:color w:val="auto"/>
          <w:sz w:val="22"/>
          <w:szCs w:val="22"/>
        </w:rPr>
        <w:t xml:space="preserve"> na ali preko </w:t>
      </w:r>
      <w:r w:rsidR="00394449">
        <w:rPr>
          <w:rFonts w:ascii="Trebuchet MS" w:hAnsi="Trebuchet MS" w:cs="Trebuchet MS"/>
          <w:color w:val="auto"/>
          <w:sz w:val="22"/>
          <w:szCs w:val="22"/>
        </w:rPr>
        <w:t>P</w:t>
      </w:r>
      <w:r w:rsidRPr="00707E54">
        <w:rPr>
          <w:rFonts w:ascii="Trebuchet MS" w:hAnsi="Trebuchet MS" w:cs="Trebuchet MS"/>
          <w:color w:val="auto"/>
          <w:sz w:val="22"/>
          <w:szCs w:val="22"/>
        </w:rPr>
        <w:t xml:space="preserve">ortala, se štejejo za spremembo, dopolnitev ali pojasnilo razpisne dokumentacije, če iz vsebine informacij izhaja, da se z njimi spreminja ali dopolnjuje razpisna dokumentacija ali če se s pojasnilom odpravlja dvoumnost navedbe v razpisni dokumentaciji. </w:t>
      </w:r>
      <w:r w:rsidR="00960964">
        <w:rPr>
          <w:rFonts w:ascii="Trebuchet MS" w:hAnsi="Trebuchet MS" w:cs="Trebuchet MS"/>
          <w:color w:val="auto"/>
          <w:sz w:val="22"/>
          <w:szCs w:val="22"/>
        </w:rPr>
        <w:t xml:space="preserve">Ponudniki so dolžni spremljati morebitne spremembe, dopolnitve in pojasnila razpisne dokumentacije, objavljene na Portalu javnih naročil, saj le-te predstavljajo sestavni del razpisne dokumentacije. </w:t>
      </w:r>
      <w:r w:rsidR="00960964" w:rsidRPr="00260B00">
        <w:rPr>
          <w:rFonts w:ascii="Trebuchet MS" w:hAnsi="Trebuchet MS" w:cs="Trebuchet MS"/>
          <w:color w:val="auto"/>
          <w:sz w:val="22"/>
          <w:szCs w:val="22"/>
        </w:rPr>
        <w:t xml:space="preserve">  </w:t>
      </w:r>
    </w:p>
    <w:p w14:paraId="53886B8D" w14:textId="6EE8D473" w:rsidR="00E40592" w:rsidRPr="00707E54" w:rsidRDefault="00E40592" w:rsidP="00FE374C">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 </w:t>
      </w:r>
    </w:p>
    <w:p w14:paraId="1ED9AF11" w14:textId="42F6568B" w:rsidR="008C56CC" w:rsidRDefault="00E40592" w:rsidP="004D1863">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Pred potekom roka za oddajo ponudb lahko naročnik v skladu z zakonom spremeni ali dopolni razpisno dokumentacijo. Vsaka taka sprememba ali dopolnitev bo objavljena na Portalu</w:t>
      </w:r>
      <w:r w:rsidR="008C56CC">
        <w:rPr>
          <w:rFonts w:ascii="Trebuchet MS" w:hAnsi="Trebuchet MS" w:cs="Trebuchet MS"/>
          <w:color w:val="auto"/>
          <w:sz w:val="22"/>
          <w:szCs w:val="22"/>
        </w:rPr>
        <w:t>.</w:t>
      </w:r>
    </w:p>
    <w:p w14:paraId="374EE4E7" w14:textId="45386078" w:rsidR="00E40592" w:rsidRPr="00707E54" w:rsidRDefault="00E40592" w:rsidP="008C56CC">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68B053C6" w14:textId="77777777" w:rsidR="00E40592" w:rsidRPr="00707E54" w:rsidRDefault="00E40592" w:rsidP="00207F95">
      <w:pPr>
        <w:pStyle w:val="Default"/>
        <w:jc w:val="both"/>
        <w:rPr>
          <w:rFonts w:ascii="Trebuchet MS" w:hAnsi="Trebuchet MS" w:cs="Trebuchet MS"/>
          <w:color w:val="auto"/>
          <w:sz w:val="22"/>
          <w:szCs w:val="22"/>
        </w:rPr>
      </w:pPr>
    </w:p>
    <w:p w14:paraId="786D79E9" w14:textId="2167739A" w:rsidR="00222465" w:rsidRDefault="00E40592" w:rsidP="00FE374C">
      <w:pPr>
        <w:pStyle w:val="Default"/>
        <w:ind w:left="284"/>
        <w:jc w:val="both"/>
        <w:rPr>
          <w:rFonts w:ascii="Trebuchet MS" w:hAnsi="Trebuchet MS" w:cs="Trebuchet MS"/>
          <w:b/>
          <w:bCs/>
          <w:color w:val="auto"/>
          <w:sz w:val="22"/>
          <w:szCs w:val="22"/>
        </w:rPr>
      </w:pPr>
      <w:r w:rsidRPr="00707E54">
        <w:rPr>
          <w:rFonts w:ascii="Trebuchet MS" w:hAnsi="Trebuchet MS" w:cs="Trebuchet MS"/>
          <w:color w:val="auto"/>
          <w:sz w:val="22"/>
          <w:szCs w:val="22"/>
        </w:rPr>
        <w:t>Ponudniki lahko zastav</w:t>
      </w:r>
      <w:r w:rsidR="004A4E3B">
        <w:rPr>
          <w:rFonts w:ascii="Trebuchet MS" w:hAnsi="Trebuchet MS" w:cs="Trebuchet MS"/>
          <w:color w:val="auto"/>
          <w:sz w:val="22"/>
          <w:szCs w:val="22"/>
        </w:rPr>
        <w:t>ljajo</w:t>
      </w:r>
      <w:r w:rsidRPr="00707E54">
        <w:rPr>
          <w:rFonts w:ascii="Trebuchet MS" w:hAnsi="Trebuchet MS" w:cs="Trebuchet MS"/>
          <w:color w:val="auto"/>
          <w:sz w:val="22"/>
          <w:szCs w:val="22"/>
        </w:rPr>
        <w:t xml:space="preserve"> vprašanj</w:t>
      </w:r>
      <w:r w:rsidR="004A4E3B">
        <w:rPr>
          <w:rFonts w:ascii="Trebuchet MS" w:hAnsi="Trebuchet MS" w:cs="Trebuchet MS"/>
          <w:color w:val="auto"/>
          <w:sz w:val="22"/>
          <w:szCs w:val="22"/>
        </w:rPr>
        <w:t>a</w:t>
      </w:r>
      <w:r w:rsidRPr="00707E54">
        <w:rPr>
          <w:rFonts w:ascii="Trebuchet MS" w:hAnsi="Trebuchet MS" w:cs="Trebuchet MS"/>
          <w:color w:val="auto"/>
          <w:sz w:val="22"/>
          <w:szCs w:val="22"/>
        </w:rPr>
        <w:t xml:space="preserve"> v skladu z zgoraj </w:t>
      </w:r>
      <w:r w:rsidRPr="00120FC1">
        <w:rPr>
          <w:rFonts w:ascii="Trebuchet MS" w:hAnsi="Trebuchet MS" w:cs="Trebuchet MS"/>
          <w:color w:val="auto"/>
          <w:sz w:val="22"/>
          <w:szCs w:val="22"/>
        </w:rPr>
        <w:t xml:space="preserve">navedenim do </w:t>
      </w:r>
      <w:r w:rsidR="002331E5" w:rsidRPr="00120FC1">
        <w:rPr>
          <w:rFonts w:ascii="Trebuchet MS" w:hAnsi="Trebuchet MS" w:cs="Trebuchet MS"/>
          <w:b/>
          <w:bCs/>
          <w:color w:val="auto"/>
          <w:sz w:val="22"/>
          <w:szCs w:val="22"/>
        </w:rPr>
        <w:t>29</w:t>
      </w:r>
      <w:r w:rsidR="00594B86" w:rsidRPr="00120FC1">
        <w:rPr>
          <w:rFonts w:ascii="Trebuchet MS" w:hAnsi="Trebuchet MS"/>
          <w:b/>
          <w:bCs/>
          <w:sz w:val="22"/>
          <w:szCs w:val="22"/>
        </w:rPr>
        <w:t xml:space="preserve">. </w:t>
      </w:r>
      <w:r w:rsidR="002331E5" w:rsidRPr="00120FC1">
        <w:rPr>
          <w:rFonts w:ascii="Trebuchet MS" w:hAnsi="Trebuchet MS" w:cs="Trebuchet MS"/>
          <w:b/>
          <w:bCs/>
          <w:color w:val="auto"/>
          <w:sz w:val="22"/>
          <w:szCs w:val="22"/>
        </w:rPr>
        <w:t>5</w:t>
      </w:r>
      <w:r w:rsidR="00BA20FC" w:rsidRPr="00120FC1">
        <w:rPr>
          <w:rFonts w:ascii="Trebuchet MS" w:hAnsi="Trebuchet MS"/>
          <w:b/>
          <w:bCs/>
          <w:sz w:val="22"/>
          <w:szCs w:val="22"/>
        </w:rPr>
        <w:t>.</w:t>
      </w:r>
      <w:r w:rsidR="00594B86" w:rsidRPr="00120FC1">
        <w:rPr>
          <w:rFonts w:ascii="Trebuchet MS" w:hAnsi="Trebuchet MS"/>
          <w:b/>
          <w:bCs/>
          <w:sz w:val="22"/>
          <w:szCs w:val="22"/>
        </w:rPr>
        <w:t xml:space="preserve"> </w:t>
      </w:r>
      <w:r w:rsidR="00D134D0" w:rsidRPr="00120FC1">
        <w:rPr>
          <w:rFonts w:ascii="Trebuchet MS" w:hAnsi="Trebuchet MS"/>
          <w:b/>
          <w:bCs/>
          <w:sz w:val="22"/>
          <w:szCs w:val="22"/>
        </w:rPr>
        <w:t>20</w:t>
      </w:r>
      <w:r w:rsidR="00394449" w:rsidRPr="00120FC1">
        <w:rPr>
          <w:rFonts w:ascii="Trebuchet MS" w:hAnsi="Trebuchet MS"/>
          <w:b/>
          <w:bCs/>
          <w:sz w:val="22"/>
          <w:szCs w:val="22"/>
        </w:rPr>
        <w:t>2</w:t>
      </w:r>
      <w:r w:rsidR="00167814" w:rsidRPr="00120FC1">
        <w:rPr>
          <w:rFonts w:ascii="Trebuchet MS" w:hAnsi="Trebuchet MS" w:cs="Trebuchet MS"/>
          <w:b/>
          <w:bCs/>
          <w:color w:val="auto"/>
          <w:sz w:val="22"/>
          <w:szCs w:val="22"/>
        </w:rPr>
        <w:t>6</w:t>
      </w:r>
      <w:r w:rsidR="00D134D0" w:rsidRPr="00120FC1">
        <w:rPr>
          <w:rFonts w:ascii="Trebuchet MS" w:hAnsi="Trebuchet MS"/>
          <w:b/>
          <w:bCs/>
          <w:sz w:val="22"/>
          <w:szCs w:val="22"/>
        </w:rPr>
        <w:t xml:space="preserve"> </w:t>
      </w:r>
      <w:r w:rsidR="008A0FD0" w:rsidRPr="00120FC1">
        <w:rPr>
          <w:rFonts w:ascii="Trebuchet MS" w:hAnsi="Trebuchet MS"/>
          <w:b/>
          <w:bCs/>
          <w:sz w:val="22"/>
          <w:szCs w:val="22"/>
        </w:rPr>
        <w:t>do 10</w:t>
      </w:r>
      <w:r w:rsidRPr="00120FC1">
        <w:rPr>
          <w:rFonts w:ascii="Trebuchet MS" w:hAnsi="Trebuchet MS"/>
          <w:b/>
          <w:bCs/>
          <w:sz w:val="22"/>
          <w:szCs w:val="22"/>
        </w:rPr>
        <w:t>:00</w:t>
      </w:r>
      <w:r w:rsidRPr="00120FC1">
        <w:rPr>
          <w:rFonts w:ascii="Trebuchet MS" w:hAnsi="Trebuchet MS"/>
          <w:sz w:val="22"/>
          <w:szCs w:val="22"/>
        </w:rPr>
        <w:t>.</w:t>
      </w:r>
      <w:r w:rsidR="00167814">
        <w:rPr>
          <w:rFonts w:ascii="Trebuchet MS" w:hAnsi="Trebuchet MS" w:cs="Trebuchet MS"/>
          <w:color w:val="auto"/>
          <w:sz w:val="22"/>
          <w:szCs w:val="22"/>
        </w:rPr>
        <w:t xml:space="preserve"> </w:t>
      </w:r>
      <w:r w:rsidR="00167814" w:rsidRPr="00C02DEF">
        <w:rPr>
          <w:rFonts w:ascii="Trebuchet MS" w:hAnsi="Trebuchet MS" w:cs="Trebuchet MS"/>
          <w:color w:val="auto"/>
          <w:sz w:val="22"/>
          <w:szCs w:val="22"/>
        </w:rPr>
        <w:t xml:space="preserve">Naročnik bo na vprašanja odgovoril najkasneje </w:t>
      </w:r>
      <w:r w:rsidR="00167814" w:rsidRPr="00C02DEF">
        <w:rPr>
          <w:rFonts w:ascii="Trebuchet MS" w:hAnsi="Trebuchet MS" w:cs="Trebuchet MS"/>
          <w:b/>
          <w:bCs/>
          <w:color w:val="auto"/>
          <w:sz w:val="22"/>
          <w:szCs w:val="22"/>
        </w:rPr>
        <w:t>šest dni pred iztekom roka za oddajo ponudb</w:t>
      </w:r>
      <w:r w:rsidR="00167814" w:rsidRPr="00C02DEF">
        <w:rPr>
          <w:rFonts w:ascii="Trebuchet MS" w:hAnsi="Trebuchet MS" w:cs="Trebuchet MS"/>
          <w:color w:val="auto"/>
          <w:sz w:val="22"/>
          <w:szCs w:val="22"/>
        </w:rPr>
        <w:t>, pod pogojem, da je bila zahteva posredovana pravočasno</w:t>
      </w:r>
    </w:p>
    <w:p w14:paraId="70A1D4EA" w14:textId="77777777" w:rsidR="00BA20FC" w:rsidRDefault="00BA20FC" w:rsidP="00911091">
      <w:pPr>
        <w:pStyle w:val="Default"/>
        <w:jc w:val="both"/>
        <w:rPr>
          <w:rFonts w:ascii="Trebuchet MS" w:hAnsi="Trebuchet MS" w:cs="Trebuchet MS"/>
          <w:b/>
          <w:bCs/>
          <w:color w:val="auto"/>
          <w:sz w:val="22"/>
          <w:szCs w:val="22"/>
        </w:rPr>
      </w:pPr>
    </w:p>
    <w:p w14:paraId="42CE8698" w14:textId="77777777" w:rsidR="00E40592" w:rsidRPr="00707E54" w:rsidRDefault="00E40592" w:rsidP="00911091">
      <w:pPr>
        <w:pStyle w:val="Default"/>
        <w:jc w:val="both"/>
        <w:rPr>
          <w:rFonts w:ascii="Trebuchet MS" w:hAnsi="Trebuchet MS" w:cs="Trebuchet MS"/>
          <w:b/>
          <w:bCs/>
          <w:color w:val="auto"/>
          <w:sz w:val="22"/>
          <w:szCs w:val="22"/>
        </w:rPr>
      </w:pPr>
      <w:r w:rsidRPr="00707E54">
        <w:rPr>
          <w:rFonts w:ascii="Trebuchet MS" w:hAnsi="Trebuchet MS" w:cs="Trebuchet MS"/>
          <w:b/>
          <w:bCs/>
          <w:color w:val="auto"/>
          <w:sz w:val="22"/>
          <w:szCs w:val="22"/>
        </w:rPr>
        <w:t>5. UGOTAVLJANJE SPOSOBNOSTI PONUDNIKOV</w:t>
      </w:r>
    </w:p>
    <w:p w14:paraId="080E5EB9" w14:textId="1365CDEB" w:rsidR="00E40592" w:rsidRDefault="00E40592" w:rsidP="00207F95">
      <w:pPr>
        <w:pStyle w:val="Default"/>
        <w:ind w:firstLine="360"/>
        <w:jc w:val="both"/>
        <w:rPr>
          <w:rFonts w:ascii="Trebuchet MS" w:hAnsi="Trebuchet MS" w:cs="Trebuchet MS"/>
          <w:b/>
          <w:bCs/>
          <w:color w:val="auto"/>
          <w:sz w:val="22"/>
          <w:szCs w:val="22"/>
        </w:rPr>
      </w:pPr>
    </w:p>
    <w:p w14:paraId="50EA5848" w14:textId="77777777" w:rsidR="00E575A7" w:rsidRPr="00E575A7" w:rsidRDefault="00E575A7" w:rsidP="00822C25">
      <w:pPr>
        <w:pStyle w:val="Odstavekseznama"/>
        <w:numPr>
          <w:ilvl w:val="0"/>
          <w:numId w:val="20"/>
        </w:numPr>
        <w:autoSpaceDE w:val="0"/>
        <w:autoSpaceDN w:val="0"/>
        <w:adjustRightInd w:val="0"/>
        <w:jc w:val="both"/>
        <w:rPr>
          <w:rFonts w:ascii="Trebuchet MS" w:hAnsi="Trebuchet MS"/>
          <w:b/>
          <w:bCs/>
          <w:vanish/>
          <w:color w:val="000000"/>
          <w:sz w:val="22"/>
          <w:szCs w:val="22"/>
        </w:rPr>
      </w:pPr>
    </w:p>
    <w:p w14:paraId="283D13F3" w14:textId="77777777" w:rsidR="00E575A7" w:rsidRPr="00E575A7" w:rsidRDefault="00E575A7" w:rsidP="00822C25">
      <w:pPr>
        <w:pStyle w:val="Odstavekseznama"/>
        <w:numPr>
          <w:ilvl w:val="0"/>
          <w:numId w:val="20"/>
        </w:numPr>
        <w:autoSpaceDE w:val="0"/>
        <w:autoSpaceDN w:val="0"/>
        <w:adjustRightInd w:val="0"/>
        <w:jc w:val="both"/>
        <w:rPr>
          <w:rFonts w:ascii="Trebuchet MS" w:hAnsi="Trebuchet MS"/>
          <w:b/>
          <w:bCs/>
          <w:vanish/>
          <w:color w:val="000000"/>
          <w:sz w:val="22"/>
          <w:szCs w:val="22"/>
        </w:rPr>
      </w:pPr>
    </w:p>
    <w:p w14:paraId="4999D89B" w14:textId="50D9EBDD" w:rsidR="00E575A7" w:rsidRPr="00AB28CE" w:rsidRDefault="00E575A7" w:rsidP="00822C25">
      <w:pPr>
        <w:pStyle w:val="Default"/>
        <w:numPr>
          <w:ilvl w:val="1"/>
          <w:numId w:val="20"/>
        </w:numPr>
        <w:ind w:left="851" w:hanging="567"/>
        <w:jc w:val="both"/>
        <w:rPr>
          <w:rFonts w:ascii="Trebuchet MS" w:hAnsi="Trebuchet MS"/>
          <w:b/>
          <w:bCs/>
          <w:sz w:val="22"/>
          <w:szCs w:val="22"/>
        </w:rPr>
      </w:pPr>
      <w:r>
        <w:rPr>
          <w:rFonts w:ascii="Trebuchet MS" w:hAnsi="Trebuchet MS"/>
          <w:b/>
          <w:bCs/>
          <w:sz w:val="22"/>
          <w:szCs w:val="22"/>
        </w:rPr>
        <w:t>Splošno</w:t>
      </w:r>
    </w:p>
    <w:p w14:paraId="081C25CE" w14:textId="77777777" w:rsidR="00E40592" w:rsidRPr="00707E54" w:rsidRDefault="00E40592" w:rsidP="00207F95">
      <w:pPr>
        <w:pStyle w:val="Default"/>
        <w:jc w:val="both"/>
        <w:rPr>
          <w:rFonts w:ascii="Trebuchet MS" w:hAnsi="Trebuchet MS" w:cs="Trebuchet MS"/>
          <w:color w:val="auto"/>
          <w:sz w:val="22"/>
          <w:szCs w:val="22"/>
        </w:rPr>
      </w:pPr>
    </w:p>
    <w:p w14:paraId="3AE2F946" w14:textId="77777777" w:rsidR="00CE0B70" w:rsidRDefault="00E40592" w:rsidP="008503A2">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lastRenderedPageBreak/>
        <w:t>Naročnik bo priznal sposobnost za izvedbo predmetnega</w:t>
      </w:r>
      <w:r w:rsidR="008C09B0" w:rsidRPr="00707E54">
        <w:rPr>
          <w:rFonts w:ascii="Trebuchet MS" w:hAnsi="Trebuchet MS" w:cs="Trebuchet MS"/>
          <w:color w:val="auto"/>
          <w:sz w:val="22"/>
          <w:szCs w:val="22"/>
        </w:rPr>
        <w:t xml:space="preserve"> javnega</w:t>
      </w:r>
      <w:r w:rsidRPr="00707E54">
        <w:rPr>
          <w:rFonts w:ascii="Trebuchet MS" w:hAnsi="Trebuchet MS" w:cs="Trebuchet MS"/>
          <w:color w:val="auto"/>
          <w:sz w:val="22"/>
          <w:szCs w:val="22"/>
        </w:rPr>
        <w:t xml:space="preserve"> naročila ponudniku, pri katerem niso podani pogoji za izključitev iz točke 5.2. predmetne razpisne dokumentacije in izpolnjuje pogoje za sodelovanje iz točke 5.3. predmetne razpisne dokumentacije, ter izpolnjuje vse</w:t>
      </w:r>
      <w:r w:rsidR="003C6971" w:rsidRPr="00707E54">
        <w:rPr>
          <w:rFonts w:ascii="Trebuchet MS" w:hAnsi="Trebuchet MS" w:cs="Trebuchet MS"/>
          <w:color w:val="auto"/>
          <w:sz w:val="22"/>
          <w:szCs w:val="22"/>
        </w:rPr>
        <w:t xml:space="preserve"> ostale </w:t>
      </w:r>
      <w:r w:rsidRPr="00707E54">
        <w:rPr>
          <w:rFonts w:ascii="Trebuchet MS" w:hAnsi="Trebuchet MS" w:cs="Trebuchet MS"/>
          <w:color w:val="auto"/>
          <w:sz w:val="22"/>
          <w:szCs w:val="22"/>
        </w:rPr>
        <w:t xml:space="preserve"> pogoje skladno z določili ZJN-</w:t>
      </w:r>
      <w:r w:rsidR="00CE0B70" w:rsidRPr="00707E54">
        <w:rPr>
          <w:rFonts w:ascii="Trebuchet MS" w:hAnsi="Trebuchet MS" w:cs="Trebuchet MS"/>
          <w:color w:val="auto"/>
          <w:sz w:val="22"/>
          <w:szCs w:val="22"/>
        </w:rPr>
        <w:t>3</w:t>
      </w:r>
      <w:r w:rsidRPr="00707E54">
        <w:rPr>
          <w:rFonts w:ascii="Trebuchet MS" w:hAnsi="Trebuchet MS" w:cs="Trebuchet MS"/>
          <w:color w:val="auto"/>
          <w:sz w:val="22"/>
          <w:szCs w:val="22"/>
        </w:rPr>
        <w:t>.</w:t>
      </w:r>
      <w:r w:rsidR="00EC48E2" w:rsidRPr="00707E54">
        <w:rPr>
          <w:rFonts w:ascii="Trebuchet MS" w:hAnsi="Trebuchet MS" w:cs="Trebuchet MS"/>
          <w:color w:val="auto"/>
          <w:sz w:val="22"/>
          <w:szCs w:val="22"/>
        </w:rPr>
        <w:t xml:space="preserve"> </w:t>
      </w:r>
    </w:p>
    <w:p w14:paraId="3081B711" w14:textId="77777777" w:rsidR="00D50030" w:rsidRPr="00150111" w:rsidRDefault="00D50030" w:rsidP="00150111">
      <w:pPr>
        <w:pStyle w:val="Default"/>
        <w:jc w:val="both"/>
        <w:rPr>
          <w:rFonts w:ascii="Trebuchet MS" w:hAnsi="Trebuchet MS" w:cs="Trebuchet MS"/>
          <w:color w:val="auto"/>
          <w:sz w:val="22"/>
          <w:szCs w:val="22"/>
        </w:rPr>
      </w:pPr>
    </w:p>
    <w:p w14:paraId="1830D0FF" w14:textId="126A9431" w:rsidR="008D51F4" w:rsidRPr="00707E54" w:rsidRDefault="00CE0B70" w:rsidP="008503A2">
      <w:pPr>
        <w:autoSpaceDE w:val="0"/>
        <w:autoSpaceDN w:val="0"/>
        <w:adjustRightInd w:val="0"/>
        <w:ind w:left="284"/>
        <w:jc w:val="both"/>
        <w:rPr>
          <w:rFonts w:cs="ArialMT"/>
          <w:lang w:eastAsia="sl-SI"/>
        </w:rPr>
      </w:pPr>
      <w:r w:rsidRPr="00707E54">
        <w:rPr>
          <w:rFonts w:cs="ArialMT"/>
          <w:lang w:eastAsia="sl-SI"/>
        </w:rPr>
        <w:t>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korupcija, naročnik je ni ocenil za neobičajno nizko in cena ne presega zagotovljenih sredstev naročnika.</w:t>
      </w:r>
    </w:p>
    <w:p w14:paraId="4D0631DF" w14:textId="77777777" w:rsidR="008503A2" w:rsidRDefault="008503A2" w:rsidP="00CE0B70">
      <w:pPr>
        <w:autoSpaceDE w:val="0"/>
        <w:autoSpaceDN w:val="0"/>
        <w:adjustRightInd w:val="0"/>
        <w:jc w:val="both"/>
        <w:rPr>
          <w:rFonts w:cs="ArialMT"/>
          <w:lang w:eastAsia="sl-SI"/>
        </w:rPr>
      </w:pPr>
    </w:p>
    <w:p w14:paraId="0662CD1F" w14:textId="0E7581EE" w:rsidR="00E72021" w:rsidRDefault="00CE0B70" w:rsidP="008503A2">
      <w:pPr>
        <w:autoSpaceDE w:val="0"/>
        <w:autoSpaceDN w:val="0"/>
        <w:adjustRightInd w:val="0"/>
        <w:ind w:firstLine="284"/>
        <w:jc w:val="both"/>
        <w:rPr>
          <w:rFonts w:cs="ArialMT"/>
          <w:lang w:eastAsia="sl-SI"/>
        </w:rPr>
      </w:pPr>
      <w:r w:rsidRPr="00707E54">
        <w:rPr>
          <w:rFonts w:cs="ArialMT"/>
          <w:lang w:eastAsia="sl-SI"/>
        </w:rPr>
        <w:t xml:space="preserve">Ponudnik mora pripraviti ponudbo v skladu z zahtevami iz te razpisne dokumentacije. </w:t>
      </w:r>
    </w:p>
    <w:p w14:paraId="7303F68A" w14:textId="77777777" w:rsidR="008503A2" w:rsidRDefault="008503A2" w:rsidP="00CE0B70">
      <w:pPr>
        <w:autoSpaceDE w:val="0"/>
        <w:autoSpaceDN w:val="0"/>
        <w:adjustRightInd w:val="0"/>
        <w:jc w:val="both"/>
        <w:rPr>
          <w:rFonts w:cs="ArialMT"/>
          <w:lang w:eastAsia="sl-SI"/>
        </w:rPr>
      </w:pPr>
    </w:p>
    <w:p w14:paraId="23CE77B8" w14:textId="01B40A83" w:rsidR="00CE0B70" w:rsidRPr="00707E54" w:rsidRDefault="00CE0B70" w:rsidP="008503A2">
      <w:pPr>
        <w:autoSpaceDE w:val="0"/>
        <w:autoSpaceDN w:val="0"/>
        <w:adjustRightInd w:val="0"/>
        <w:ind w:left="284"/>
        <w:jc w:val="both"/>
        <w:rPr>
          <w:rFonts w:cs="ArialMT"/>
          <w:lang w:eastAsia="sl-SI"/>
        </w:rPr>
      </w:pPr>
      <w:r w:rsidRPr="00707E54">
        <w:rPr>
          <w:rFonts w:cs="ArialMT"/>
          <w:lang w:eastAsia="sl-SI"/>
        </w:rPr>
        <w:t xml:space="preserve">V nadaljevanju so opredeljene zahteve, ki jih mora izpolnjevati ponudnik. Naročnik lahko ponudnika iz sodelovanja izključi tudi v </w:t>
      </w:r>
      <w:r w:rsidRPr="00707E54">
        <w:rPr>
          <w:rFonts w:cs="ArialMT"/>
        </w:rPr>
        <w:t>ostalih primerih</w:t>
      </w:r>
      <w:r w:rsidR="00C51B84">
        <w:rPr>
          <w:rFonts w:cs="ArialMT"/>
        </w:rPr>
        <w:t>,</w:t>
      </w:r>
      <w:r w:rsidRPr="00707E54">
        <w:rPr>
          <w:rFonts w:cs="ArialMT"/>
        </w:rPr>
        <w:t xml:space="preserve"> za katere tako določa zakon (šesti odstavek 75. člena ZJN-3).</w:t>
      </w:r>
    </w:p>
    <w:p w14:paraId="42D38058" w14:textId="77777777" w:rsidR="00E40592" w:rsidRPr="00707E54" w:rsidRDefault="00E40592" w:rsidP="00CE0B70">
      <w:pPr>
        <w:pStyle w:val="Default"/>
        <w:jc w:val="both"/>
        <w:rPr>
          <w:rFonts w:ascii="Trebuchet MS" w:hAnsi="Trebuchet MS" w:cs="Trebuchet MS"/>
          <w:color w:val="auto"/>
          <w:sz w:val="22"/>
          <w:szCs w:val="22"/>
        </w:rPr>
      </w:pPr>
    </w:p>
    <w:p w14:paraId="250CBF91" w14:textId="22E4F8F3" w:rsidR="00E40592" w:rsidRPr="00410BBF" w:rsidRDefault="00E40592" w:rsidP="00410BBF">
      <w:pPr>
        <w:pStyle w:val="Default"/>
        <w:ind w:left="284"/>
        <w:jc w:val="both"/>
        <w:rPr>
          <w:rFonts w:ascii="Trebuchet MS" w:hAnsi="Trebuchet MS" w:cs="Trebuchet MS"/>
          <w:b/>
          <w:bCs/>
          <w:color w:val="auto"/>
          <w:sz w:val="22"/>
          <w:szCs w:val="22"/>
        </w:rPr>
      </w:pPr>
      <w:r w:rsidRPr="00707E54">
        <w:rPr>
          <w:rFonts w:ascii="Trebuchet MS" w:hAnsi="Trebuchet MS" w:cs="Trebuchet MS"/>
          <w:color w:val="auto"/>
          <w:sz w:val="22"/>
          <w:szCs w:val="22"/>
        </w:rPr>
        <w:t xml:space="preserve">Ponudnik mora izpolnjevati razpisane pogoje na dan, ko se izteče rok za oddajo ponudb oziroma kjer je to izrecno navedeno, na dan oddaje ponudbe, v nasprotnem primeru se njegova ponudba izloči iz postopka. </w:t>
      </w:r>
      <w:r w:rsidRPr="00410BBF">
        <w:rPr>
          <w:rFonts w:ascii="Trebuchet MS" w:hAnsi="Trebuchet MS" w:cs="Trebuchet MS"/>
          <w:b/>
          <w:bCs/>
          <w:color w:val="auto"/>
          <w:sz w:val="22"/>
          <w:szCs w:val="22"/>
        </w:rPr>
        <w:t xml:space="preserve">Morebitna dokazila morajo ne glede na datum vedno izkazovati zadnje stanje ponudnika. </w:t>
      </w:r>
    </w:p>
    <w:p w14:paraId="751DF0EB" w14:textId="77777777" w:rsidR="00E40592" w:rsidRPr="00707E54" w:rsidRDefault="00E40592" w:rsidP="00207F95">
      <w:pPr>
        <w:pStyle w:val="Default"/>
        <w:jc w:val="both"/>
        <w:rPr>
          <w:rFonts w:ascii="Trebuchet MS" w:hAnsi="Trebuchet MS" w:cs="Trebuchet MS"/>
          <w:color w:val="auto"/>
          <w:sz w:val="22"/>
          <w:szCs w:val="22"/>
        </w:rPr>
      </w:pPr>
    </w:p>
    <w:p w14:paraId="26F93673" w14:textId="77777777" w:rsidR="00766B2F" w:rsidRDefault="00766B2F" w:rsidP="00766B2F">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Naročnik lahko od ponudnika zahteva, da predloži dokazila, ki dokazujejo izpolnjevanje pogojev, razen </w:t>
      </w:r>
      <w:r w:rsidRPr="009A194D">
        <w:rPr>
          <w:rFonts w:ascii="Trebuchet MS" w:hAnsi="Trebuchet MS" w:cs="Trebuchet MS"/>
          <w:color w:val="auto"/>
          <w:sz w:val="22"/>
          <w:szCs w:val="22"/>
        </w:rPr>
        <w:t>dokazil, ki se vodijo v uradnih evidencah državnih organov, organov lokalnih skupnosti ali nosilcev javnih pooblastil, predložitev morebiti potrebnih pooblasti</w:t>
      </w:r>
      <w:r>
        <w:rPr>
          <w:rFonts w:ascii="Trebuchet MS" w:hAnsi="Trebuchet MS" w:cs="Trebuchet MS"/>
          <w:color w:val="auto"/>
          <w:sz w:val="22"/>
          <w:szCs w:val="22"/>
        </w:rPr>
        <w:t>l</w:t>
      </w:r>
      <w:r w:rsidRPr="009A194D">
        <w:rPr>
          <w:rFonts w:ascii="Trebuchet MS" w:hAnsi="Trebuchet MS" w:cs="Trebuchet MS"/>
          <w:color w:val="auto"/>
          <w:sz w:val="22"/>
          <w:szCs w:val="22"/>
        </w:rPr>
        <w:t xml:space="preserve"> za preveritev izpolnjevanja zahtevanih pogojev oz. podatkov, predložitev podatkov o naslovih, kjer je mogoče preveriti izpolnjevanje pogojev oziroma vse potrebno za pregled in preveritev ponudb. Če pozvani ponudnik v roku, ki ga določi naročnik, naročniku ne izroči zahtevanih dokazil, bo naročnik njegovo ponudbo izključil.</w:t>
      </w:r>
    </w:p>
    <w:p w14:paraId="305D098F" w14:textId="77777777" w:rsidR="00766B2F" w:rsidRPr="009A194D" w:rsidRDefault="00766B2F" w:rsidP="00766B2F">
      <w:pPr>
        <w:pStyle w:val="Default"/>
        <w:ind w:left="284"/>
        <w:jc w:val="both"/>
        <w:rPr>
          <w:rFonts w:ascii="Trebuchet MS" w:hAnsi="Trebuchet MS" w:cs="Trebuchet MS"/>
          <w:color w:val="auto"/>
          <w:sz w:val="22"/>
          <w:szCs w:val="22"/>
        </w:rPr>
      </w:pPr>
    </w:p>
    <w:p w14:paraId="18B06002" w14:textId="77777777" w:rsidR="003C6971" w:rsidRPr="00707E54" w:rsidRDefault="003C6971" w:rsidP="008503A2">
      <w:pPr>
        <w:pStyle w:val="Default"/>
        <w:ind w:left="284"/>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Vsa dokazila o izpolnjevanju pogojev morajo ponudniki predložiti ob oddaji ponudbe. Ponudnik izkazuje izpolnjevanje pogojev s predložitvijo originalnih izjav in obrazcev ter fotokopij drugih dokazil, v nasprotnem primeru se njegova ponudba izloči iz postopka. </w:t>
      </w:r>
    </w:p>
    <w:p w14:paraId="415FF149" w14:textId="77777777" w:rsidR="003C6971" w:rsidRPr="00707E54" w:rsidRDefault="003C6971" w:rsidP="003C6971">
      <w:pPr>
        <w:pStyle w:val="Default"/>
        <w:jc w:val="both"/>
        <w:rPr>
          <w:rFonts w:ascii="Trebuchet MS" w:hAnsi="Trebuchet MS" w:cs="Trebuchet MS"/>
          <w:color w:val="auto"/>
          <w:sz w:val="22"/>
          <w:szCs w:val="22"/>
        </w:rPr>
      </w:pPr>
    </w:p>
    <w:p w14:paraId="44CB88DD" w14:textId="77777777" w:rsidR="000669B9" w:rsidRPr="004237EE" w:rsidRDefault="000669B9" w:rsidP="00FE374C">
      <w:pPr>
        <w:pStyle w:val="Default"/>
        <w:ind w:left="284"/>
        <w:jc w:val="both"/>
      </w:pPr>
      <w:r w:rsidRPr="00FE374C">
        <w:rPr>
          <w:rFonts w:ascii="Trebuchet MS" w:hAnsi="Trebuchet MS"/>
          <w:b/>
          <w:bCs/>
          <w:sz w:val="22"/>
          <w:szCs w:val="22"/>
          <w:u w:val="single"/>
        </w:rPr>
        <w:t>Če ponudnik nima sedeža v Republiki Sloveniji</w:t>
      </w:r>
      <w:r w:rsidRPr="00FE374C">
        <w:rPr>
          <w:rFonts w:ascii="Trebuchet MS" w:hAnsi="Trebuchet MS"/>
          <w:sz w:val="22"/>
          <w:szCs w:val="22"/>
          <w:u w:val="single"/>
        </w:rPr>
        <w:t>, mora kot dokaz za neobstoj razlogov za izključitev (pod točko 5.2.) oziroma kot dokaz izpolnjevanja pogojev za sodelovanje (pod točko 5.3.) predložiti izpis iz ustreznega registra, kakršen je sodni register, države, v kateri ima sedež. Če v tej državi takšnega registra ni, mora ponudnik predložiti enakovreden dokument oziroma dokazilo pristojnega sodnega ali upravnega organa. Če država članica ali tretja država predmetnega potrdila oziroma dokazila ne izdaja ali če potrdilo ne zajema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ponudnik sedež</w:t>
      </w:r>
      <w:r w:rsidRPr="00FE374C">
        <w:rPr>
          <w:rFonts w:ascii="Trebuchet MS" w:hAnsi="Trebuchet MS"/>
          <w:sz w:val="22"/>
          <w:szCs w:val="22"/>
        </w:rPr>
        <w:t>.</w:t>
      </w:r>
    </w:p>
    <w:p w14:paraId="7A8F1547" w14:textId="77777777" w:rsidR="001D7B6A" w:rsidRPr="009A194D" w:rsidRDefault="001D7B6A" w:rsidP="00080839">
      <w:pPr>
        <w:pStyle w:val="Default"/>
        <w:jc w:val="both"/>
        <w:rPr>
          <w:rFonts w:ascii="Trebuchet MS" w:hAnsi="Trebuchet MS" w:cs="Trebuchet MS"/>
          <w:color w:val="auto"/>
          <w:sz w:val="22"/>
          <w:szCs w:val="22"/>
        </w:rPr>
      </w:pPr>
    </w:p>
    <w:p w14:paraId="5E304BD0" w14:textId="1DC3E562" w:rsidR="00080839" w:rsidRPr="009A194D" w:rsidRDefault="00080839" w:rsidP="00931B73">
      <w:pPr>
        <w:ind w:left="284"/>
        <w:jc w:val="both"/>
        <w:rPr>
          <w:rFonts w:cs="Arial"/>
        </w:rPr>
      </w:pPr>
      <w:r w:rsidRPr="009A194D">
        <w:rPr>
          <w:rFonts w:cs="Arial"/>
        </w:rPr>
        <w:t>Naročnik bo iz sodelovanja v postopku javnega naročanja izključil ponudnika/</w:t>
      </w:r>
      <w:proofErr w:type="spellStart"/>
      <w:r w:rsidRPr="009A194D">
        <w:rPr>
          <w:rFonts w:cs="Arial"/>
        </w:rPr>
        <w:t>soponudnika</w:t>
      </w:r>
      <w:proofErr w:type="spellEnd"/>
      <w:r w:rsidRPr="009A194D">
        <w:rPr>
          <w:rFonts w:cs="Arial"/>
        </w:rPr>
        <w:t>, če pri preverjanju v skladu s 77., 79. in 80. členom ZJN-3 ugotovi ali je drugače seznanjen, da zanj obstaja katerikoli od razlogov za izključitev, naveden v točk</w:t>
      </w:r>
      <w:r w:rsidR="00F90091">
        <w:rPr>
          <w:rFonts w:cs="Arial"/>
        </w:rPr>
        <w:t>i</w:t>
      </w:r>
      <w:r w:rsidRPr="009A194D">
        <w:rPr>
          <w:rFonts w:cs="Arial"/>
        </w:rPr>
        <w:t xml:space="preserve"> 5.2</w:t>
      </w:r>
      <w:r w:rsidR="00F90091">
        <w:rPr>
          <w:rFonts w:cs="Arial"/>
        </w:rPr>
        <w:t>.</w:t>
      </w:r>
      <w:r w:rsidRPr="009A194D">
        <w:rPr>
          <w:rFonts w:cs="Arial"/>
        </w:rPr>
        <w:t xml:space="preserve"> te dokumentacije, ali če ne izpolnjuje pogojev za sodelovanje, navedenih v točki 5.3. te dokumentacije.</w:t>
      </w:r>
    </w:p>
    <w:p w14:paraId="7DD950B0" w14:textId="77777777" w:rsidR="00080839" w:rsidRPr="009A194D" w:rsidRDefault="00080839" w:rsidP="00080839">
      <w:pPr>
        <w:jc w:val="both"/>
        <w:rPr>
          <w:rFonts w:cs="Arial"/>
        </w:rPr>
      </w:pPr>
    </w:p>
    <w:p w14:paraId="14F95FE2" w14:textId="77777777" w:rsidR="00080839" w:rsidRPr="009A194D" w:rsidRDefault="00080839" w:rsidP="00E621A1">
      <w:pPr>
        <w:ind w:left="284"/>
        <w:jc w:val="both"/>
        <w:rPr>
          <w:rFonts w:cs="Arial"/>
        </w:rPr>
      </w:pPr>
      <w:r w:rsidRPr="009A194D">
        <w:rPr>
          <w:rFonts w:cs="Arial"/>
        </w:rPr>
        <w:t xml:space="preserve">Če ponudnik prijavi sodelovanje podizvajalcev, veljajo tudi za vse podizvajalce vsi razlogi za izključitev iz točke 5.2. in pogoji za </w:t>
      </w:r>
      <w:r w:rsidRPr="006A58A8">
        <w:rPr>
          <w:rFonts w:cs="Arial"/>
        </w:rPr>
        <w:t>sodelovanje iz točk 5.3.1. in 5.3.</w:t>
      </w:r>
      <w:r w:rsidR="007A3455" w:rsidRPr="006A58A8">
        <w:rPr>
          <w:rFonts w:cs="Arial"/>
        </w:rPr>
        <w:t>5</w:t>
      </w:r>
      <w:r w:rsidRPr="007A3455">
        <w:rPr>
          <w:rFonts w:cs="Arial"/>
        </w:rPr>
        <w:t>.</w:t>
      </w:r>
      <w:r w:rsidRPr="009A194D">
        <w:rPr>
          <w:rFonts w:cs="Arial"/>
        </w:rPr>
        <w:t xml:space="preserve"> Če podizvajalec teh pogojev ne izpolnjuje ali zanj obstajajo razlogi za izključitev, ne more sodelovati pri izvedbi javnega naročila. </w:t>
      </w:r>
    </w:p>
    <w:p w14:paraId="3DE022F7" w14:textId="77777777" w:rsidR="007E1946" w:rsidRPr="009A194D" w:rsidRDefault="007E1946" w:rsidP="00E621A1">
      <w:pPr>
        <w:pStyle w:val="Naslov2"/>
        <w:ind w:firstLine="284"/>
        <w:rPr>
          <w:rFonts w:ascii="Trebuchet MS" w:hAnsi="Trebuchet MS"/>
          <w:bCs w:val="0"/>
          <w:sz w:val="22"/>
          <w:szCs w:val="22"/>
        </w:rPr>
      </w:pPr>
      <w:bookmarkStart w:id="25" w:name="_Toc465262555"/>
      <w:proofErr w:type="spellStart"/>
      <w:r w:rsidRPr="009A194D">
        <w:rPr>
          <w:rFonts w:ascii="Trebuchet MS" w:hAnsi="Trebuchet MS"/>
          <w:bCs w:val="0"/>
          <w:sz w:val="22"/>
          <w:szCs w:val="22"/>
        </w:rPr>
        <w:lastRenderedPageBreak/>
        <w:t>Informacije</w:t>
      </w:r>
      <w:proofErr w:type="spellEnd"/>
      <w:r w:rsidRPr="009A194D">
        <w:rPr>
          <w:rFonts w:ascii="Trebuchet MS" w:hAnsi="Trebuchet MS"/>
          <w:bCs w:val="0"/>
          <w:sz w:val="22"/>
          <w:szCs w:val="22"/>
        </w:rPr>
        <w:t xml:space="preserve"> o ESPD</w:t>
      </w:r>
      <w:bookmarkEnd w:id="25"/>
    </w:p>
    <w:p w14:paraId="5AAA2A9B" w14:textId="77777777" w:rsidR="007E1946" w:rsidRPr="009A194D" w:rsidRDefault="007E1946" w:rsidP="00E621A1">
      <w:pPr>
        <w:ind w:left="284"/>
        <w:jc w:val="both"/>
        <w:rPr>
          <w:lang w:eastAsia="zh-CN"/>
        </w:rPr>
      </w:pPr>
      <w:r w:rsidRPr="009A194D">
        <w:rPr>
          <w:lang w:eastAsia="zh-CN"/>
        </w:rPr>
        <w:t xml:space="preserve">Enotni evropski dokument v zvezi z oddajo javnega naročila (ESPD) predstavlja uradno izjavo gospodarskega subjekta, da ne obstajajo razlogi za izključitev in da izpolnjuje pogoje za sodelovanje, hkrati pa zagotavlja ustrezne informacije, ki jih zahteva naročnik. Poleg tega je v </w:t>
      </w:r>
      <w:r w:rsidR="00B843B0">
        <w:rPr>
          <w:lang w:eastAsia="zh-CN"/>
        </w:rPr>
        <w:t xml:space="preserve">obrazcu </w:t>
      </w:r>
      <w:r w:rsidRPr="009A194D">
        <w:rPr>
          <w:lang w:eastAsia="zh-CN"/>
        </w:rPr>
        <w:t>ESPD naveden uradni organ ali tretja oseba, odgovorna za izdajo dokazil, vključuje pa tudi uradno izjavo o tem, da bo gospodarski subjekt na zahtevo in brez odlašanja sposoben predložiti ta dokazila.</w:t>
      </w:r>
    </w:p>
    <w:p w14:paraId="4D316415" w14:textId="77777777" w:rsidR="007E1946" w:rsidRPr="009A194D" w:rsidRDefault="007E1946" w:rsidP="007E1946">
      <w:pPr>
        <w:jc w:val="both"/>
        <w:rPr>
          <w:lang w:eastAsia="zh-CN"/>
        </w:rPr>
      </w:pPr>
    </w:p>
    <w:p w14:paraId="7AD9696B" w14:textId="4848491C" w:rsidR="00080839" w:rsidRPr="009A194D" w:rsidRDefault="00080839" w:rsidP="00E621A1">
      <w:pPr>
        <w:pStyle w:val="Odstavekseznama"/>
        <w:keepNext/>
        <w:spacing w:line="240" w:lineRule="atLeast"/>
        <w:ind w:left="284"/>
        <w:jc w:val="both"/>
        <w:rPr>
          <w:rFonts w:ascii="Trebuchet MS" w:hAnsi="Trebuchet MS" w:cs="Arial"/>
          <w:sz w:val="22"/>
          <w:szCs w:val="22"/>
        </w:rPr>
      </w:pPr>
      <w:bookmarkStart w:id="26" w:name="_Toc335915440"/>
      <w:bookmarkStart w:id="27" w:name="_Toc335915514"/>
      <w:bookmarkStart w:id="28" w:name="_Toc335915551"/>
      <w:bookmarkStart w:id="29" w:name="_Toc335915780"/>
      <w:r w:rsidRPr="002E128B">
        <w:rPr>
          <w:rFonts w:ascii="Trebuchet MS" w:hAnsi="Trebuchet MS" w:cs="Arial"/>
          <w:sz w:val="22"/>
          <w:szCs w:val="22"/>
        </w:rPr>
        <w:t>Naročnikov obrazec ESPD je kot posebna datoteka dostopen na istem mestu kot ta razpisna dokumentacija. Ponudnik naročnikov</w:t>
      </w:r>
      <w:r w:rsidRPr="009A194D">
        <w:rPr>
          <w:rFonts w:ascii="Trebuchet MS" w:hAnsi="Trebuchet MS" w:cs="Arial"/>
          <w:sz w:val="22"/>
          <w:szCs w:val="22"/>
        </w:rPr>
        <w:t xml:space="preserve"> obrazec ESPD  (datoteka XML) uvozi, v njega neposredno vnese zahtevane podatke, ga natisne ter izpolnjenega in podpisanega predloži v ponudbi. V kolikor ponudnik uporablja žig, obrazec tudi žigosa. Ponudnik naročnikov obrazec ESPD uvozi tako, da obrazec (datoteko</w:t>
      </w:r>
      <w:r w:rsidR="00E621A1">
        <w:rPr>
          <w:rFonts w:ascii="Trebuchet MS" w:hAnsi="Trebuchet MS" w:cs="Arial"/>
          <w:sz w:val="22"/>
          <w:szCs w:val="22"/>
        </w:rPr>
        <w:t xml:space="preserve"> XML</w:t>
      </w:r>
      <w:r w:rsidRPr="009A194D">
        <w:rPr>
          <w:rFonts w:ascii="Trebuchet MS" w:hAnsi="Trebuchet MS" w:cs="Arial"/>
          <w:sz w:val="22"/>
          <w:szCs w:val="22"/>
        </w:rPr>
        <w:t xml:space="preserve">) prenese oz. shrani kot samostojen dokument na svoj računalnik (disk oz. drug medij). </w:t>
      </w:r>
    </w:p>
    <w:p w14:paraId="01AE2E61" w14:textId="77777777" w:rsidR="00080839" w:rsidRPr="009A194D" w:rsidRDefault="00080839" w:rsidP="00080839">
      <w:pPr>
        <w:pStyle w:val="Odstavekseznama"/>
        <w:keepNext/>
        <w:spacing w:line="240" w:lineRule="atLeast"/>
        <w:ind w:left="0"/>
        <w:jc w:val="both"/>
        <w:rPr>
          <w:rFonts w:ascii="Trebuchet MS" w:hAnsi="Trebuchet MS" w:cs="Arial"/>
          <w:sz w:val="22"/>
          <w:szCs w:val="22"/>
        </w:rPr>
      </w:pPr>
    </w:p>
    <w:p w14:paraId="1235E023" w14:textId="77777777" w:rsidR="007E1946" w:rsidRPr="009A194D" w:rsidRDefault="00080839" w:rsidP="00E621A1">
      <w:pPr>
        <w:ind w:left="284"/>
        <w:jc w:val="both"/>
        <w:rPr>
          <w:lang w:eastAsia="zh-CN"/>
        </w:rPr>
      </w:pPr>
      <w:r w:rsidRPr="009A194D">
        <w:rPr>
          <w:rFonts w:cs="Arial"/>
        </w:rPr>
        <w:t xml:space="preserve">Ponudnik lahko, ne glede na prejšnji odstavek, v tem postopku ponovno uporabi obrazec ESPD, ki je bil že uporabljen v enem izmed prejšnjih postopkov javnega naročanja, in sicer v primeru, da so navedene informacije točne in ustrezne ter v skladu z naročnikovimi zahtevami za predmetno naročilo. </w:t>
      </w:r>
      <w:r w:rsidR="007E1946" w:rsidRPr="009A194D">
        <w:rPr>
          <w:lang w:eastAsia="zh-CN"/>
        </w:rPr>
        <w:t xml:space="preserve">Naročnik ne bo prevzel nobene odgovornosti za uporabo </w:t>
      </w:r>
      <w:r w:rsidR="00B843B0">
        <w:rPr>
          <w:lang w:eastAsia="zh-CN"/>
        </w:rPr>
        <w:t xml:space="preserve">obrazca </w:t>
      </w:r>
      <w:r w:rsidR="007E1946" w:rsidRPr="009A194D">
        <w:rPr>
          <w:lang w:eastAsia="zh-CN"/>
        </w:rPr>
        <w:t>ESPD, ki ga je ponudnik že uporabil v prejšnjem postopku javnega naročanja.</w:t>
      </w:r>
    </w:p>
    <w:p w14:paraId="37E4483A" w14:textId="77777777" w:rsidR="004D56B2" w:rsidRPr="009A194D" w:rsidRDefault="004D56B2" w:rsidP="007E1946">
      <w:pPr>
        <w:jc w:val="both"/>
        <w:rPr>
          <w:lang w:eastAsia="zh-CN"/>
        </w:rPr>
      </w:pPr>
    </w:p>
    <w:p w14:paraId="4BB3BBAD" w14:textId="0CF7D9EA" w:rsidR="004D56B2" w:rsidRDefault="004D56B2" w:rsidP="00E621A1">
      <w:pPr>
        <w:tabs>
          <w:tab w:val="left" w:pos="887"/>
        </w:tabs>
        <w:ind w:left="284"/>
        <w:jc w:val="both"/>
      </w:pPr>
      <w:r w:rsidRPr="009A194D">
        <w:t xml:space="preserve">V kolikor bodo na predloženem obrazcu ESPD, v Delu VI: Sklepne izjave, </w:t>
      </w:r>
      <w:r w:rsidRPr="009A194D">
        <w:rPr>
          <w:u w:val="single"/>
        </w:rPr>
        <w:t>vse osebe</w:t>
      </w:r>
      <w:r w:rsidRPr="009A194D">
        <w:t xml:space="preserve">, ki so članice upravnega, vodstvenega ali nadzornega organa gospodarskega subjekta vključno z osebami, ki imajo pooblastila za njegovo zastopanje, odločanje ali nadzor, s podpisom pooblastile naročnika za pridobitev podatkov iz kazenske evidence </w:t>
      </w:r>
      <w:r w:rsidRPr="009A194D">
        <w:rPr>
          <w:u w:val="single"/>
        </w:rPr>
        <w:t>(in bo na</w:t>
      </w:r>
      <w:r w:rsidR="00B843B0">
        <w:rPr>
          <w:u w:val="single"/>
        </w:rPr>
        <w:t xml:space="preserve"> obrazcu</w:t>
      </w:r>
      <w:r w:rsidRPr="009A194D">
        <w:rPr>
          <w:u w:val="single"/>
        </w:rPr>
        <w:t xml:space="preserve"> ESPD naveden njihov IME,</w:t>
      </w:r>
      <w:r w:rsidR="00152F33">
        <w:rPr>
          <w:u w:val="single"/>
        </w:rPr>
        <w:t xml:space="preserve"> </w:t>
      </w:r>
      <w:r w:rsidRPr="009A194D">
        <w:rPr>
          <w:u w:val="single"/>
        </w:rPr>
        <w:t>PRIIMEK,</w:t>
      </w:r>
      <w:r w:rsidR="00152F33">
        <w:rPr>
          <w:u w:val="single"/>
        </w:rPr>
        <w:t xml:space="preserve"> </w:t>
      </w:r>
      <w:r w:rsidRPr="009A194D">
        <w:rPr>
          <w:u w:val="single"/>
        </w:rPr>
        <w:t>EMŠO),</w:t>
      </w:r>
      <w:r w:rsidRPr="009A194D">
        <w:t xml:space="preserve"> njihovih dodatnih pooblastil</w:t>
      </w:r>
      <w:r w:rsidR="009A194D">
        <w:t xml:space="preserve"> v fazi preverjanja najugodnejše ponudbe</w:t>
      </w:r>
      <w:r w:rsidRPr="009A194D">
        <w:t xml:space="preserve"> naročnik ne bo zahteval.</w:t>
      </w:r>
    </w:p>
    <w:p w14:paraId="4933B72F" w14:textId="77777777" w:rsidR="00C51B84" w:rsidRDefault="00C51B84" w:rsidP="004D56B2">
      <w:pPr>
        <w:tabs>
          <w:tab w:val="left" w:pos="887"/>
        </w:tabs>
        <w:jc w:val="both"/>
      </w:pPr>
    </w:p>
    <w:p w14:paraId="3BA21916" w14:textId="21F8ABE3" w:rsidR="00F60A49" w:rsidRDefault="00C51B84" w:rsidP="00E621A1">
      <w:pPr>
        <w:tabs>
          <w:tab w:val="left" w:pos="887"/>
        </w:tabs>
        <w:ind w:left="284"/>
        <w:jc w:val="both"/>
        <w:rPr>
          <w:lang w:eastAsia="sl-SI"/>
        </w:rPr>
      </w:pPr>
      <w:r>
        <w:t xml:space="preserve">Naročnik bo v fazi preverjanja ekonomsko najugodnejše ponudbe od takšnega ponudnika zahteval predložitev ustreznih dokazil za izjave, dane v ESPD obrazcu. Dokazila lahko ponudnik, ki bo oddal ekonomsko najugodnejšo ponudbo, predloži na obrazcih iz te razpisne dokumentacije ali pa na svojih obrazcih, ki vsebujejo vse zahtevane informacije.  </w:t>
      </w:r>
    </w:p>
    <w:p w14:paraId="7C9E9F66" w14:textId="04A5B0FC" w:rsidR="00F60A49" w:rsidRDefault="00F60A49" w:rsidP="00CD5CFA">
      <w:pPr>
        <w:tabs>
          <w:tab w:val="left" w:pos="887"/>
        </w:tabs>
        <w:jc w:val="both"/>
        <w:rPr>
          <w:rFonts w:eastAsia="Times New Roman"/>
          <w:b/>
          <w:bCs/>
          <w:lang w:val="en-US" w:eastAsia="sl-SI"/>
        </w:rPr>
      </w:pPr>
    </w:p>
    <w:p w14:paraId="5A932583" w14:textId="77777777" w:rsidR="00343810" w:rsidRDefault="00343810" w:rsidP="00CD5CFA">
      <w:pPr>
        <w:tabs>
          <w:tab w:val="left" w:pos="887"/>
        </w:tabs>
        <w:jc w:val="both"/>
        <w:rPr>
          <w:rFonts w:eastAsia="Times New Roman"/>
          <w:b/>
          <w:bCs/>
          <w:lang w:val="en-US" w:eastAsia="sl-SI"/>
        </w:rPr>
      </w:pPr>
    </w:p>
    <w:p w14:paraId="34B2EB48" w14:textId="5D702218" w:rsidR="00E621A1" w:rsidRDefault="00E621A1" w:rsidP="00822C25">
      <w:pPr>
        <w:pStyle w:val="Default"/>
        <w:numPr>
          <w:ilvl w:val="1"/>
          <w:numId w:val="20"/>
        </w:numPr>
        <w:ind w:left="851" w:hanging="567"/>
        <w:jc w:val="both"/>
        <w:rPr>
          <w:rFonts w:ascii="Trebuchet MS" w:hAnsi="Trebuchet MS"/>
          <w:b/>
          <w:bCs/>
          <w:sz w:val="22"/>
          <w:szCs w:val="22"/>
        </w:rPr>
      </w:pPr>
      <w:r>
        <w:rPr>
          <w:rFonts w:ascii="Trebuchet MS" w:hAnsi="Trebuchet MS"/>
          <w:b/>
          <w:bCs/>
          <w:sz w:val="22"/>
          <w:szCs w:val="22"/>
        </w:rPr>
        <w:t>Razlogi za izključitev ponudnika</w:t>
      </w:r>
    </w:p>
    <w:p w14:paraId="31D8C810" w14:textId="77777777" w:rsidR="00695663" w:rsidRDefault="00695663" w:rsidP="00695663">
      <w:pPr>
        <w:pStyle w:val="Default"/>
        <w:ind w:left="851"/>
        <w:jc w:val="both"/>
        <w:rPr>
          <w:rFonts w:ascii="Trebuchet MS" w:hAnsi="Trebuchet MS"/>
          <w:b/>
          <w:bCs/>
          <w:sz w:val="22"/>
          <w:szCs w:val="22"/>
        </w:rPr>
      </w:pPr>
    </w:p>
    <w:bookmarkEnd w:id="26"/>
    <w:bookmarkEnd w:id="27"/>
    <w:bookmarkEnd w:id="28"/>
    <w:bookmarkEnd w:id="29"/>
    <w:p w14:paraId="23BF5159" w14:textId="01F9D3FA" w:rsidR="006F348D" w:rsidRPr="00695663" w:rsidRDefault="00E40592" w:rsidP="00822C25">
      <w:pPr>
        <w:pStyle w:val="Default"/>
        <w:numPr>
          <w:ilvl w:val="2"/>
          <w:numId w:val="20"/>
        </w:numPr>
        <w:jc w:val="both"/>
        <w:rPr>
          <w:rFonts w:ascii="Trebuchet MS" w:hAnsi="Trebuchet MS"/>
          <w:b/>
          <w:bCs/>
          <w:sz w:val="22"/>
          <w:szCs w:val="22"/>
        </w:rPr>
      </w:pPr>
      <w:r w:rsidRPr="00695663">
        <w:rPr>
          <w:rFonts w:ascii="Trebuchet MS" w:hAnsi="Trebuchet MS" w:cs="Trebuchet MS"/>
          <w:b/>
          <w:bCs/>
          <w:color w:val="auto"/>
          <w:sz w:val="22"/>
          <w:szCs w:val="22"/>
        </w:rPr>
        <w:t>Naročnik bo iz postopka pred</w:t>
      </w:r>
      <w:r w:rsidR="002631C7" w:rsidRPr="00695663">
        <w:rPr>
          <w:rFonts w:ascii="Trebuchet MS" w:hAnsi="Trebuchet MS" w:cs="Trebuchet MS"/>
          <w:b/>
          <w:bCs/>
          <w:color w:val="auto"/>
          <w:sz w:val="22"/>
          <w:szCs w:val="22"/>
        </w:rPr>
        <w:t>metnega javnega naročila izključil</w:t>
      </w:r>
      <w:r w:rsidRPr="00695663">
        <w:rPr>
          <w:rFonts w:ascii="Trebuchet MS" w:hAnsi="Trebuchet MS" w:cs="Trebuchet MS"/>
          <w:b/>
          <w:bCs/>
          <w:color w:val="auto"/>
          <w:sz w:val="22"/>
          <w:szCs w:val="22"/>
        </w:rPr>
        <w:t xml:space="preserve"> ponudnika, če je bila ponudniku ali osebi, ki je članica upravnega, vodstvenega ali nadzornega organa tega ponudnika ali ki ima pooblastilo za njegovo zastopanje ali odločanje ali nadzor v njem, izrečena pra</w:t>
      </w:r>
      <w:r w:rsidR="008C09B0" w:rsidRPr="00695663">
        <w:rPr>
          <w:rFonts w:ascii="Trebuchet MS" w:hAnsi="Trebuchet MS" w:cs="Trebuchet MS"/>
          <w:b/>
          <w:bCs/>
          <w:color w:val="auto"/>
          <w:sz w:val="22"/>
          <w:szCs w:val="22"/>
        </w:rPr>
        <w:t xml:space="preserve">vnomočna sodba, ki ima elemente </w:t>
      </w:r>
      <w:r w:rsidR="007E1946" w:rsidRPr="00695663">
        <w:rPr>
          <w:rFonts w:ascii="Trebuchet MS" w:hAnsi="Trebuchet MS" w:cs="Trebuchet MS"/>
          <w:b/>
          <w:bCs/>
          <w:color w:val="auto"/>
          <w:sz w:val="22"/>
          <w:szCs w:val="22"/>
        </w:rPr>
        <w:t xml:space="preserve">kaznivih dejanj iz </w:t>
      </w:r>
      <w:r w:rsidR="002501D3" w:rsidRPr="00695663">
        <w:rPr>
          <w:rFonts w:ascii="Trebuchet MS" w:hAnsi="Trebuchet MS" w:cs="Trebuchet MS"/>
          <w:b/>
          <w:bCs/>
          <w:color w:val="auto"/>
          <w:sz w:val="22"/>
          <w:szCs w:val="22"/>
        </w:rPr>
        <w:t>prvega</w:t>
      </w:r>
      <w:r w:rsidR="007E1946" w:rsidRPr="00695663">
        <w:rPr>
          <w:rFonts w:ascii="Trebuchet MS" w:hAnsi="Trebuchet MS" w:cs="Trebuchet MS"/>
          <w:b/>
          <w:bCs/>
          <w:color w:val="auto"/>
          <w:sz w:val="22"/>
          <w:szCs w:val="22"/>
        </w:rPr>
        <w:t xml:space="preserve"> odst.</w:t>
      </w:r>
      <w:r w:rsidRPr="00695663">
        <w:rPr>
          <w:rFonts w:ascii="Trebuchet MS" w:hAnsi="Trebuchet MS" w:cs="Trebuchet MS"/>
          <w:b/>
          <w:bCs/>
          <w:color w:val="auto"/>
          <w:sz w:val="22"/>
          <w:szCs w:val="22"/>
        </w:rPr>
        <w:t xml:space="preserve"> 75. člena ZJN-3</w:t>
      </w:r>
      <w:r w:rsidR="00CE0B70" w:rsidRPr="00695663">
        <w:rPr>
          <w:rFonts w:ascii="Trebuchet MS" w:hAnsi="Trebuchet MS" w:cs="Trebuchet MS"/>
          <w:b/>
          <w:bCs/>
          <w:color w:val="auto"/>
          <w:sz w:val="22"/>
          <w:szCs w:val="22"/>
        </w:rPr>
        <w:t>.</w:t>
      </w:r>
      <w:r w:rsidR="006F348D" w:rsidRPr="00695663">
        <w:rPr>
          <w:rFonts w:ascii="Trebuchet MS" w:hAnsi="Trebuchet MS"/>
          <w:sz w:val="16"/>
          <w:szCs w:val="16"/>
        </w:rPr>
        <w:t xml:space="preserve">   </w:t>
      </w:r>
    </w:p>
    <w:p w14:paraId="66977CC0" w14:textId="4EF903D2" w:rsidR="006107EA" w:rsidRPr="00E621A1" w:rsidRDefault="00E621A1" w:rsidP="006F348D">
      <w:pPr>
        <w:pStyle w:val="Default"/>
        <w:jc w:val="both"/>
        <w:rPr>
          <w:rFonts w:ascii="Trebuchet MS" w:hAnsi="Trebuchet MS"/>
          <w:sz w:val="16"/>
          <w:szCs w:val="16"/>
        </w:rPr>
      </w:pPr>
      <w:r w:rsidRPr="00E621A1">
        <w:rPr>
          <w:rFonts w:ascii="Trebuchet MS" w:hAnsi="Trebuchet MS"/>
          <w:sz w:val="16"/>
          <w:szCs w:val="16"/>
        </w:rPr>
        <w:tab/>
      </w:r>
    </w:p>
    <w:p w14:paraId="5790F140" w14:textId="77777777" w:rsidR="00A900B5" w:rsidRDefault="00A900B5" w:rsidP="00A900B5">
      <w:pPr>
        <w:pStyle w:val="Default"/>
        <w:ind w:firstLine="426"/>
        <w:jc w:val="both"/>
        <w:rPr>
          <w:rFonts w:ascii="Trebuchet MS" w:hAnsi="Trebuchet MS" w:cs="Trebuchet MS"/>
          <w:b/>
          <w:bCs/>
          <w:i/>
          <w:iCs/>
          <w:color w:val="auto"/>
          <w:sz w:val="22"/>
          <w:szCs w:val="22"/>
        </w:rPr>
      </w:pPr>
    </w:p>
    <w:p w14:paraId="13283046" w14:textId="6A945515" w:rsidR="00FB1406" w:rsidRPr="004D56B2" w:rsidRDefault="00AC5E66"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sidR="00FB1406" w:rsidRPr="004D56B2">
        <w:rPr>
          <w:rFonts w:ascii="Trebuchet MS" w:hAnsi="Trebuchet MS" w:cs="Trebuchet MS"/>
          <w:color w:val="auto"/>
          <w:sz w:val="22"/>
          <w:szCs w:val="22"/>
        </w:rPr>
        <w:t>A</w:t>
      </w:r>
      <w:r w:rsidR="00E40592" w:rsidRPr="004D56B2">
        <w:rPr>
          <w:rFonts w:ascii="Trebuchet MS" w:hAnsi="Trebuchet MS" w:cs="Trebuchet MS"/>
          <w:color w:val="auto"/>
          <w:sz w:val="22"/>
          <w:szCs w:val="22"/>
        </w:rPr>
        <w:t>:</w:t>
      </w:r>
      <w:r w:rsidR="00080839" w:rsidRPr="004D56B2">
        <w:rPr>
          <w:rFonts w:ascii="Trebuchet MS" w:hAnsi="Trebuchet MS" w:cs="Trebuchet MS"/>
          <w:color w:val="auto"/>
          <w:sz w:val="22"/>
          <w:szCs w:val="22"/>
        </w:rPr>
        <w:t xml:space="preserve"> </w:t>
      </w:r>
      <w:r w:rsidR="00FB1406" w:rsidRPr="004D56B2">
        <w:rPr>
          <w:rFonts w:ascii="Trebuchet MS" w:hAnsi="Trebuchet MS" w:cs="Trebuchet MS"/>
          <w:color w:val="auto"/>
          <w:sz w:val="22"/>
          <w:szCs w:val="22"/>
        </w:rPr>
        <w:t xml:space="preserve"> </w:t>
      </w:r>
    </w:p>
    <w:p w14:paraId="07D0B78A" w14:textId="7F62F7B8" w:rsidR="00763DD2" w:rsidRPr="00A900B5" w:rsidRDefault="00A900B5" w:rsidP="00822C25">
      <w:pPr>
        <w:pStyle w:val="Default"/>
        <w:numPr>
          <w:ilvl w:val="0"/>
          <w:numId w:val="21"/>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008D51F4" w:rsidRPr="00A900B5">
        <w:rPr>
          <w:rFonts w:ascii="Trebuchet MS" w:hAnsi="Trebuchet MS" w:cs="Trebuchet MS"/>
          <w:bCs/>
          <w:color w:val="auto"/>
          <w:sz w:val="22"/>
          <w:szCs w:val="22"/>
        </w:rPr>
        <w:t>brazec ESPD</w:t>
      </w:r>
      <w:r w:rsidR="00BE5923">
        <w:rPr>
          <w:rFonts w:ascii="Trebuchet MS" w:hAnsi="Trebuchet MS" w:cs="Trebuchet MS"/>
          <w:bCs/>
          <w:color w:val="auto"/>
          <w:sz w:val="22"/>
          <w:szCs w:val="22"/>
        </w:rPr>
        <w:t>;</w:t>
      </w:r>
    </w:p>
    <w:p w14:paraId="04C41497" w14:textId="00B7C544" w:rsidR="0054378D" w:rsidRPr="006A58A8" w:rsidRDefault="00D82BAF" w:rsidP="00822C25">
      <w:pPr>
        <w:pStyle w:val="Default"/>
        <w:numPr>
          <w:ilvl w:val="0"/>
          <w:numId w:val="8"/>
        </w:numPr>
        <w:jc w:val="both"/>
        <w:rPr>
          <w:rFonts w:ascii="Trebuchet MS" w:hAnsi="Trebuchet MS" w:cs="Trebuchet MS"/>
          <w:color w:val="auto"/>
          <w:sz w:val="22"/>
          <w:szCs w:val="22"/>
        </w:rPr>
      </w:pPr>
      <w:r w:rsidRPr="00C51B84">
        <w:rPr>
          <w:rFonts w:ascii="Trebuchet MS" w:hAnsi="Trebuchet MS" w:cs="Trebuchet MS"/>
          <w:color w:val="auto"/>
          <w:sz w:val="22"/>
          <w:szCs w:val="22"/>
        </w:rPr>
        <w:t xml:space="preserve">obrazec Izjava </w:t>
      </w:r>
      <w:r>
        <w:rPr>
          <w:rFonts w:ascii="Trebuchet MS" w:hAnsi="Trebuchet MS" w:cs="Trebuchet MS"/>
          <w:color w:val="auto"/>
          <w:sz w:val="22"/>
          <w:szCs w:val="22"/>
        </w:rPr>
        <w:t>in pooblastilo osebe, ki je članica upravnega, vodstvenega ali nadzornega organa ponudnika/podizvajalca/</w:t>
      </w:r>
      <w:proofErr w:type="spellStart"/>
      <w:r>
        <w:rPr>
          <w:rFonts w:ascii="Trebuchet MS" w:hAnsi="Trebuchet MS" w:cs="Trebuchet MS"/>
          <w:color w:val="auto"/>
          <w:sz w:val="22"/>
          <w:szCs w:val="22"/>
        </w:rPr>
        <w:t>soponudnika</w:t>
      </w:r>
      <w:proofErr w:type="spellEnd"/>
      <w:r>
        <w:rPr>
          <w:rFonts w:ascii="Trebuchet MS" w:hAnsi="Trebuchet MS" w:cs="Trebuchet MS"/>
          <w:color w:val="auto"/>
          <w:sz w:val="22"/>
          <w:szCs w:val="22"/>
        </w:rPr>
        <w:t xml:space="preserve">  ali ki ima pooblastilo za zastopanje ali odločanje ali nadzor v nje</w:t>
      </w:r>
      <w:r w:rsidR="00BE5923">
        <w:rPr>
          <w:rFonts w:ascii="Trebuchet MS" w:hAnsi="Trebuchet MS" w:cs="Trebuchet MS"/>
          <w:color w:val="auto"/>
          <w:sz w:val="22"/>
          <w:szCs w:val="22"/>
        </w:rPr>
        <w:t>m</w:t>
      </w:r>
      <w:r>
        <w:rPr>
          <w:rFonts w:ascii="Trebuchet MS" w:hAnsi="Trebuchet MS" w:cs="Trebuchet MS"/>
          <w:color w:val="auto"/>
          <w:sz w:val="22"/>
          <w:szCs w:val="22"/>
        </w:rPr>
        <w:t xml:space="preserve"> (</w:t>
      </w:r>
      <w:r w:rsidRPr="006A58A8">
        <w:rPr>
          <w:rFonts w:ascii="Trebuchet MS" w:hAnsi="Trebuchet MS" w:cs="Trebuchet MS"/>
          <w:color w:val="auto"/>
          <w:sz w:val="22"/>
          <w:szCs w:val="22"/>
        </w:rPr>
        <w:t>Obr_6)*</w:t>
      </w:r>
      <w:r w:rsidR="0054378D" w:rsidRPr="006A58A8">
        <w:rPr>
          <w:rFonts w:ascii="Trebuchet MS" w:hAnsi="Trebuchet MS" w:cs="Trebuchet MS"/>
          <w:color w:val="auto"/>
          <w:sz w:val="22"/>
          <w:szCs w:val="22"/>
        </w:rPr>
        <w:t xml:space="preserve"> - </w:t>
      </w:r>
      <w:r w:rsidR="0054378D" w:rsidRPr="006A58A8">
        <w:rPr>
          <w:rFonts w:ascii="Trebuchet MS" w:hAnsi="Trebuchet MS" w:cs="Trebuchet MS"/>
          <w:b/>
          <w:bCs/>
          <w:color w:val="auto"/>
          <w:sz w:val="22"/>
          <w:szCs w:val="22"/>
        </w:rPr>
        <w:t xml:space="preserve">za vsako osebo </w:t>
      </w:r>
      <w:r w:rsidR="0054378D" w:rsidRPr="006A58A8">
        <w:rPr>
          <w:rFonts w:ascii="Trebuchet MS" w:hAnsi="Trebuchet MS" w:cs="Trebuchet MS"/>
          <w:color w:val="auto"/>
          <w:sz w:val="22"/>
          <w:szCs w:val="22"/>
          <w:u w:val="single"/>
        </w:rPr>
        <w:t>ali</w:t>
      </w:r>
    </w:p>
    <w:p w14:paraId="3259B37A" w14:textId="4BB5D90F" w:rsidR="0054378D" w:rsidRPr="006A58A8" w:rsidRDefault="0054378D" w:rsidP="0054378D">
      <w:pPr>
        <w:pStyle w:val="Default"/>
        <w:numPr>
          <w:ilvl w:val="0"/>
          <w:numId w:val="8"/>
        </w:numPr>
        <w:jc w:val="both"/>
        <w:rPr>
          <w:rFonts w:ascii="Trebuchet MS" w:hAnsi="Trebuchet MS" w:cs="Trebuchet MS"/>
          <w:color w:val="auto"/>
          <w:sz w:val="22"/>
          <w:szCs w:val="22"/>
        </w:rPr>
      </w:pPr>
      <w:r w:rsidRPr="006A58A8">
        <w:rPr>
          <w:rFonts w:ascii="Trebuchet MS" w:hAnsi="Trebuchet MS" w:cs="Trebuchet MS"/>
          <w:color w:val="auto"/>
          <w:sz w:val="22"/>
          <w:szCs w:val="22"/>
        </w:rPr>
        <w:t xml:space="preserve">potrdilo o nekaznovanosti ponudnika in </w:t>
      </w:r>
      <w:r w:rsidRPr="006A58A8">
        <w:rPr>
          <w:rFonts w:ascii="Trebuchet MS" w:hAnsi="Trebuchet MS"/>
          <w:sz w:val="22"/>
          <w:szCs w:val="22"/>
        </w:rPr>
        <w:t>osebe, ki je članica upravnega, vodstvenega ali nadzornega organa ponudnika/podizvajalca/</w:t>
      </w:r>
      <w:proofErr w:type="spellStart"/>
      <w:r w:rsidRPr="006A58A8">
        <w:rPr>
          <w:rFonts w:ascii="Trebuchet MS" w:hAnsi="Trebuchet MS"/>
          <w:sz w:val="22"/>
          <w:szCs w:val="22"/>
        </w:rPr>
        <w:t>soponudnika</w:t>
      </w:r>
      <w:proofErr w:type="spellEnd"/>
      <w:r w:rsidRPr="006A58A8">
        <w:rPr>
          <w:rFonts w:ascii="Trebuchet MS" w:hAnsi="Trebuchet MS"/>
          <w:sz w:val="22"/>
          <w:szCs w:val="22"/>
        </w:rPr>
        <w:t xml:space="preserve"> ali ki ima pooblastilo za zastopanje ali odločanje ali nadzor v njem, ki ni starejše od 4 mesecev, šteto od roka za oddajo ponudb*</w:t>
      </w:r>
      <w:r w:rsidRPr="006A58A8">
        <w:rPr>
          <w:rFonts w:ascii="Trebuchet MS" w:hAnsi="Trebuchet MS" w:cs="Trebuchet MS"/>
          <w:color w:val="auto"/>
          <w:sz w:val="22"/>
          <w:szCs w:val="22"/>
        </w:rPr>
        <w:t xml:space="preserve"> </w:t>
      </w:r>
    </w:p>
    <w:p w14:paraId="36472F4F" w14:textId="77777777" w:rsidR="0054378D" w:rsidRPr="006A58A8" w:rsidRDefault="0054378D" w:rsidP="0054378D">
      <w:pPr>
        <w:tabs>
          <w:tab w:val="left" w:pos="887"/>
        </w:tabs>
        <w:jc w:val="both"/>
        <w:rPr>
          <w:b/>
          <w:sz w:val="20"/>
          <w:szCs w:val="20"/>
        </w:rPr>
      </w:pPr>
    </w:p>
    <w:p w14:paraId="077AC2B1" w14:textId="25178298" w:rsidR="00D82BAF" w:rsidRPr="009A1E94" w:rsidRDefault="0054378D" w:rsidP="009A1E94">
      <w:pPr>
        <w:tabs>
          <w:tab w:val="left" w:pos="887"/>
        </w:tabs>
        <w:ind w:left="708"/>
        <w:jc w:val="both"/>
        <w:rPr>
          <w:sz w:val="20"/>
          <w:szCs w:val="20"/>
        </w:rPr>
      </w:pPr>
      <w:r w:rsidRPr="006A58A8">
        <w:rPr>
          <w:b/>
          <w:sz w:val="20"/>
          <w:szCs w:val="20"/>
        </w:rPr>
        <w:t xml:space="preserve">*  </w:t>
      </w:r>
      <w:r w:rsidRPr="006A58A8">
        <w:rPr>
          <w:sz w:val="20"/>
          <w:szCs w:val="20"/>
          <w:u w:val="single"/>
        </w:rPr>
        <w:t xml:space="preserve">Naročnik bo pred oddajo javnega naročila od najugodnejšega ponudnika zahteval predložitev Pooblastila za pridobitev podatkov iz kazenske evidence (za ponudnika in za vse osebe, ki so članice upravnega, vodstvenega ali nadzornega organa gospodarskega subjekta ali ki imajo pooblastila za njegovo zastopanje ali odločanje ali nadzor v njem – po podatkih, objavljenih na AJPES) </w:t>
      </w:r>
      <w:r w:rsidR="002331E5" w:rsidRPr="006A58A8">
        <w:rPr>
          <w:sz w:val="20"/>
          <w:szCs w:val="20"/>
          <w:u w:val="single"/>
        </w:rPr>
        <w:t xml:space="preserve">- </w:t>
      </w:r>
      <w:r w:rsidRPr="006A58A8">
        <w:rPr>
          <w:sz w:val="20"/>
          <w:szCs w:val="20"/>
          <w:u w:val="single"/>
        </w:rPr>
        <w:t xml:space="preserve"> Obr_6,</w:t>
      </w:r>
      <w:r w:rsidRPr="00DC71BE">
        <w:rPr>
          <w:sz w:val="20"/>
          <w:szCs w:val="20"/>
          <w:u w:val="single"/>
        </w:rPr>
        <w:t xml:space="preserve"> </w:t>
      </w:r>
      <w:r w:rsidRPr="00DC71BE">
        <w:rPr>
          <w:sz w:val="20"/>
          <w:szCs w:val="20"/>
          <w:u w:val="single"/>
        </w:rPr>
        <w:lastRenderedPageBreak/>
        <w:t>oziroma predložitev potrdil o nekaznovanosti, ki nis</w:t>
      </w:r>
      <w:r>
        <w:rPr>
          <w:sz w:val="20"/>
          <w:szCs w:val="20"/>
          <w:u w:val="single"/>
        </w:rPr>
        <w:t>o</w:t>
      </w:r>
      <w:r w:rsidRPr="00DC71BE">
        <w:rPr>
          <w:sz w:val="20"/>
          <w:szCs w:val="20"/>
          <w:u w:val="single"/>
        </w:rPr>
        <w:t xml:space="preserve"> starejš</w:t>
      </w:r>
      <w:r>
        <w:rPr>
          <w:sz w:val="20"/>
          <w:szCs w:val="20"/>
          <w:u w:val="single"/>
        </w:rPr>
        <w:t>a</w:t>
      </w:r>
      <w:r w:rsidRPr="00DC71BE">
        <w:rPr>
          <w:sz w:val="20"/>
          <w:szCs w:val="20"/>
          <w:u w:val="single"/>
        </w:rPr>
        <w:t xml:space="preserve"> od </w:t>
      </w:r>
      <w:r>
        <w:rPr>
          <w:sz w:val="20"/>
          <w:szCs w:val="20"/>
          <w:u w:val="single"/>
        </w:rPr>
        <w:t>4</w:t>
      </w:r>
      <w:r w:rsidRPr="00DC71BE">
        <w:rPr>
          <w:sz w:val="20"/>
          <w:szCs w:val="20"/>
          <w:u w:val="single"/>
        </w:rPr>
        <w:t xml:space="preserve"> mesecev, šteto od roka za oddajo ponudb.</w:t>
      </w:r>
      <w:r w:rsidRPr="00DC71BE">
        <w:rPr>
          <w:sz w:val="20"/>
          <w:szCs w:val="20"/>
        </w:rPr>
        <w:t xml:space="preserve"> </w:t>
      </w:r>
    </w:p>
    <w:p w14:paraId="27A64E1E" w14:textId="320F9497" w:rsidR="00BE5923" w:rsidRDefault="00BE5923" w:rsidP="00BE5923">
      <w:pPr>
        <w:pStyle w:val="Default"/>
        <w:jc w:val="both"/>
        <w:rPr>
          <w:rFonts w:ascii="Trebuchet MS" w:hAnsi="Trebuchet MS" w:cs="Trebuchet MS"/>
          <w:color w:val="auto"/>
          <w:sz w:val="22"/>
          <w:szCs w:val="22"/>
        </w:rPr>
      </w:pPr>
    </w:p>
    <w:p w14:paraId="27DFB476" w14:textId="77777777" w:rsidR="00550340" w:rsidRPr="009A1E94" w:rsidRDefault="00E40592" w:rsidP="00550340">
      <w:pPr>
        <w:pStyle w:val="Default"/>
        <w:numPr>
          <w:ilvl w:val="2"/>
          <w:numId w:val="20"/>
        </w:numPr>
        <w:jc w:val="both"/>
        <w:rPr>
          <w:rFonts w:ascii="Trebuchet MS" w:hAnsi="Trebuchet MS"/>
          <w:b/>
          <w:bCs/>
          <w:sz w:val="22"/>
          <w:szCs w:val="22"/>
        </w:rPr>
      </w:pPr>
      <w:r w:rsidRPr="00BE5923">
        <w:rPr>
          <w:rFonts w:ascii="Trebuchet MS" w:hAnsi="Trebuchet MS" w:cs="Trebuchet MS"/>
          <w:b/>
          <w:bCs/>
          <w:color w:val="auto"/>
          <w:sz w:val="22"/>
          <w:szCs w:val="22"/>
        </w:rPr>
        <w:t>Naročnik bo iz postopka pre</w:t>
      </w:r>
      <w:r w:rsidR="002631C7" w:rsidRPr="00BE5923">
        <w:rPr>
          <w:rFonts w:ascii="Trebuchet MS" w:hAnsi="Trebuchet MS" w:cs="Trebuchet MS"/>
          <w:b/>
          <w:bCs/>
          <w:color w:val="auto"/>
          <w:sz w:val="22"/>
          <w:szCs w:val="22"/>
        </w:rPr>
        <w:t>dmetnega javnega naročila izključil</w:t>
      </w:r>
      <w:r w:rsidRPr="00BE5923">
        <w:rPr>
          <w:rFonts w:ascii="Trebuchet MS" w:hAnsi="Trebuchet MS" w:cs="Trebuchet MS"/>
          <w:b/>
          <w:bCs/>
          <w:color w:val="auto"/>
          <w:sz w:val="22"/>
          <w:szCs w:val="22"/>
        </w:rPr>
        <w:t xml:space="preserve"> ponudnika, če ponudnik </w:t>
      </w:r>
      <w:r w:rsidR="00D8761D" w:rsidRPr="00BE5923">
        <w:rPr>
          <w:rFonts w:ascii="Trebuchet MS" w:hAnsi="Trebuchet MS"/>
          <w:b/>
          <w:bCs/>
          <w:sz w:val="22"/>
          <w:szCs w:val="22"/>
        </w:rPr>
        <w:t>na dan oddaje ponudbe</w:t>
      </w:r>
      <w:r w:rsidR="00D8761D" w:rsidRPr="00BE5923">
        <w:rPr>
          <w:b/>
          <w:bCs/>
        </w:rPr>
        <w:t xml:space="preserve"> </w:t>
      </w:r>
      <w:r w:rsidRPr="00BE5923">
        <w:rPr>
          <w:rFonts w:ascii="Trebuchet MS" w:hAnsi="Trebuchet MS" w:cs="Trebuchet MS"/>
          <w:b/>
          <w:bCs/>
          <w:color w:val="auto"/>
          <w:sz w:val="22"/>
          <w:szCs w:val="22"/>
        </w:rPr>
        <w:t xml:space="preserve">ne izpolnjuje obveznih dajatev in drugih denarnih nedavčnih obveznosti v skladu z zakonom, ki ureja finančno upravo, ki jih pobira davčni organ v skladu s predpisi države, v kateri ima sedež ali predpisi države naročnika, če vrednost teh neplačanih zapadlih obveznosti </w:t>
      </w:r>
      <w:r w:rsidRPr="009A1E94">
        <w:rPr>
          <w:rFonts w:ascii="Trebuchet MS" w:hAnsi="Trebuchet MS" w:cs="Trebuchet MS"/>
          <w:b/>
          <w:bCs/>
          <w:color w:val="auto"/>
          <w:sz w:val="22"/>
          <w:szCs w:val="22"/>
          <w:u w:val="single"/>
        </w:rPr>
        <w:t xml:space="preserve">na dan oddaje ponudbe </w:t>
      </w:r>
      <w:r w:rsidR="00550340" w:rsidRPr="009A1E94">
        <w:rPr>
          <w:rFonts w:ascii="Trebuchet MS" w:hAnsi="Trebuchet MS" w:cs="Trebuchet MS"/>
          <w:b/>
          <w:bCs/>
          <w:color w:val="auto"/>
          <w:sz w:val="22"/>
          <w:szCs w:val="22"/>
          <w:u w:val="single"/>
        </w:rPr>
        <w:t>ali prijave</w:t>
      </w:r>
      <w:r w:rsidR="00550340">
        <w:rPr>
          <w:rFonts w:ascii="Trebuchet MS" w:hAnsi="Trebuchet MS" w:cs="Trebuchet MS"/>
          <w:b/>
          <w:bCs/>
          <w:color w:val="auto"/>
          <w:sz w:val="22"/>
          <w:szCs w:val="22"/>
        </w:rPr>
        <w:t xml:space="preserve"> </w:t>
      </w:r>
      <w:r w:rsidRPr="00BE5923">
        <w:rPr>
          <w:rFonts w:ascii="Trebuchet MS" w:hAnsi="Trebuchet MS" w:cs="Trebuchet MS"/>
          <w:b/>
          <w:bCs/>
          <w:color w:val="auto"/>
          <w:sz w:val="22"/>
          <w:szCs w:val="22"/>
        </w:rPr>
        <w:t xml:space="preserve">znaša 50 evrov ali več. Šteje se, da ponudnik ne izpolnjuje obveznosti iz prejšnjega stavka tudi, če na </w:t>
      </w:r>
      <w:r w:rsidRPr="009A1E94">
        <w:rPr>
          <w:rFonts w:ascii="Trebuchet MS" w:hAnsi="Trebuchet MS" w:cs="Trebuchet MS"/>
          <w:b/>
          <w:bCs/>
          <w:color w:val="auto"/>
          <w:sz w:val="22"/>
          <w:szCs w:val="22"/>
          <w:u w:val="single"/>
        </w:rPr>
        <w:t>dan oddaje ponudbe</w:t>
      </w:r>
      <w:r w:rsidR="00550340" w:rsidRPr="009A1E94">
        <w:rPr>
          <w:rFonts w:ascii="Trebuchet MS" w:hAnsi="Trebuchet MS" w:cs="Trebuchet MS"/>
          <w:b/>
          <w:bCs/>
          <w:color w:val="auto"/>
          <w:sz w:val="22"/>
          <w:szCs w:val="22"/>
          <w:u w:val="single"/>
        </w:rPr>
        <w:t xml:space="preserve"> ali prijave</w:t>
      </w:r>
      <w:r w:rsidR="00550340">
        <w:rPr>
          <w:rFonts w:ascii="Trebuchet MS" w:hAnsi="Trebuchet MS" w:cs="Trebuchet MS"/>
          <w:b/>
          <w:bCs/>
          <w:color w:val="auto"/>
          <w:sz w:val="22"/>
          <w:szCs w:val="22"/>
        </w:rPr>
        <w:t xml:space="preserve"> </w:t>
      </w:r>
      <w:r w:rsidRPr="00BE5923">
        <w:rPr>
          <w:rFonts w:ascii="Trebuchet MS" w:hAnsi="Trebuchet MS" w:cs="Trebuchet MS"/>
          <w:b/>
          <w:bCs/>
          <w:color w:val="auto"/>
          <w:sz w:val="22"/>
          <w:szCs w:val="22"/>
        </w:rPr>
        <w:t xml:space="preserve"> ni imel predloženih vseh obračunov davčnih odtegljajev za dohodke iz delovnega razmerja za obdobje zadnjih petih let do </w:t>
      </w:r>
      <w:r w:rsidR="00992379" w:rsidRPr="00BE5923">
        <w:rPr>
          <w:rFonts w:ascii="Trebuchet MS" w:hAnsi="Trebuchet MS" w:cs="Trebuchet MS"/>
          <w:b/>
          <w:bCs/>
          <w:color w:val="auto"/>
          <w:sz w:val="22"/>
          <w:szCs w:val="22"/>
        </w:rPr>
        <w:t>dne oddaje ponudbe</w:t>
      </w:r>
      <w:r w:rsidR="00CE0B70" w:rsidRPr="00BE5923">
        <w:rPr>
          <w:rFonts w:ascii="Trebuchet MS" w:hAnsi="Trebuchet MS" w:cs="Trebuchet MS"/>
          <w:b/>
          <w:bCs/>
          <w:color w:val="auto"/>
          <w:sz w:val="22"/>
          <w:szCs w:val="22"/>
        </w:rPr>
        <w:t>.</w:t>
      </w:r>
    </w:p>
    <w:p w14:paraId="4C1C1C0B" w14:textId="2AD77CE9" w:rsidR="00550340" w:rsidRPr="009A1E94" w:rsidRDefault="00550340" w:rsidP="009A1E94">
      <w:pPr>
        <w:pStyle w:val="Default"/>
        <w:ind w:left="1232"/>
        <w:jc w:val="both"/>
        <w:rPr>
          <w:rFonts w:ascii="Trebuchet MS" w:hAnsi="Trebuchet MS"/>
          <w:b/>
          <w:bCs/>
          <w:sz w:val="22"/>
          <w:szCs w:val="22"/>
        </w:rPr>
      </w:pPr>
      <w:r w:rsidRPr="009A1E94">
        <w:rPr>
          <w:rFonts w:ascii="Trebuchet MS" w:hAnsi="Trebuchet MS"/>
          <w:b/>
          <w:bCs/>
          <w:sz w:val="22"/>
          <w:szCs w:val="22"/>
        </w:rPr>
        <w:t xml:space="preserve">Gospodarskega subjekta se ne izloči, če gospodarski subjekt do roka za oddajo ponudb poravna neplačane zapadle obveznosti, ki znašajo 50 EUR ali več in predloži vse obračune davčnih odtegljajev za dohodke iz delovnega razmerja za obdobje zadnjih pet let do roka za oddajo ponudb. </w:t>
      </w:r>
    </w:p>
    <w:p w14:paraId="3F2ABCE9" w14:textId="77777777" w:rsidR="00550340" w:rsidRPr="00BE5923" w:rsidRDefault="00550340" w:rsidP="009A1E94">
      <w:pPr>
        <w:pStyle w:val="Default"/>
        <w:ind w:left="1232"/>
        <w:jc w:val="both"/>
        <w:rPr>
          <w:rFonts w:ascii="Trebuchet MS" w:hAnsi="Trebuchet MS"/>
          <w:b/>
          <w:bCs/>
          <w:sz w:val="22"/>
          <w:szCs w:val="22"/>
        </w:rPr>
      </w:pPr>
    </w:p>
    <w:p w14:paraId="0ED3CE96" w14:textId="77777777" w:rsidR="00CE0B70" w:rsidRPr="004D56B2" w:rsidRDefault="00CE0B70" w:rsidP="008A0FD0">
      <w:pPr>
        <w:pStyle w:val="Default"/>
        <w:jc w:val="both"/>
        <w:rPr>
          <w:rFonts w:ascii="Trebuchet MS" w:hAnsi="Trebuchet MS" w:cs="Trebuchet MS"/>
          <w:b/>
          <w:bCs/>
          <w:i/>
          <w:iCs/>
          <w:color w:val="auto"/>
          <w:sz w:val="22"/>
          <w:szCs w:val="22"/>
        </w:rPr>
      </w:pPr>
    </w:p>
    <w:p w14:paraId="770111BF" w14:textId="77777777" w:rsidR="00BE5923" w:rsidRDefault="00AC5E66"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sidR="002501D3">
        <w:rPr>
          <w:rFonts w:ascii="Trebuchet MS" w:hAnsi="Trebuchet MS" w:cs="Trebuchet MS"/>
          <w:color w:val="auto"/>
          <w:sz w:val="22"/>
          <w:szCs w:val="22"/>
        </w:rPr>
        <w:t>O</w:t>
      </w:r>
      <w:r w:rsidR="0039104D" w:rsidRPr="004D56B2">
        <w:rPr>
          <w:rFonts w:ascii="Trebuchet MS" w:hAnsi="Trebuchet MS" w:cs="Trebuchet MS"/>
          <w:color w:val="auto"/>
          <w:sz w:val="22"/>
          <w:szCs w:val="22"/>
        </w:rPr>
        <w:t>:</w:t>
      </w:r>
      <w:r w:rsidR="00080839" w:rsidRPr="004D56B2">
        <w:rPr>
          <w:rFonts w:ascii="Trebuchet MS" w:hAnsi="Trebuchet MS" w:cs="Trebuchet MS"/>
          <w:color w:val="auto"/>
          <w:sz w:val="22"/>
          <w:szCs w:val="22"/>
        </w:rPr>
        <w:t xml:space="preserve"> </w:t>
      </w:r>
    </w:p>
    <w:p w14:paraId="6EA9102E" w14:textId="797321D1" w:rsidR="00FA2F38" w:rsidRDefault="00BE5923"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0039104D" w:rsidRPr="00BE5923">
        <w:rPr>
          <w:rFonts w:ascii="Trebuchet MS" w:hAnsi="Trebuchet MS" w:cs="Trebuchet MS"/>
          <w:bCs/>
          <w:color w:val="auto"/>
          <w:sz w:val="22"/>
          <w:szCs w:val="22"/>
        </w:rPr>
        <w:t>brazec ESPD</w:t>
      </w:r>
    </w:p>
    <w:p w14:paraId="4699F2F6" w14:textId="77777777" w:rsidR="002331E5" w:rsidRDefault="002331E5" w:rsidP="009A1E94">
      <w:pPr>
        <w:pStyle w:val="Default"/>
        <w:ind w:left="1592"/>
        <w:jc w:val="both"/>
        <w:rPr>
          <w:rFonts w:ascii="Trebuchet MS" w:hAnsi="Trebuchet MS" w:cs="Trebuchet MS"/>
          <w:bCs/>
          <w:color w:val="auto"/>
          <w:sz w:val="22"/>
          <w:szCs w:val="22"/>
        </w:rPr>
      </w:pPr>
    </w:p>
    <w:p w14:paraId="1964CFFF" w14:textId="08B3DFF6" w:rsidR="006107EA" w:rsidRPr="003F789F" w:rsidRDefault="00E40592" w:rsidP="00F1784A">
      <w:pPr>
        <w:pStyle w:val="Default"/>
        <w:numPr>
          <w:ilvl w:val="2"/>
          <w:numId w:val="20"/>
        </w:numPr>
        <w:jc w:val="both"/>
        <w:rPr>
          <w:rFonts w:ascii="Trebuchet MS" w:hAnsi="Trebuchet MS" w:cs="Trebuchet MS"/>
          <w:color w:val="auto"/>
          <w:sz w:val="22"/>
          <w:szCs w:val="22"/>
        </w:rPr>
      </w:pPr>
      <w:r w:rsidRPr="003F789F">
        <w:rPr>
          <w:rFonts w:ascii="Trebuchet MS" w:hAnsi="Trebuchet MS" w:cs="Trebuchet MS"/>
          <w:b/>
          <w:bCs/>
          <w:color w:val="auto"/>
          <w:sz w:val="22"/>
          <w:szCs w:val="22"/>
        </w:rPr>
        <w:t xml:space="preserve">Naročnik bo </w:t>
      </w:r>
      <w:r w:rsidR="00CE4331" w:rsidRPr="00CE4331">
        <w:rPr>
          <w:rFonts w:ascii="Trebuchet MS" w:hAnsi="Trebuchet MS" w:cs="Trebuchet MS"/>
          <w:b/>
          <w:bCs/>
          <w:color w:val="auto"/>
          <w:sz w:val="22"/>
          <w:szCs w:val="22"/>
        </w:rPr>
        <w:t>izključil iz postopka predmetnega javnega naročila ponudnika</w:t>
      </w:r>
      <w:r w:rsidRPr="003F789F">
        <w:rPr>
          <w:rFonts w:ascii="Trebuchet MS" w:hAnsi="Trebuchet MS" w:cs="Trebuchet MS"/>
          <w:b/>
          <w:bCs/>
          <w:color w:val="auto"/>
          <w:sz w:val="22"/>
          <w:szCs w:val="22"/>
        </w:rPr>
        <w:t>, če je ponudnik na dan, ko poteče rok za oddajo ponudbe, izločen iz postopkov oddaje javnih naročil zaradi uvrstitve v evidenco gospodarskih subjektov</w:t>
      </w:r>
      <w:r w:rsidR="003F789F" w:rsidRPr="003F789F">
        <w:rPr>
          <w:rFonts w:ascii="Trebuchet MS" w:hAnsi="Trebuchet MS" w:cs="Trebuchet MS"/>
          <w:b/>
          <w:bCs/>
          <w:color w:val="auto"/>
          <w:sz w:val="22"/>
          <w:szCs w:val="22"/>
        </w:rPr>
        <w:t xml:space="preserve"> z izre</w:t>
      </w:r>
      <w:r w:rsidR="003F789F">
        <w:rPr>
          <w:rFonts w:ascii="Trebuchet MS" w:hAnsi="Trebuchet MS" w:cs="Trebuchet MS"/>
          <w:b/>
          <w:bCs/>
          <w:color w:val="auto"/>
          <w:sz w:val="22"/>
          <w:szCs w:val="22"/>
        </w:rPr>
        <w:t>č</w:t>
      </w:r>
      <w:r w:rsidR="003F789F" w:rsidRPr="003F789F">
        <w:rPr>
          <w:rFonts w:ascii="Trebuchet MS" w:hAnsi="Trebuchet MS" w:cs="Trebuchet MS"/>
          <w:b/>
          <w:bCs/>
          <w:color w:val="auto"/>
          <w:sz w:val="22"/>
          <w:szCs w:val="22"/>
        </w:rPr>
        <w:t xml:space="preserve">enimi stranskimi sankcijami izločitve iz postopkov javnega naročanja. </w:t>
      </w:r>
    </w:p>
    <w:p w14:paraId="0B83E4C2" w14:textId="77777777" w:rsidR="002E128B" w:rsidRDefault="002E128B" w:rsidP="00056532">
      <w:pPr>
        <w:pStyle w:val="Default"/>
        <w:ind w:left="524" w:firstLine="708"/>
        <w:jc w:val="both"/>
        <w:rPr>
          <w:rFonts w:ascii="Trebuchet MS" w:hAnsi="Trebuchet MS" w:cs="Trebuchet MS"/>
          <w:color w:val="auto"/>
          <w:sz w:val="22"/>
          <w:szCs w:val="22"/>
        </w:rPr>
      </w:pPr>
    </w:p>
    <w:p w14:paraId="4222B783" w14:textId="4C76FAE4" w:rsidR="006D6C0F" w:rsidRDefault="006D6C0F"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48E70411" w14:textId="77777777" w:rsidR="006D6C0F" w:rsidRDefault="006D6C0F"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35B7AB8D" w14:textId="77777777" w:rsidR="00015A5B" w:rsidRPr="004D56B2" w:rsidRDefault="00015A5B" w:rsidP="006D6C0F">
      <w:pPr>
        <w:pStyle w:val="Default"/>
        <w:jc w:val="both"/>
        <w:rPr>
          <w:rFonts w:ascii="Trebuchet MS" w:hAnsi="Trebuchet MS" w:cs="Trebuchet MS"/>
          <w:b/>
          <w:color w:val="auto"/>
          <w:sz w:val="22"/>
          <w:szCs w:val="22"/>
        </w:rPr>
      </w:pPr>
    </w:p>
    <w:p w14:paraId="623D1C02" w14:textId="1848526F" w:rsidR="00E40592" w:rsidRPr="006D6C0F" w:rsidRDefault="00E40592" w:rsidP="00822C25">
      <w:pPr>
        <w:pStyle w:val="Default"/>
        <w:numPr>
          <w:ilvl w:val="2"/>
          <w:numId w:val="20"/>
        </w:numPr>
        <w:jc w:val="both"/>
        <w:rPr>
          <w:rFonts w:ascii="Trebuchet MS" w:hAnsi="Trebuchet MS" w:cs="Trebuchet MS"/>
          <w:b/>
          <w:bCs/>
          <w:color w:val="auto"/>
          <w:sz w:val="22"/>
          <w:szCs w:val="22"/>
        </w:rPr>
      </w:pPr>
      <w:r w:rsidRPr="006D6C0F">
        <w:rPr>
          <w:rFonts w:ascii="Trebuchet MS" w:hAnsi="Trebuchet MS" w:cs="Trebuchet MS"/>
          <w:b/>
          <w:bCs/>
          <w:color w:val="auto"/>
          <w:sz w:val="22"/>
          <w:szCs w:val="22"/>
        </w:rPr>
        <w:t xml:space="preserve">Naročnik </w:t>
      </w:r>
      <w:r w:rsidR="00603194" w:rsidRPr="00603194">
        <w:rPr>
          <w:rFonts w:ascii="Trebuchet MS" w:hAnsi="Trebuchet MS" w:cs="Trebuchet MS"/>
          <w:b/>
          <w:bCs/>
          <w:color w:val="auto"/>
          <w:sz w:val="22"/>
          <w:szCs w:val="22"/>
        </w:rPr>
        <w:t xml:space="preserve">bo izključil iz postopka predmetnega javnega naročila ponudnika, če je v zadnjih treh letih pred potekom roka za oddajo ponudb ali prijav pristojni organ Republike Slovenije ali druge države članice ali tretje države pri njem ugotovil </w:t>
      </w:r>
      <w:r w:rsidR="00603194" w:rsidRPr="009A1E94">
        <w:rPr>
          <w:rFonts w:ascii="Trebuchet MS" w:hAnsi="Trebuchet MS" w:cs="Trebuchet MS"/>
          <w:b/>
          <w:bCs/>
          <w:color w:val="auto"/>
          <w:sz w:val="22"/>
          <w:szCs w:val="22"/>
          <w:u w:val="single"/>
        </w:rPr>
        <w:t>najmanj dve kršitvi</w:t>
      </w:r>
      <w:r w:rsidR="00603194" w:rsidRPr="00603194">
        <w:rPr>
          <w:rFonts w:ascii="Trebuchet MS" w:hAnsi="Trebuchet MS" w:cs="Trebuchet MS"/>
          <w:b/>
          <w:bCs/>
          <w:color w:val="auto"/>
          <w:sz w:val="22"/>
          <w:szCs w:val="22"/>
        </w:rPr>
        <w:t xml:space="preserve">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6D6C0F">
        <w:rPr>
          <w:rFonts w:ascii="Trebuchet MS" w:hAnsi="Trebuchet MS" w:cs="Trebuchet MS"/>
          <w:b/>
          <w:bCs/>
          <w:color w:val="auto"/>
          <w:sz w:val="22"/>
          <w:szCs w:val="22"/>
        </w:rPr>
        <w:t>.</w:t>
      </w:r>
    </w:p>
    <w:p w14:paraId="0EAB6330" w14:textId="7ED674C7" w:rsidR="003A0C4F" w:rsidRDefault="003A0C4F" w:rsidP="003A0C4F">
      <w:pPr>
        <w:pStyle w:val="Default"/>
        <w:jc w:val="both"/>
        <w:rPr>
          <w:rFonts w:ascii="Trebuchet MS" w:hAnsi="Trebuchet MS" w:cs="Trebuchet MS"/>
          <w:b/>
          <w:color w:val="auto"/>
          <w:sz w:val="22"/>
          <w:szCs w:val="22"/>
        </w:rPr>
      </w:pPr>
    </w:p>
    <w:p w14:paraId="56B901E8" w14:textId="77777777" w:rsidR="006D6C0F" w:rsidRDefault="006D6C0F"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128AF85A" w14:textId="77777777" w:rsidR="006D6C0F" w:rsidRDefault="006D6C0F"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5815C87B" w14:textId="77777777" w:rsidR="006D6C0F" w:rsidRPr="004D56B2" w:rsidRDefault="006D6C0F" w:rsidP="003A0C4F">
      <w:pPr>
        <w:pStyle w:val="Default"/>
        <w:jc w:val="both"/>
        <w:rPr>
          <w:rFonts w:ascii="Trebuchet MS" w:hAnsi="Trebuchet MS" w:cs="Trebuchet MS"/>
          <w:b/>
          <w:color w:val="auto"/>
          <w:sz w:val="22"/>
          <w:szCs w:val="22"/>
        </w:rPr>
      </w:pPr>
    </w:p>
    <w:p w14:paraId="6008E55A" w14:textId="1B9972A7" w:rsidR="00E40592" w:rsidRPr="006D6C0F" w:rsidRDefault="00E40592" w:rsidP="00822C25">
      <w:pPr>
        <w:pStyle w:val="Default"/>
        <w:numPr>
          <w:ilvl w:val="2"/>
          <w:numId w:val="20"/>
        </w:numPr>
        <w:jc w:val="both"/>
        <w:rPr>
          <w:rFonts w:ascii="Trebuchet MS" w:hAnsi="Trebuchet MS" w:cs="Trebuchet MS"/>
          <w:b/>
          <w:bCs/>
          <w:color w:val="auto"/>
          <w:sz w:val="22"/>
          <w:szCs w:val="22"/>
        </w:rPr>
      </w:pPr>
      <w:r w:rsidRPr="006D6C0F">
        <w:rPr>
          <w:rFonts w:ascii="Trebuchet MS" w:hAnsi="Trebuchet MS" w:cs="Trebuchet MS"/>
          <w:b/>
          <w:bCs/>
          <w:color w:val="auto"/>
          <w:sz w:val="22"/>
          <w:szCs w:val="22"/>
        </w:rPr>
        <w:t xml:space="preserve">Naročnik bo izključil iz postopka predmetnega javnega naročila ponudnika, če je </w:t>
      </w:r>
      <w:r w:rsidR="006F348D" w:rsidRPr="006D6C0F">
        <w:rPr>
          <w:rFonts w:ascii="Trebuchet MS" w:hAnsi="Trebuchet MS" w:cs="Trebuchet MS"/>
          <w:b/>
          <w:bCs/>
          <w:color w:val="auto"/>
          <w:sz w:val="22"/>
          <w:szCs w:val="22"/>
        </w:rPr>
        <w:t xml:space="preserve">na dan </w:t>
      </w:r>
      <w:r w:rsidR="00C51B84" w:rsidRPr="006D6C0F">
        <w:rPr>
          <w:rFonts w:ascii="Trebuchet MS" w:hAnsi="Trebuchet MS" w:cs="Trebuchet MS"/>
          <w:b/>
          <w:bCs/>
          <w:color w:val="auto"/>
          <w:sz w:val="22"/>
          <w:szCs w:val="22"/>
        </w:rPr>
        <w:t xml:space="preserve">roka za oddajo ponudbe </w:t>
      </w:r>
      <w:r w:rsidRPr="006D6C0F">
        <w:rPr>
          <w:rFonts w:ascii="Trebuchet MS" w:hAnsi="Trebuchet MS" w:cs="Trebuchet MS"/>
          <w:b/>
          <w:bCs/>
          <w:color w:val="auto"/>
          <w:sz w:val="22"/>
          <w:szCs w:val="22"/>
        </w:rPr>
        <w:t>nad njim zače</w:t>
      </w:r>
      <w:r w:rsidR="006F348D" w:rsidRPr="006D6C0F">
        <w:rPr>
          <w:rFonts w:ascii="Trebuchet MS" w:hAnsi="Trebuchet MS" w:cs="Trebuchet MS"/>
          <w:b/>
          <w:bCs/>
          <w:color w:val="auto"/>
          <w:sz w:val="22"/>
          <w:szCs w:val="22"/>
        </w:rPr>
        <w:t>t</w:t>
      </w:r>
      <w:r w:rsidRPr="006D6C0F">
        <w:rPr>
          <w:rFonts w:ascii="Trebuchet MS" w:hAnsi="Trebuchet MS" w:cs="Trebuchet MS"/>
          <w:b/>
          <w:bCs/>
          <w:color w:val="auto"/>
          <w:sz w:val="22"/>
          <w:szCs w:val="22"/>
        </w:rPr>
        <w:t xml:space="preserve"> postopek zaradi insolventnosti ali pr</w:t>
      </w:r>
      <w:r w:rsidR="00A14DF8" w:rsidRPr="006D6C0F">
        <w:rPr>
          <w:rFonts w:ascii="Trebuchet MS" w:hAnsi="Trebuchet MS" w:cs="Trebuchet MS"/>
          <w:b/>
          <w:bCs/>
          <w:color w:val="auto"/>
          <w:sz w:val="22"/>
          <w:szCs w:val="22"/>
        </w:rPr>
        <w:t>isilnega prenehanja po zakonu, k</w:t>
      </w:r>
      <w:r w:rsidRPr="006D6C0F">
        <w:rPr>
          <w:rFonts w:ascii="Trebuchet MS" w:hAnsi="Trebuchet MS" w:cs="Trebuchet MS"/>
          <w:b/>
          <w:bCs/>
          <w:color w:val="auto"/>
          <w:sz w:val="22"/>
          <w:szCs w:val="22"/>
        </w:rPr>
        <w:t>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659C9868" w14:textId="77777777" w:rsidR="006D6C0F" w:rsidRDefault="006D6C0F" w:rsidP="006D6C0F">
      <w:pPr>
        <w:pStyle w:val="Default"/>
        <w:jc w:val="both"/>
        <w:rPr>
          <w:rFonts w:ascii="Trebuchet MS" w:hAnsi="Trebuchet MS" w:cs="Trebuchet MS"/>
          <w:b/>
          <w:color w:val="auto"/>
          <w:sz w:val="22"/>
          <w:szCs w:val="22"/>
        </w:rPr>
      </w:pPr>
    </w:p>
    <w:p w14:paraId="438FC60B" w14:textId="5C1C128C" w:rsidR="006D6C0F" w:rsidRDefault="006D6C0F" w:rsidP="00056532">
      <w:pPr>
        <w:pStyle w:val="Default"/>
        <w:ind w:left="708" w:firstLine="524"/>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sidR="00632E32">
        <w:rPr>
          <w:rFonts w:ascii="Trebuchet MS" w:hAnsi="Trebuchet MS" w:cs="Trebuchet MS"/>
          <w:color w:val="auto"/>
          <w:sz w:val="22"/>
          <w:szCs w:val="22"/>
        </w:rPr>
        <w:t>A</w:t>
      </w:r>
      <w:r w:rsidRPr="004D56B2">
        <w:rPr>
          <w:rFonts w:ascii="Trebuchet MS" w:hAnsi="Trebuchet MS" w:cs="Trebuchet MS"/>
          <w:color w:val="auto"/>
          <w:sz w:val="22"/>
          <w:szCs w:val="22"/>
        </w:rPr>
        <w:t xml:space="preserve">: </w:t>
      </w:r>
    </w:p>
    <w:p w14:paraId="52436107" w14:textId="5C4B080E" w:rsidR="006D6C0F" w:rsidRDefault="006D6C0F"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4E6E31D3" w14:textId="77777777" w:rsidR="002331E5" w:rsidRDefault="002331E5" w:rsidP="009A1E94">
      <w:pPr>
        <w:pStyle w:val="Default"/>
        <w:ind w:left="1592"/>
        <w:jc w:val="both"/>
        <w:rPr>
          <w:rFonts w:ascii="Trebuchet MS" w:hAnsi="Trebuchet MS" w:cs="Trebuchet MS"/>
          <w:bCs/>
          <w:color w:val="auto"/>
          <w:sz w:val="22"/>
          <w:szCs w:val="22"/>
        </w:rPr>
      </w:pPr>
    </w:p>
    <w:p w14:paraId="3D74FF3B" w14:textId="48FF2FE7" w:rsidR="00E40592" w:rsidRPr="00993363" w:rsidRDefault="00E40592" w:rsidP="00822C25">
      <w:pPr>
        <w:pStyle w:val="Default"/>
        <w:numPr>
          <w:ilvl w:val="2"/>
          <w:numId w:val="20"/>
        </w:numPr>
        <w:jc w:val="both"/>
        <w:rPr>
          <w:rFonts w:ascii="Trebuchet MS" w:hAnsi="Trebuchet MS" w:cs="Trebuchet MS"/>
          <w:b/>
          <w:bCs/>
          <w:color w:val="auto"/>
          <w:sz w:val="22"/>
          <w:szCs w:val="22"/>
        </w:rPr>
      </w:pPr>
      <w:r w:rsidRPr="00993363">
        <w:rPr>
          <w:rFonts w:ascii="Trebuchet MS" w:hAnsi="Trebuchet MS" w:cs="Trebuchet MS"/>
          <w:b/>
          <w:bCs/>
          <w:color w:val="auto"/>
          <w:sz w:val="22"/>
          <w:szCs w:val="22"/>
        </w:rPr>
        <w:t>Naročnik bo izključil iz postopka predmetnega javnega naročila ponudnika, če so se pri ponudniku pri prejšnji pogodbi o izvedbi javnega naročila</w:t>
      </w:r>
      <w:r w:rsidR="003861C9" w:rsidRPr="00993363">
        <w:rPr>
          <w:rFonts w:ascii="Trebuchet MS" w:hAnsi="Trebuchet MS" w:cs="Trebuchet MS"/>
          <w:b/>
          <w:bCs/>
          <w:color w:val="auto"/>
          <w:sz w:val="22"/>
          <w:szCs w:val="22"/>
        </w:rPr>
        <w:t xml:space="preserve"> ali koncesijski pogodbi</w:t>
      </w:r>
      <w:r w:rsidRPr="00993363">
        <w:rPr>
          <w:rFonts w:ascii="Trebuchet MS" w:hAnsi="Trebuchet MS" w:cs="Trebuchet MS"/>
          <w:b/>
          <w:bCs/>
          <w:color w:val="auto"/>
          <w:sz w:val="22"/>
          <w:szCs w:val="22"/>
        </w:rPr>
        <w:t xml:space="preserve">, sklenjeni z naročnikom, pokazale precejšnje ali stalne pomanjkljivosti </w:t>
      </w:r>
      <w:r w:rsidRPr="00993363">
        <w:rPr>
          <w:rFonts w:ascii="Trebuchet MS" w:hAnsi="Trebuchet MS" w:cs="Trebuchet MS"/>
          <w:b/>
          <w:bCs/>
          <w:color w:val="auto"/>
          <w:sz w:val="22"/>
          <w:szCs w:val="22"/>
        </w:rPr>
        <w:lastRenderedPageBreak/>
        <w:t>pri izpolnjevanju ključne obveznosti, zaradi česar je naročnik predčasno odstopil od prejšnjega naročila oziroma pogodbe ali uveljavljal odškodnino ali so bile izvedene druge primerljive sankcije.</w:t>
      </w:r>
    </w:p>
    <w:p w14:paraId="5526A80D" w14:textId="77777777" w:rsidR="00993363" w:rsidRDefault="00993363" w:rsidP="00993363">
      <w:pPr>
        <w:pStyle w:val="Default"/>
        <w:ind w:firstLine="360"/>
        <w:jc w:val="both"/>
        <w:rPr>
          <w:rFonts w:ascii="Trebuchet MS" w:hAnsi="Trebuchet MS" w:cs="Trebuchet MS"/>
          <w:color w:val="auto"/>
          <w:sz w:val="22"/>
          <w:szCs w:val="22"/>
        </w:rPr>
      </w:pPr>
    </w:p>
    <w:p w14:paraId="1BB3F200" w14:textId="066B158E" w:rsidR="00993363" w:rsidRDefault="00993363"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2AB15905" w14:textId="1D53918F" w:rsidR="00993363" w:rsidRDefault="00993363"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2A03EB59" w14:textId="77777777" w:rsidR="00670536" w:rsidRPr="003B6D25" w:rsidRDefault="00670536" w:rsidP="00670536">
      <w:pPr>
        <w:pStyle w:val="Default"/>
        <w:ind w:left="1592"/>
        <w:jc w:val="both"/>
        <w:rPr>
          <w:rFonts w:ascii="Trebuchet MS" w:hAnsi="Trebuchet MS" w:cs="Trebuchet MS"/>
          <w:bCs/>
          <w:color w:val="auto"/>
          <w:sz w:val="22"/>
          <w:szCs w:val="22"/>
        </w:rPr>
      </w:pPr>
    </w:p>
    <w:p w14:paraId="5EF5BBC0" w14:textId="27E93FA1" w:rsidR="003B6D25" w:rsidRPr="00AB28CE" w:rsidRDefault="003B6D25" w:rsidP="00822C25">
      <w:pPr>
        <w:pStyle w:val="Default"/>
        <w:numPr>
          <w:ilvl w:val="1"/>
          <w:numId w:val="20"/>
        </w:numPr>
        <w:ind w:left="851" w:hanging="567"/>
        <w:jc w:val="both"/>
        <w:rPr>
          <w:rFonts w:ascii="Trebuchet MS" w:hAnsi="Trebuchet MS"/>
          <w:b/>
          <w:bCs/>
          <w:sz w:val="22"/>
          <w:szCs w:val="22"/>
        </w:rPr>
      </w:pPr>
      <w:r>
        <w:rPr>
          <w:rFonts w:ascii="Trebuchet MS" w:hAnsi="Trebuchet MS"/>
          <w:b/>
          <w:bCs/>
          <w:sz w:val="22"/>
          <w:szCs w:val="22"/>
        </w:rPr>
        <w:t>Pogoji za sodelovanje</w:t>
      </w:r>
    </w:p>
    <w:p w14:paraId="7E622133" w14:textId="77777777" w:rsidR="00E40592" w:rsidRPr="004D56B2" w:rsidRDefault="00E40592" w:rsidP="00632E32">
      <w:pPr>
        <w:pStyle w:val="Default"/>
        <w:jc w:val="both"/>
        <w:rPr>
          <w:rFonts w:ascii="Trebuchet MS" w:hAnsi="Trebuchet MS" w:cs="Trebuchet MS"/>
          <w:b/>
          <w:bCs/>
          <w:color w:val="auto"/>
          <w:sz w:val="22"/>
          <w:szCs w:val="22"/>
        </w:rPr>
      </w:pPr>
    </w:p>
    <w:p w14:paraId="15A0AD7F" w14:textId="1534B082" w:rsidR="00CF4F6F" w:rsidRPr="00632E32" w:rsidRDefault="00E40592" w:rsidP="00822C25">
      <w:pPr>
        <w:pStyle w:val="Default"/>
        <w:numPr>
          <w:ilvl w:val="2"/>
          <w:numId w:val="20"/>
        </w:numPr>
        <w:jc w:val="both"/>
        <w:rPr>
          <w:rFonts w:ascii="Trebuchet MS" w:hAnsi="Trebuchet MS" w:cs="Trebuchet MS"/>
          <w:b/>
          <w:bCs/>
          <w:color w:val="auto"/>
          <w:sz w:val="22"/>
          <w:szCs w:val="22"/>
        </w:rPr>
      </w:pPr>
      <w:r w:rsidRPr="00632E32">
        <w:rPr>
          <w:rFonts w:ascii="Trebuchet MS" w:hAnsi="Trebuchet MS" w:cs="Trebuchet MS"/>
          <w:b/>
          <w:color w:val="auto"/>
          <w:sz w:val="22"/>
          <w:szCs w:val="22"/>
        </w:rPr>
        <w:t>Ustreznost za opravljanje poklicne dejavnosti</w:t>
      </w:r>
      <w:r w:rsidR="00CF4F6F" w:rsidRPr="00632E32">
        <w:rPr>
          <w:rFonts w:ascii="Trebuchet MS" w:hAnsi="Trebuchet MS" w:cs="Trebuchet MS"/>
          <w:b/>
          <w:color w:val="auto"/>
          <w:sz w:val="22"/>
          <w:szCs w:val="22"/>
        </w:rPr>
        <w:t xml:space="preserve">: </w:t>
      </w:r>
      <w:bookmarkStart w:id="30" w:name="_Toc335915441"/>
      <w:bookmarkStart w:id="31" w:name="_Toc335915515"/>
      <w:bookmarkStart w:id="32" w:name="_Toc335915552"/>
      <w:bookmarkStart w:id="33" w:name="_Toc335915781"/>
    </w:p>
    <w:p w14:paraId="21642F1D" w14:textId="24662352" w:rsidR="00632E32" w:rsidRPr="00632E32" w:rsidRDefault="00440F78" w:rsidP="00632E32">
      <w:pPr>
        <w:pStyle w:val="Default"/>
        <w:ind w:left="1232"/>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 </w:t>
      </w:r>
    </w:p>
    <w:p w14:paraId="502CA04D" w14:textId="62532A2B" w:rsidR="006F348D" w:rsidRPr="000C45B3" w:rsidRDefault="006F348D" w:rsidP="00D70273">
      <w:pPr>
        <w:pStyle w:val="Default"/>
        <w:ind w:left="1232"/>
        <w:jc w:val="both"/>
        <w:rPr>
          <w:rFonts w:ascii="Trebuchet MS" w:hAnsi="Trebuchet MS"/>
        </w:rPr>
      </w:pPr>
      <w:r w:rsidRPr="00D70273">
        <w:rPr>
          <w:rFonts w:ascii="Trebuchet MS" w:hAnsi="Trebuchet MS"/>
          <w:b/>
          <w:iCs/>
          <w:sz w:val="22"/>
          <w:szCs w:val="22"/>
        </w:rPr>
        <w:t>Ponudnik je registriran za opravljanje dejavnosti, ki je predmet javnega naročila</w:t>
      </w:r>
      <w:r w:rsidR="00440F78">
        <w:rPr>
          <w:rFonts w:ascii="Trebuchet MS" w:hAnsi="Trebuchet MS"/>
          <w:b/>
          <w:iCs/>
          <w:sz w:val="22"/>
          <w:szCs w:val="22"/>
        </w:rPr>
        <w:t xml:space="preserve"> </w:t>
      </w:r>
      <w:r w:rsidR="00440F78" w:rsidRPr="00440F78">
        <w:rPr>
          <w:rFonts w:ascii="Trebuchet MS" w:hAnsi="Trebuchet MS"/>
          <w:b/>
          <w:iCs/>
          <w:sz w:val="22"/>
          <w:szCs w:val="22"/>
        </w:rPr>
        <w:t xml:space="preserve">(prvi odstavek 76. člena ZJN-3). </w:t>
      </w:r>
      <w:r w:rsidRPr="004D56B2">
        <w:rPr>
          <w:rFonts w:ascii="Trebuchet MS" w:hAnsi="Trebuchet MS"/>
          <w:sz w:val="22"/>
          <w:szCs w:val="22"/>
        </w:rPr>
        <w:t>Za izpolnjevanje pogoja se upošteva datum oddaje ponudbe.</w:t>
      </w:r>
      <w:r w:rsidRPr="000C45B3">
        <w:rPr>
          <w:rFonts w:ascii="Trebuchet MS" w:hAnsi="Trebuchet MS"/>
        </w:rPr>
        <w:t xml:space="preserve"> </w:t>
      </w:r>
    </w:p>
    <w:p w14:paraId="5B0E8888" w14:textId="77777777" w:rsidR="003A0C4F" w:rsidRPr="00707E54" w:rsidRDefault="003A0C4F" w:rsidP="003A0C4F">
      <w:pPr>
        <w:pStyle w:val="Default"/>
        <w:jc w:val="both"/>
        <w:rPr>
          <w:rFonts w:ascii="Trebuchet MS" w:hAnsi="Trebuchet MS" w:cs="Trebuchet MS"/>
          <w:b/>
          <w:bCs/>
          <w:i/>
          <w:iCs/>
          <w:color w:val="auto"/>
          <w:sz w:val="22"/>
          <w:szCs w:val="22"/>
        </w:rPr>
      </w:pPr>
    </w:p>
    <w:p w14:paraId="3F8F84C5" w14:textId="77777777" w:rsidR="00632E32" w:rsidRDefault="00632E32"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7FE54996" w14:textId="77777777" w:rsidR="00632E32" w:rsidRDefault="00632E32"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p>
    <w:p w14:paraId="11E750D4" w14:textId="301B6B07" w:rsidR="00440F78" w:rsidRPr="00440F78" w:rsidRDefault="009E0AAE" w:rsidP="00440F78">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č</w:t>
      </w:r>
      <w:r w:rsidR="00440F78" w:rsidRPr="00440F78">
        <w:rPr>
          <w:rFonts w:ascii="Trebuchet MS" w:hAnsi="Trebuchet MS" w:cs="Trebuchet MS"/>
          <w:bCs/>
          <w:color w:val="auto"/>
          <w:sz w:val="22"/>
          <w:szCs w:val="22"/>
        </w:rPr>
        <w:t>e ima ponudnik sedež zunaj Republike Slovenije, mora predložiti overjen prevod izpisa iz registra države svojega sedeža, v katerem je vpisan. Izpis mora vključevati tudi podatke o zakonitih zastopnikih ponudnika*</w:t>
      </w:r>
      <w:r>
        <w:rPr>
          <w:rFonts w:ascii="Trebuchet MS" w:hAnsi="Trebuchet MS" w:cs="Trebuchet MS"/>
          <w:bCs/>
          <w:color w:val="auto"/>
          <w:sz w:val="22"/>
          <w:szCs w:val="22"/>
        </w:rPr>
        <w:t>.</w:t>
      </w:r>
      <w:r w:rsidR="00440F78" w:rsidRPr="00440F78">
        <w:rPr>
          <w:rFonts w:ascii="Trebuchet MS" w:hAnsi="Trebuchet MS" w:cs="Trebuchet MS"/>
          <w:bCs/>
          <w:color w:val="auto"/>
          <w:sz w:val="22"/>
          <w:szCs w:val="22"/>
        </w:rPr>
        <w:t xml:space="preserve"> </w:t>
      </w:r>
    </w:p>
    <w:p w14:paraId="26B6B611" w14:textId="3C006A8A" w:rsidR="00632E32" w:rsidRDefault="00632E32" w:rsidP="00CF4F6F">
      <w:pPr>
        <w:pStyle w:val="Default"/>
        <w:jc w:val="both"/>
        <w:rPr>
          <w:rFonts w:ascii="Trebuchet MS" w:hAnsi="Trebuchet MS" w:cs="Trebuchet MS"/>
          <w:color w:val="auto"/>
          <w:sz w:val="22"/>
          <w:szCs w:val="22"/>
        </w:rPr>
      </w:pPr>
    </w:p>
    <w:p w14:paraId="7703F643" w14:textId="1DEF5CCC" w:rsidR="00632E32" w:rsidRDefault="00D35C75" w:rsidP="00822C25">
      <w:pPr>
        <w:pStyle w:val="Default"/>
        <w:numPr>
          <w:ilvl w:val="2"/>
          <w:numId w:val="20"/>
        </w:numPr>
        <w:jc w:val="both"/>
        <w:rPr>
          <w:rFonts w:ascii="Trebuchet MS" w:hAnsi="Trebuchet MS" w:cs="Trebuchet MS"/>
          <w:b/>
          <w:bCs/>
          <w:color w:val="auto"/>
          <w:sz w:val="22"/>
          <w:szCs w:val="22"/>
        </w:rPr>
      </w:pPr>
      <w:r>
        <w:rPr>
          <w:rFonts w:ascii="Trebuchet MS" w:hAnsi="Trebuchet MS" w:cs="Trebuchet MS"/>
          <w:b/>
          <w:color w:val="auto"/>
          <w:sz w:val="22"/>
          <w:szCs w:val="22"/>
        </w:rPr>
        <w:t>Ekonomski in finančni položaj:</w:t>
      </w:r>
    </w:p>
    <w:p w14:paraId="02C7CC43" w14:textId="77777777" w:rsidR="00D35C75" w:rsidRPr="00D35C75" w:rsidRDefault="00D35C75" w:rsidP="009A1E94">
      <w:pPr>
        <w:pStyle w:val="Default"/>
        <w:jc w:val="both"/>
        <w:rPr>
          <w:rFonts w:ascii="Trebuchet MS" w:hAnsi="Trebuchet MS" w:cs="Trebuchet MS"/>
          <w:b/>
          <w:bCs/>
          <w:color w:val="auto"/>
          <w:sz w:val="22"/>
          <w:szCs w:val="22"/>
        </w:rPr>
      </w:pPr>
    </w:p>
    <w:bookmarkEnd w:id="30"/>
    <w:bookmarkEnd w:id="31"/>
    <w:bookmarkEnd w:id="32"/>
    <w:bookmarkEnd w:id="33"/>
    <w:p w14:paraId="51CB9BC2" w14:textId="5BE08632" w:rsidR="00E40592" w:rsidRPr="004F5CCE" w:rsidRDefault="00E40592" w:rsidP="004F5CCE">
      <w:pPr>
        <w:pStyle w:val="Naslov3"/>
      </w:pPr>
      <w:proofErr w:type="spellStart"/>
      <w:r w:rsidRPr="004F5CCE">
        <w:t>Ponudnik</w:t>
      </w:r>
      <w:proofErr w:type="spellEnd"/>
      <w:r w:rsidRPr="004F5CCE">
        <w:t xml:space="preserve"> </w:t>
      </w:r>
      <w:proofErr w:type="spellStart"/>
      <w:r w:rsidRPr="004F5CCE">
        <w:t>zadnje</w:t>
      </w:r>
      <w:proofErr w:type="spellEnd"/>
      <w:r w:rsidRPr="004F5CCE">
        <w:t xml:space="preserve"> tri </w:t>
      </w:r>
      <w:proofErr w:type="spellStart"/>
      <w:r w:rsidRPr="004F5CCE">
        <w:rPr>
          <w:u w:val="single"/>
        </w:rPr>
        <w:t>mesece</w:t>
      </w:r>
      <w:proofErr w:type="spellEnd"/>
      <w:r w:rsidRPr="004F5CCE">
        <w:rPr>
          <w:u w:val="single"/>
        </w:rPr>
        <w:t xml:space="preserve"> pred </w:t>
      </w:r>
      <w:proofErr w:type="spellStart"/>
      <w:r w:rsidRPr="004F5CCE">
        <w:rPr>
          <w:u w:val="single"/>
        </w:rPr>
        <w:t>objavo</w:t>
      </w:r>
      <w:proofErr w:type="spellEnd"/>
      <w:r w:rsidRPr="004F5CCE">
        <w:rPr>
          <w:u w:val="single"/>
        </w:rPr>
        <w:t xml:space="preserve"> </w:t>
      </w:r>
      <w:proofErr w:type="spellStart"/>
      <w:r w:rsidRPr="004F5CCE">
        <w:rPr>
          <w:u w:val="single"/>
        </w:rPr>
        <w:t>naročila</w:t>
      </w:r>
      <w:proofErr w:type="spellEnd"/>
      <w:r w:rsidRPr="004F5CCE">
        <w:rPr>
          <w:u w:val="single"/>
        </w:rPr>
        <w:t xml:space="preserve"> </w:t>
      </w:r>
      <w:proofErr w:type="spellStart"/>
      <w:r w:rsidRPr="004F5CCE">
        <w:rPr>
          <w:u w:val="single"/>
        </w:rPr>
        <w:t>na</w:t>
      </w:r>
      <w:proofErr w:type="spellEnd"/>
      <w:r w:rsidRPr="004F5CCE">
        <w:rPr>
          <w:u w:val="single"/>
        </w:rPr>
        <w:t xml:space="preserve"> </w:t>
      </w:r>
      <w:proofErr w:type="spellStart"/>
      <w:r w:rsidR="006F348D" w:rsidRPr="004F5CCE">
        <w:rPr>
          <w:u w:val="single"/>
        </w:rPr>
        <w:t>P</w:t>
      </w:r>
      <w:r w:rsidRPr="004F5CCE">
        <w:rPr>
          <w:u w:val="single"/>
        </w:rPr>
        <w:t>ortalu</w:t>
      </w:r>
      <w:proofErr w:type="spellEnd"/>
      <w:r w:rsidRPr="004F5CCE">
        <w:rPr>
          <w:u w:val="single"/>
        </w:rPr>
        <w:t xml:space="preserve"> </w:t>
      </w:r>
      <w:proofErr w:type="spellStart"/>
      <w:r w:rsidRPr="004F5CCE">
        <w:rPr>
          <w:u w:val="single"/>
        </w:rPr>
        <w:t>javnih</w:t>
      </w:r>
      <w:proofErr w:type="spellEnd"/>
      <w:r w:rsidRPr="004F5CCE">
        <w:rPr>
          <w:u w:val="single"/>
        </w:rPr>
        <w:t xml:space="preserve"> </w:t>
      </w:r>
      <w:proofErr w:type="spellStart"/>
      <w:r w:rsidRPr="004F5CCE">
        <w:rPr>
          <w:u w:val="single"/>
        </w:rPr>
        <w:t>naročil</w:t>
      </w:r>
      <w:proofErr w:type="spellEnd"/>
      <w:r w:rsidRPr="004F5CCE">
        <w:rPr>
          <w:u w:val="single"/>
        </w:rPr>
        <w:t xml:space="preserve"> </w:t>
      </w:r>
      <w:proofErr w:type="spellStart"/>
      <w:r w:rsidRPr="004F5CCE">
        <w:t>ni</w:t>
      </w:r>
      <w:proofErr w:type="spellEnd"/>
      <w:r w:rsidRPr="004F5CCE">
        <w:t xml:space="preserve"> </w:t>
      </w:r>
      <w:proofErr w:type="spellStart"/>
      <w:r w:rsidRPr="004F5CCE">
        <w:t>imel</w:t>
      </w:r>
      <w:proofErr w:type="spellEnd"/>
      <w:r w:rsidRPr="004F5CCE">
        <w:t xml:space="preserve"> </w:t>
      </w:r>
      <w:proofErr w:type="spellStart"/>
      <w:r w:rsidRPr="004F5CCE">
        <w:t>blokiranega</w:t>
      </w:r>
      <w:proofErr w:type="spellEnd"/>
      <w:r w:rsidRPr="004F5CCE">
        <w:t xml:space="preserve"> </w:t>
      </w:r>
      <w:proofErr w:type="spellStart"/>
      <w:r w:rsidRPr="004F5CCE">
        <w:t>nob</w:t>
      </w:r>
      <w:r w:rsidR="00875206" w:rsidRPr="004F5CCE">
        <w:t>enega</w:t>
      </w:r>
      <w:proofErr w:type="spellEnd"/>
      <w:r w:rsidR="00875206" w:rsidRPr="004F5CCE">
        <w:t xml:space="preserve"> </w:t>
      </w:r>
      <w:proofErr w:type="spellStart"/>
      <w:r w:rsidR="00D70273" w:rsidRPr="004F5CCE">
        <w:t>od</w:t>
      </w:r>
      <w:proofErr w:type="spellEnd"/>
      <w:r w:rsidR="00D70273" w:rsidRPr="004F5CCE">
        <w:t xml:space="preserve"> </w:t>
      </w:r>
      <w:proofErr w:type="spellStart"/>
      <w:r w:rsidR="00875206" w:rsidRPr="004F5CCE">
        <w:t>svojih</w:t>
      </w:r>
      <w:proofErr w:type="spellEnd"/>
      <w:r w:rsidR="00875206" w:rsidRPr="004F5CCE">
        <w:t xml:space="preserve"> </w:t>
      </w:r>
      <w:proofErr w:type="spellStart"/>
      <w:r w:rsidR="00875206" w:rsidRPr="004F5CCE">
        <w:t>poslovnih</w:t>
      </w:r>
      <w:proofErr w:type="spellEnd"/>
      <w:r w:rsidR="00875206" w:rsidRPr="004F5CCE">
        <w:t xml:space="preserve"> </w:t>
      </w:r>
      <w:proofErr w:type="spellStart"/>
      <w:r w:rsidR="00875206" w:rsidRPr="004F5CCE">
        <w:t>računov</w:t>
      </w:r>
      <w:proofErr w:type="spellEnd"/>
      <w:r w:rsidR="00875206" w:rsidRPr="004F5CCE">
        <w:t>.</w:t>
      </w:r>
    </w:p>
    <w:p w14:paraId="024F11D0" w14:textId="2E6B066C" w:rsidR="00D35C75" w:rsidRDefault="00D35C75" w:rsidP="00B76DCC">
      <w:pPr>
        <w:pStyle w:val="Default"/>
        <w:jc w:val="both"/>
        <w:rPr>
          <w:rFonts w:ascii="Trebuchet MS" w:hAnsi="Trebuchet MS" w:cs="Trebuchet MS"/>
          <w:b/>
          <w:color w:val="auto"/>
          <w:sz w:val="22"/>
          <w:szCs w:val="22"/>
        </w:rPr>
      </w:pPr>
    </w:p>
    <w:p w14:paraId="53758A2F" w14:textId="14D15BE1" w:rsidR="00D35C75" w:rsidRDefault="00D35C75" w:rsidP="00056532">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A</w:t>
      </w:r>
      <w:r w:rsidRPr="004D56B2">
        <w:rPr>
          <w:rFonts w:ascii="Trebuchet MS" w:hAnsi="Trebuchet MS" w:cs="Trebuchet MS"/>
          <w:color w:val="auto"/>
          <w:sz w:val="22"/>
          <w:szCs w:val="22"/>
        </w:rPr>
        <w:t xml:space="preserve">: </w:t>
      </w:r>
    </w:p>
    <w:p w14:paraId="3234E938" w14:textId="27B3B989" w:rsidR="00D35C75" w:rsidRDefault="00D35C75" w:rsidP="00822C25">
      <w:pPr>
        <w:pStyle w:val="Default"/>
        <w:numPr>
          <w:ilvl w:val="0"/>
          <w:numId w:val="22"/>
        </w:numPr>
        <w:jc w:val="both"/>
        <w:rPr>
          <w:rFonts w:ascii="Trebuchet MS" w:hAnsi="Trebuchet MS" w:cs="Trebuchet MS"/>
          <w:bCs/>
          <w:color w:val="auto"/>
          <w:sz w:val="22"/>
          <w:szCs w:val="22"/>
        </w:rPr>
      </w:pPr>
      <w:r>
        <w:rPr>
          <w:rFonts w:ascii="Trebuchet MS" w:hAnsi="Trebuchet MS" w:cs="Trebuchet MS"/>
          <w:bCs/>
          <w:color w:val="auto"/>
          <w:sz w:val="22"/>
          <w:szCs w:val="22"/>
        </w:rPr>
        <w:t>o</w:t>
      </w:r>
      <w:r w:rsidRPr="00BE5923">
        <w:rPr>
          <w:rFonts w:ascii="Trebuchet MS" w:hAnsi="Trebuchet MS" w:cs="Trebuchet MS"/>
          <w:bCs/>
          <w:color w:val="auto"/>
          <w:sz w:val="22"/>
          <w:szCs w:val="22"/>
        </w:rPr>
        <w:t>brazec ESPD</w:t>
      </w:r>
      <w:r>
        <w:rPr>
          <w:rFonts w:ascii="Trebuchet MS" w:hAnsi="Trebuchet MS" w:cs="Trebuchet MS"/>
          <w:bCs/>
          <w:color w:val="auto"/>
          <w:sz w:val="22"/>
          <w:szCs w:val="22"/>
        </w:rPr>
        <w:t>;</w:t>
      </w:r>
    </w:p>
    <w:p w14:paraId="738FB77F" w14:textId="5126B6DC" w:rsidR="00152DC1" w:rsidRPr="002331E5" w:rsidRDefault="00732BF6" w:rsidP="002331E5">
      <w:pPr>
        <w:pStyle w:val="Default"/>
        <w:numPr>
          <w:ilvl w:val="0"/>
          <w:numId w:val="9"/>
        </w:numPr>
        <w:jc w:val="both"/>
        <w:rPr>
          <w:rFonts w:ascii="Trebuchet MS" w:hAnsi="Trebuchet MS" w:cs="Trebuchet MS"/>
          <w:bCs/>
          <w:color w:val="auto"/>
          <w:sz w:val="22"/>
          <w:szCs w:val="22"/>
        </w:rPr>
      </w:pPr>
      <w:r w:rsidRPr="002331E5">
        <w:rPr>
          <w:rFonts w:ascii="Trebuchet MS" w:hAnsi="Trebuchet MS" w:cs="Trebuchet MS"/>
          <w:color w:val="auto"/>
          <w:sz w:val="22"/>
          <w:szCs w:val="22"/>
        </w:rPr>
        <w:t>p</w:t>
      </w:r>
      <w:r w:rsidR="00E40592" w:rsidRPr="002331E5">
        <w:rPr>
          <w:rFonts w:ascii="Trebuchet MS" w:hAnsi="Trebuchet MS" w:cs="Trebuchet MS"/>
          <w:color w:val="auto"/>
          <w:sz w:val="22"/>
          <w:szCs w:val="22"/>
        </w:rPr>
        <w:t>otrdila vseh bank, pri katerih ima ponudnik</w:t>
      </w:r>
      <w:r w:rsidR="00440F78" w:rsidRPr="002331E5">
        <w:rPr>
          <w:rFonts w:ascii="Trebuchet MS" w:hAnsi="Trebuchet MS" w:cs="Trebuchet MS"/>
          <w:bCs/>
          <w:color w:val="auto"/>
          <w:sz w:val="22"/>
          <w:szCs w:val="22"/>
        </w:rPr>
        <w:t>/podizvajalec/</w:t>
      </w:r>
      <w:proofErr w:type="spellStart"/>
      <w:r w:rsidR="00440F78" w:rsidRPr="002331E5">
        <w:rPr>
          <w:rFonts w:ascii="Trebuchet MS" w:hAnsi="Trebuchet MS" w:cs="Trebuchet MS"/>
          <w:bCs/>
          <w:color w:val="auto"/>
          <w:sz w:val="22"/>
          <w:szCs w:val="22"/>
        </w:rPr>
        <w:t>soponudnik</w:t>
      </w:r>
      <w:proofErr w:type="spellEnd"/>
      <w:r w:rsidR="00440F78" w:rsidRPr="002331E5">
        <w:rPr>
          <w:rFonts w:ascii="Trebuchet MS" w:hAnsi="Trebuchet MS" w:cs="Trebuchet MS"/>
          <w:bCs/>
          <w:color w:val="auto"/>
          <w:sz w:val="22"/>
          <w:szCs w:val="22"/>
        </w:rPr>
        <w:t xml:space="preserve"> </w:t>
      </w:r>
      <w:r w:rsidR="00E40592" w:rsidRPr="002331E5">
        <w:rPr>
          <w:rFonts w:ascii="Trebuchet MS" w:hAnsi="Trebuchet MS" w:cs="Trebuchet MS"/>
          <w:color w:val="auto"/>
          <w:sz w:val="22"/>
          <w:szCs w:val="22"/>
        </w:rPr>
        <w:t>odprte svoje poslovne račune</w:t>
      </w:r>
      <w:r w:rsidR="005105A2" w:rsidRPr="002331E5">
        <w:rPr>
          <w:rFonts w:ascii="Trebuchet MS" w:hAnsi="Trebuchet MS" w:cs="Trebuchet MS"/>
          <w:color w:val="auto"/>
          <w:sz w:val="22"/>
          <w:szCs w:val="22"/>
        </w:rPr>
        <w:t xml:space="preserve"> ali obrazec </w:t>
      </w:r>
      <w:r w:rsidR="005105A2" w:rsidRPr="002331E5">
        <w:rPr>
          <w:rFonts w:ascii="Trebuchet MS" w:hAnsi="Trebuchet MS" w:cs="Arial"/>
          <w:sz w:val="22"/>
          <w:szCs w:val="22"/>
        </w:rPr>
        <w:t xml:space="preserve">BON </w:t>
      </w:r>
      <w:r w:rsidR="005105A2" w:rsidRPr="002331E5">
        <w:rPr>
          <w:rFonts w:ascii="Trebuchet MS" w:hAnsi="Trebuchet MS" w:cs="Trebuchet MS"/>
          <w:bCs/>
          <w:color w:val="auto"/>
          <w:sz w:val="22"/>
          <w:szCs w:val="22"/>
        </w:rPr>
        <w:t>2 ali S.BON-1/P-AJPES</w:t>
      </w:r>
      <w:r w:rsidR="00D82BAF" w:rsidRPr="002331E5">
        <w:rPr>
          <w:rFonts w:ascii="Trebuchet MS" w:hAnsi="Trebuchet MS" w:cs="Trebuchet MS"/>
          <w:bCs/>
          <w:color w:val="auto"/>
          <w:sz w:val="22"/>
          <w:szCs w:val="22"/>
        </w:rPr>
        <w:t>*</w:t>
      </w:r>
      <w:r w:rsidR="005105A2" w:rsidRPr="002331E5">
        <w:rPr>
          <w:rFonts w:ascii="Trebuchet MS" w:hAnsi="Trebuchet MS" w:cs="Trebuchet MS"/>
          <w:bCs/>
          <w:color w:val="auto"/>
          <w:sz w:val="22"/>
          <w:szCs w:val="22"/>
        </w:rPr>
        <w:t>.</w:t>
      </w:r>
    </w:p>
    <w:p w14:paraId="347AB9EB" w14:textId="77777777" w:rsidR="00A64D71" w:rsidRDefault="00A64D71" w:rsidP="00E154B4">
      <w:pPr>
        <w:rPr>
          <w:lang w:val="en-US"/>
        </w:rPr>
      </w:pPr>
    </w:p>
    <w:p w14:paraId="2A05E030" w14:textId="33070D09" w:rsidR="00D70273" w:rsidRPr="00D70273" w:rsidRDefault="00050036" w:rsidP="00822C25">
      <w:pPr>
        <w:pStyle w:val="Default"/>
        <w:numPr>
          <w:ilvl w:val="2"/>
          <w:numId w:val="20"/>
        </w:numPr>
        <w:jc w:val="both"/>
        <w:rPr>
          <w:rFonts w:ascii="Trebuchet MS" w:hAnsi="Trebuchet MS" w:cs="Trebuchet MS"/>
          <w:b/>
          <w:bCs/>
          <w:color w:val="auto"/>
          <w:sz w:val="22"/>
          <w:szCs w:val="22"/>
        </w:rPr>
      </w:pPr>
      <w:r>
        <w:rPr>
          <w:rFonts w:ascii="Trebuchet MS" w:hAnsi="Trebuchet MS" w:cs="Trebuchet MS"/>
          <w:b/>
          <w:color w:val="auto"/>
          <w:sz w:val="22"/>
          <w:szCs w:val="22"/>
        </w:rPr>
        <w:t>Tehnična sposobnost:</w:t>
      </w:r>
    </w:p>
    <w:p w14:paraId="308BD362" w14:textId="77777777" w:rsidR="00D70273" w:rsidRDefault="00D70273" w:rsidP="00D70273">
      <w:pPr>
        <w:pStyle w:val="Default"/>
        <w:ind w:left="1232"/>
        <w:jc w:val="both"/>
        <w:rPr>
          <w:rFonts w:ascii="Trebuchet MS" w:hAnsi="Trebuchet MS" w:cs="Trebuchet MS"/>
          <w:b/>
          <w:bCs/>
          <w:color w:val="auto"/>
          <w:sz w:val="22"/>
          <w:szCs w:val="22"/>
        </w:rPr>
      </w:pPr>
    </w:p>
    <w:p w14:paraId="5B6D8637" w14:textId="77777777" w:rsidR="004F5CCE" w:rsidRDefault="004F5CCE" w:rsidP="004F5CCE">
      <w:pPr>
        <w:rPr>
          <w:lang w:val="en-US"/>
        </w:rPr>
      </w:pPr>
    </w:p>
    <w:p w14:paraId="13C2C0F4" w14:textId="0C4D7CA2" w:rsidR="004F5CCE" w:rsidRPr="007D7B65" w:rsidRDefault="004F5CCE" w:rsidP="004F5CCE">
      <w:pPr>
        <w:pStyle w:val="Default"/>
        <w:numPr>
          <w:ilvl w:val="3"/>
          <w:numId w:val="20"/>
        </w:numPr>
        <w:jc w:val="both"/>
        <w:rPr>
          <w:rFonts w:ascii="Trebuchet MS" w:hAnsi="Trebuchet MS"/>
          <w:b/>
          <w:bCs/>
          <w:sz w:val="22"/>
          <w:szCs w:val="22"/>
        </w:rPr>
      </w:pPr>
      <w:r w:rsidRPr="007D7B65">
        <w:rPr>
          <w:rFonts w:ascii="Trebuchet MS" w:hAnsi="Trebuchet MS"/>
          <w:b/>
          <w:bCs/>
          <w:sz w:val="22"/>
          <w:szCs w:val="22"/>
        </w:rPr>
        <w:t xml:space="preserve">Ponudnik je v zadnjih 5 letih pred oddajo ponudbe že izvajal storitev rednega prevoza šolskih otrok za vsaj </w:t>
      </w:r>
      <w:r w:rsidR="00CD30EC">
        <w:rPr>
          <w:rFonts w:ascii="Trebuchet MS" w:hAnsi="Trebuchet MS"/>
          <w:b/>
          <w:bCs/>
          <w:sz w:val="22"/>
          <w:szCs w:val="22"/>
        </w:rPr>
        <w:t>1</w:t>
      </w:r>
      <w:r w:rsidRPr="007D7B65">
        <w:rPr>
          <w:rFonts w:ascii="Trebuchet MS" w:hAnsi="Trebuchet MS"/>
          <w:b/>
          <w:bCs/>
          <w:sz w:val="22"/>
          <w:szCs w:val="22"/>
        </w:rPr>
        <w:t xml:space="preserve"> naročnika, pri čemer je storitev izvajal vsaj eno šolsko leto v vrednosti vsaj 200.000,00 EUR z DDV</w:t>
      </w:r>
      <w:r>
        <w:rPr>
          <w:rFonts w:ascii="Trebuchet MS" w:hAnsi="Trebuchet MS"/>
          <w:b/>
          <w:bCs/>
          <w:sz w:val="22"/>
          <w:szCs w:val="22"/>
        </w:rPr>
        <w:t>.</w:t>
      </w:r>
      <w:r w:rsidRPr="007D7B65">
        <w:rPr>
          <w:rFonts w:ascii="Trebuchet MS" w:hAnsi="Trebuchet MS"/>
          <w:b/>
          <w:bCs/>
          <w:sz w:val="22"/>
          <w:szCs w:val="22"/>
        </w:rPr>
        <w:t> </w:t>
      </w:r>
    </w:p>
    <w:p w14:paraId="3171035E" w14:textId="77777777" w:rsidR="004F5CCE" w:rsidRDefault="004F5CCE" w:rsidP="004F5CCE">
      <w:pPr>
        <w:rPr>
          <w:lang w:val="en-US"/>
        </w:rPr>
      </w:pPr>
    </w:p>
    <w:p w14:paraId="579B05DD" w14:textId="77777777" w:rsidR="004F5CCE" w:rsidRDefault="004F5CCE" w:rsidP="004F5CCE">
      <w:pPr>
        <w:pStyle w:val="Default"/>
        <w:ind w:left="524" w:firstLine="708"/>
        <w:jc w:val="both"/>
        <w:rPr>
          <w:rFonts w:ascii="Trebuchet MS" w:hAnsi="Trebuchet MS" w:cs="Trebuchet MS"/>
          <w:color w:val="auto"/>
          <w:sz w:val="22"/>
          <w:szCs w:val="22"/>
        </w:rPr>
      </w:pPr>
      <w:r w:rsidRPr="004D56B2">
        <w:rPr>
          <w:rFonts w:ascii="Trebuchet MS" w:hAnsi="Trebuchet MS" w:cs="Trebuchet MS"/>
          <w:color w:val="auto"/>
          <w:sz w:val="22"/>
          <w:szCs w:val="22"/>
        </w:rPr>
        <w:t>DOKAZIL</w:t>
      </w:r>
      <w:r>
        <w:rPr>
          <w:rFonts w:ascii="Trebuchet MS" w:hAnsi="Trebuchet MS" w:cs="Trebuchet MS"/>
          <w:color w:val="auto"/>
          <w:sz w:val="22"/>
          <w:szCs w:val="22"/>
        </w:rPr>
        <w:t>O</w:t>
      </w:r>
      <w:r w:rsidRPr="004D56B2">
        <w:rPr>
          <w:rFonts w:ascii="Trebuchet MS" w:hAnsi="Trebuchet MS" w:cs="Trebuchet MS"/>
          <w:color w:val="auto"/>
          <w:sz w:val="22"/>
          <w:szCs w:val="22"/>
        </w:rPr>
        <w:t xml:space="preserve">: </w:t>
      </w:r>
    </w:p>
    <w:p w14:paraId="1382DD08" w14:textId="77777777" w:rsidR="004F5CCE" w:rsidRDefault="004F5CCE" w:rsidP="004F5CCE">
      <w:pPr>
        <w:pStyle w:val="Default"/>
        <w:numPr>
          <w:ilvl w:val="0"/>
          <w:numId w:val="22"/>
        </w:numPr>
        <w:jc w:val="both"/>
        <w:rPr>
          <w:rFonts w:ascii="Trebuchet MS" w:hAnsi="Trebuchet MS" w:cs="Trebuchet MS"/>
          <w:color w:val="auto"/>
          <w:sz w:val="22"/>
          <w:szCs w:val="22"/>
        </w:rPr>
      </w:pPr>
      <w:r w:rsidRPr="004F5CCE">
        <w:rPr>
          <w:rFonts w:ascii="Trebuchet MS" w:hAnsi="Trebuchet MS" w:cs="Trebuchet MS"/>
          <w:bCs/>
          <w:color w:val="auto"/>
          <w:sz w:val="22"/>
          <w:szCs w:val="22"/>
        </w:rPr>
        <w:t>ESPD</w:t>
      </w:r>
    </w:p>
    <w:p w14:paraId="12190D97" w14:textId="146C6AD3" w:rsidR="004F5CCE" w:rsidRDefault="004F5CCE" w:rsidP="004F5CCE">
      <w:pPr>
        <w:pStyle w:val="Default"/>
        <w:numPr>
          <w:ilvl w:val="0"/>
          <w:numId w:val="22"/>
        </w:numPr>
        <w:jc w:val="both"/>
        <w:rPr>
          <w:rFonts w:ascii="Trebuchet MS" w:hAnsi="Trebuchet MS" w:cs="Trebuchet MS"/>
          <w:color w:val="auto"/>
          <w:sz w:val="22"/>
          <w:szCs w:val="22"/>
        </w:rPr>
      </w:pPr>
      <w:r w:rsidRPr="004F5CCE">
        <w:rPr>
          <w:rFonts w:ascii="Trebuchet MS" w:hAnsi="Trebuchet MS"/>
          <w:bCs/>
          <w:sz w:val="22"/>
          <w:szCs w:val="22"/>
        </w:rPr>
        <w:t>Potrdilo referenčnega naročnika, ki potrjuje, da je ponudnik uspešno izvedel referenčno storitev (Obr_</w:t>
      </w:r>
      <w:r>
        <w:rPr>
          <w:rFonts w:ascii="Trebuchet MS" w:hAnsi="Trebuchet MS"/>
          <w:bCs/>
          <w:sz w:val="22"/>
          <w:szCs w:val="22"/>
        </w:rPr>
        <w:t>9</w:t>
      </w:r>
      <w:r w:rsidRPr="004F5CCE">
        <w:rPr>
          <w:rFonts w:ascii="Trebuchet MS" w:hAnsi="Trebuchet MS"/>
          <w:bCs/>
          <w:sz w:val="22"/>
          <w:szCs w:val="22"/>
        </w:rPr>
        <w:t>),</w:t>
      </w:r>
    </w:p>
    <w:p w14:paraId="034925FA" w14:textId="4E399514" w:rsidR="004F5CCE" w:rsidRPr="00CD30EC" w:rsidRDefault="004F5CCE" w:rsidP="00CD30EC">
      <w:pPr>
        <w:pStyle w:val="Default"/>
        <w:numPr>
          <w:ilvl w:val="0"/>
          <w:numId w:val="22"/>
        </w:numPr>
        <w:jc w:val="both"/>
        <w:rPr>
          <w:rFonts w:ascii="Trebuchet MS" w:hAnsi="Trebuchet MS" w:cs="Trebuchet MS"/>
          <w:color w:val="auto"/>
          <w:sz w:val="22"/>
          <w:szCs w:val="22"/>
        </w:rPr>
      </w:pPr>
      <w:r w:rsidRPr="004F5CCE">
        <w:rPr>
          <w:rFonts w:ascii="Trebuchet MS" w:hAnsi="Trebuchet MS"/>
          <w:bCs/>
          <w:sz w:val="22"/>
          <w:szCs w:val="22"/>
        </w:rPr>
        <w:t>fotokopija pogodb (na zahtevo naročnika).</w:t>
      </w:r>
    </w:p>
    <w:p w14:paraId="01B4580D" w14:textId="77777777" w:rsidR="004F5CCE" w:rsidRPr="00D70273" w:rsidRDefault="004F5CCE" w:rsidP="00D70273">
      <w:pPr>
        <w:pStyle w:val="Default"/>
        <w:ind w:left="1232"/>
        <w:jc w:val="both"/>
        <w:rPr>
          <w:rFonts w:ascii="Trebuchet MS" w:hAnsi="Trebuchet MS" w:cs="Trebuchet MS"/>
          <w:b/>
          <w:bCs/>
          <w:color w:val="auto"/>
          <w:sz w:val="22"/>
          <w:szCs w:val="22"/>
        </w:rPr>
      </w:pPr>
    </w:p>
    <w:p w14:paraId="1AFB00F8" w14:textId="033D5EE4" w:rsidR="001A264F" w:rsidRPr="00D70273" w:rsidRDefault="00FA2FEE" w:rsidP="00822C25">
      <w:pPr>
        <w:pStyle w:val="Default"/>
        <w:numPr>
          <w:ilvl w:val="3"/>
          <w:numId w:val="20"/>
        </w:numPr>
        <w:jc w:val="both"/>
        <w:rPr>
          <w:rFonts w:ascii="Trebuchet MS" w:hAnsi="Trebuchet MS" w:cs="Trebuchet MS"/>
          <w:b/>
          <w:bCs/>
          <w:color w:val="auto"/>
          <w:sz w:val="22"/>
          <w:szCs w:val="22"/>
        </w:rPr>
      </w:pPr>
      <w:r w:rsidRPr="00D70273">
        <w:rPr>
          <w:rFonts w:ascii="Trebuchet MS" w:hAnsi="Trebuchet MS"/>
          <w:b/>
          <w:bCs/>
          <w:iCs/>
          <w:sz w:val="22"/>
          <w:szCs w:val="22"/>
        </w:rPr>
        <w:t xml:space="preserve">Ponudnik </w:t>
      </w:r>
      <w:r w:rsidR="00015A9A" w:rsidRPr="00D70273">
        <w:rPr>
          <w:rFonts w:ascii="Trebuchet MS" w:hAnsi="Trebuchet MS"/>
          <w:b/>
          <w:bCs/>
          <w:iCs/>
          <w:sz w:val="22"/>
          <w:szCs w:val="22"/>
        </w:rPr>
        <w:t>ima na razpolago</w:t>
      </w:r>
      <w:r w:rsidRPr="00D70273">
        <w:rPr>
          <w:rFonts w:ascii="Trebuchet MS" w:hAnsi="Trebuchet MS"/>
          <w:b/>
          <w:bCs/>
          <w:iCs/>
          <w:sz w:val="22"/>
          <w:szCs w:val="22"/>
        </w:rPr>
        <w:t xml:space="preserve"> ustrezn</w:t>
      </w:r>
      <w:r w:rsidR="00015A9A" w:rsidRPr="00D70273">
        <w:rPr>
          <w:rFonts w:ascii="Trebuchet MS" w:hAnsi="Trebuchet MS"/>
          <w:b/>
          <w:bCs/>
          <w:iCs/>
          <w:sz w:val="22"/>
          <w:szCs w:val="22"/>
        </w:rPr>
        <w:t>o, tehnično brezhibno</w:t>
      </w:r>
      <w:r w:rsidRPr="00D70273">
        <w:rPr>
          <w:rFonts w:ascii="Trebuchet MS" w:hAnsi="Trebuchet MS"/>
          <w:b/>
          <w:bCs/>
          <w:iCs/>
          <w:sz w:val="22"/>
          <w:szCs w:val="22"/>
        </w:rPr>
        <w:t xml:space="preserve"> ter številčno zadostn</w:t>
      </w:r>
      <w:r w:rsidR="00015A9A" w:rsidRPr="00D70273">
        <w:rPr>
          <w:rFonts w:ascii="Trebuchet MS" w:hAnsi="Trebuchet MS"/>
          <w:b/>
          <w:bCs/>
          <w:iCs/>
          <w:sz w:val="22"/>
          <w:szCs w:val="22"/>
        </w:rPr>
        <w:t xml:space="preserve">o število vozil za izvajanje </w:t>
      </w:r>
      <w:r w:rsidR="00B85CEE" w:rsidRPr="00D70273">
        <w:rPr>
          <w:rFonts w:ascii="Trebuchet MS" w:hAnsi="Trebuchet MS"/>
          <w:b/>
          <w:bCs/>
          <w:iCs/>
          <w:sz w:val="22"/>
          <w:szCs w:val="22"/>
        </w:rPr>
        <w:t>prevozov</w:t>
      </w:r>
      <w:r w:rsidR="00B85CEE">
        <w:rPr>
          <w:rFonts w:ascii="Trebuchet MS" w:hAnsi="Trebuchet MS"/>
          <w:b/>
          <w:bCs/>
          <w:iCs/>
          <w:sz w:val="22"/>
          <w:szCs w:val="22"/>
        </w:rPr>
        <w:t xml:space="preserve">, pri čemer mora za vsak sklop, za katerega oddaja ponudbo, zagotoviti ustrezno število vozil glede na število relacij znotraj posameznega sklopa z ustrezno kapaciteto glede na predvideno število učencev.  </w:t>
      </w:r>
    </w:p>
    <w:p w14:paraId="7675775C" w14:textId="77777777" w:rsidR="002E128B" w:rsidRPr="00707E54" w:rsidRDefault="002E128B" w:rsidP="002E128B">
      <w:pPr>
        <w:pStyle w:val="Default"/>
        <w:jc w:val="both"/>
        <w:rPr>
          <w:rFonts w:ascii="Trebuchet MS" w:hAnsi="Trebuchet MS" w:cs="Trebuchet MS"/>
          <w:b/>
          <w:bCs/>
          <w:i/>
          <w:iCs/>
          <w:color w:val="auto"/>
          <w:sz w:val="22"/>
          <w:szCs w:val="22"/>
        </w:rPr>
      </w:pPr>
    </w:p>
    <w:p w14:paraId="431A7065" w14:textId="00C643D3" w:rsidR="002E128B" w:rsidRPr="002E128B" w:rsidRDefault="002E128B" w:rsidP="002E128B">
      <w:pPr>
        <w:autoSpaceDE w:val="0"/>
        <w:autoSpaceDN w:val="0"/>
        <w:adjustRightInd w:val="0"/>
        <w:ind w:left="884" w:firstLine="708"/>
        <w:jc w:val="both"/>
        <w:rPr>
          <w:rFonts w:eastAsia="Times New Roman" w:cs="Times New Roman"/>
          <w:bCs/>
          <w:lang w:eastAsia="sl-SI"/>
        </w:rPr>
      </w:pPr>
      <w:r w:rsidRPr="002E128B">
        <w:rPr>
          <w:rFonts w:eastAsia="Times New Roman" w:cs="Times New Roman"/>
          <w:bCs/>
          <w:lang w:eastAsia="sl-SI"/>
        </w:rPr>
        <w:t>DOKAZIL</w:t>
      </w:r>
      <w:r>
        <w:rPr>
          <w:rFonts w:eastAsia="Times New Roman" w:cs="Times New Roman"/>
          <w:bCs/>
          <w:lang w:eastAsia="sl-SI"/>
        </w:rPr>
        <w:t>A</w:t>
      </w:r>
      <w:r w:rsidRPr="002E128B">
        <w:rPr>
          <w:rFonts w:eastAsia="Times New Roman" w:cs="Times New Roman"/>
          <w:bCs/>
          <w:lang w:eastAsia="sl-SI"/>
        </w:rPr>
        <w:t xml:space="preserve">: </w:t>
      </w:r>
    </w:p>
    <w:p w14:paraId="1D29CFAC" w14:textId="77777777" w:rsidR="006021C7" w:rsidRPr="002E128B" w:rsidRDefault="00D70273" w:rsidP="002E128B">
      <w:pPr>
        <w:pStyle w:val="Odstavekseznama"/>
        <w:numPr>
          <w:ilvl w:val="0"/>
          <w:numId w:val="9"/>
        </w:numPr>
        <w:autoSpaceDE w:val="0"/>
        <w:autoSpaceDN w:val="0"/>
        <w:adjustRightInd w:val="0"/>
        <w:ind w:left="1985" w:hanging="425"/>
        <w:jc w:val="both"/>
        <w:rPr>
          <w:rFonts w:ascii="Trebuchet MS" w:hAnsi="Trebuchet MS"/>
          <w:bCs/>
          <w:sz w:val="22"/>
          <w:szCs w:val="22"/>
        </w:rPr>
      </w:pPr>
      <w:r w:rsidRPr="002E128B">
        <w:rPr>
          <w:rFonts w:ascii="Trebuchet MS" w:hAnsi="Trebuchet MS"/>
          <w:bCs/>
          <w:sz w:val="22"/>
          <w:szCs w:val="22"/>
        </w:rPr>
        <w:t>o</w:t>
      </w:r>
      <w:r w:rsidR="00B843B0" w:rsidRPr="002E128B">
        <w:rPr>
          <w:rFonts w:ascii="Trebuchet MS" w:hAnsi="Trebuchet MS"/>
          <w:bCs/>
          <w:sz w:val="22"/>
          <w:szCs w:val="22"/>
        </w:rPr>
        <w:t xml:space="preserve">brazec </w:t>
      </w:r>
      <w:r w:rsidR="003B58B0" w:rsidRPr="002E128B">
        <w:rPr>
          <w:rFonts w:ascii="Trebuchet MS" w:hAnsi="Trebuchet MS"/>
          <w:bCs/>
          <w:sz w:val="22"/>
          <w:szCs w:val="22"/>
        </w:rPr>
        <w:t>ESPD</w:t>
      </w:r>
      <w:r w:rsidRPr="002E128B">
        <w:rPr>
          <w:rFonts w:ascii="Trebuchet MS" w:hAnsi="Trebuchet MS"/>
          <w:bCs/>
          <w:sz w:val="22"/>
          <w:szCs w:val="22"/>
        </w:rPr>
        <w:t>;</w:t>
      </w:r>
    </w:p>
    <w:p w14:paraId="1C8FCE8C" w14:textId="32B02388" w:rsidR="00440F78" w:rsidRPr="00933DA5" w:rsidRDefault="00015A9A" w:rsidP="00933DA5">
      <w:pPr>
        <w:pStyle w:val="Odstavekseznama"/>
        <w:numPr>
          <w:ilvl w:val="0"/>
          <w:numId w:val="9"/>
        </w:numPr>
        <w:autoSpaceDE w:val="0"/>
        <w:autoSpaceDN w:val="0"/>
        <w:adjustRightInd w:val="0"/>
        <w:ind w:left="1985" w:hanging="425"/>
        <w:jc w:val="both"/>
        <w:rPr>
          <w:bCs/>
        </w:rPr>
      </w:pPr>
      <w:r w:rsidRPr="002E128B">
        <w:rPr>
          <w:rFonts w:ascii="Trebuchet MS" w:hAnsi="Trebuchet MS"/>
          <w:bCs/>
          <w:sz w:val="22"/>
          <w:szCs w:val="22"/>
        </w:rPr>
        <w:t>kopija licenc in prometnih dovoljenj</w:t>
      </w:r>
      <w:r w:rsidR="003C29E2">
        <w:rPr>
          <w:rFonts w:ascii="Trebuchet MS" w:hAnsi="Trebuchet MS"/>
          <w:bCs/>
          <w:sz w:val="22"/>
          <w:szCs w:val="22"/>
        </w:rPr>
        <w:t>*</w:t>
      </w:r>
      <w:r w:rsidR="00D70273" w:rsidRPr="002E128B">
        <w:rPr>
          <w:rFonts w:ascii="Trebuchet MS" w:hAnsi="Trebuchet MS"/>
          <w:bCs/>
          <w:sz w:val="22"/>
          <w:szCs w:val="22"/>
        </w:rPr>
        <w:t>.</w:t>
      </w:r>
    </w:p>
    <w:p w14:paraId="08A98F8C" w14:textId="77777777" w:rsidR="00050036" w:rsidRPr="00780696" w:rsidRDefault="00050036" w:rsidP="001F3694">
      <w:pPr>
        <w:autoSpaceDE w:val="0"/>
        <w:autoSpaceDN w:val="0"/>
        <w:adjustRightInd w:val="0"/>
        <w:jc w:val="both"/>
        <w:rPr>
          <w:rFonts w:eastAsia="Times New Roman" w:cs="Times New Roman"/>
          <w:bCs/>
          <w:iCs/>
          <w:lang w:eastAsia="sl-SI"/>
        </w:rPr>
      </w:pPr>
    </w:p>
    <w:p w14:paraId="0209B5A7" w14:textId="098D9361" w:rsidR="009A1E94" w:rsidRPr="00EA3C0A" w:rsidRDefault="001802DE" w:rsidP="00EA3C0A">
      <w:pPr>
        <w:pStyle w:val="Default"/>
        <w:numPr>
          <w:ilvl w:val="3"/>
          <w:numId w:val="20"/>
        </w:numPr>
        <w:jc w:val="both"/>
        <w:rPr>
          <w:rFonts w:ascii="Trebuchet MS" w:hAnsi="Trebuchet MS"/>
          <w:b/>
          <w:bCs/>
          <w:iCs/>
          <w:sz w:val="22"/>
          <w:szCs w:val="22"/>
        </w:rPr>
      </w:pPr>
      <w:r w:rsidRPr="002E128B">
        <w:rPr>
          <w:rFonts w:ascii="Trebuchet MS" w:hAnsi="Trebuchet MS"/>
          <w:b/>
          <w:bCs/>
          <w:iCs/>
          <w:sz w:val="22"/>
          <w:szCs w:val="22"/>
        </w:rPr>
        <w:t>Ponudnik bo za izvajanje predmeta tega javnega naročanja</w:t>
      </w:r>
      <w:r w:rsidR="009A0EB9" w:rsidRPr="002E128B">
        <w:rPr>
          <w:rFonts w:ascii="Trebuchet MS" w:hAnsi="Trebuchet MS"/>
          <w:b/>
          <w:bCs/>
          <w:iCs/>
          <w:color w:val="auto"/>
          <w:sz w:val="22"/>
          <w:szCs w:val="22"/>
        </w:rPr>
        <w:t xml:space="preserve">, </w:t>
      </w:r>
      <w:r w:rsidR="009A0EB9" w:rsidRPr="002E128B">
        <w:rPr>
          <w:rFonts w:ascii="Trebuchet MS" w:hAnsi="Trebuchet MS"/>
          <w:b/>
          <w:bCs/>
          <w:iCs/>
          <w:color w:val="000000" w:themeColor="text1"/>
          <w:sz w:val="22"/>
          <w:szCs w:val="22"/>
        </w:rPr>
        <w:t>v primeru, če za izvajanje p</w:t>
      </w:r>
      <w:r w:rsidR="002E128B" w:rsidRPr="002E128B">
        <w:rPr>
          <w:rFonts w:ascii="Trebuchet MS" w:hAnsi="Trebuchet MS"/>
          <w:b/>
          <w:bCs/>
          <w:iCs/>
          <w:color w:val="000000" w:themeColor="text1"/>
          <w:sz w:val="22"/>
          <w:szCs w:val="22"/>
        </w:rPr>
        <w:t>revozov</w:t>
      </w:r>
      <w:r w:rsidR="009A0EB9" w:rsidRPr="002E128B">
        <w:rPr>
          <w:rFonts w:ascii="Trebuchet MS" w:hAnsi="Trebuchet MS"/>
          <w:b/>
          <w:bCs/>
          <w:iCs/>
          <w:color w:val="000000" w:themeColor="text1"/>
          <w:sz w:val="22"/>
          <w:szCs w:val="22"/>
        </w:rPr>
        <w:t xml:space="preserve"> uporablja</w:t>
      </w:r>
      <w:r w:rsidR="00196727">
        <w:rPr>
          <w:rFonts w:ascii="Trebuchet MS" w:hAnsi="Trebuchet MS"/>
          <w:b/>
          <w:bCs/>
          <w:iCs/>
          <w:color w:val="000000" w:themeColor="text1"/>
          <w:sz w:val="22"/>
          <w:szCs w:val="22"/>
        </w:rPr>
        <w:t xml:space="preserve"> vozila M1 ali M2, </w:t>
      </w:r>
      <w:r w:rsidRPr="002E128B">
        <w:rPr>
          <w:rFonts w:ascii="Trebuchet MS" w:hAnsi="Trebuchet MS"/>
          <w:b/>
          <w:bCs/>
          <w:iCs/>
          <w:sz w:val="22"/>
          <w:szCs w:val="22"/>
        </w:rPr>
        <w:t>uporabljal</w:t>
      </w:r>
      <w:r w:rsidR="00196727">
        <w:rPr>
          <w:rFonts w:ascii="Trebuchet MS" w:hAnsi="Trebuchet MS"/>
          <w:b/>
          <w:bCs/>
          <w:iCs/>
          <w:sz w:val="22"/>
          <w:szCs w:val="22"/>
        </w:rPr>
        <w:t xml:space="preserve"> naslednje število</w:t>
      </w:r>
      <w:r w:rsidRPr="002E128B">
        <w:rPr>
          <w:rFonts w:ascii="Trebuchet MS" w:hAnsi="Trebuchet MS"/>
          <w:b/>
          <w:bCs/>
          <w:iCs/>
          <w:sz w:val="22"/>
          <w:szCs w:val="22"/>
        </w:rPr>
        <w:t xml:space="preserve"> </w:t>
      </w:r>
      <w:r w:rsidR="00880F7F" w:rsidRPr="002E128B">
        <w:rPr>
          <w:rFonts w:ascii="Trebuchet MS" w:hAnsi="Trebuchet MS"/>
          <w:b/>
          <w:bCs/>
          <w:iCs/>
          <w:sz w:val="22"/>
          <w:szCs w:val="22"/>
        </w:rPr>
        <w:lastRenderedPageBreak/>
        <w:t>vozil</w:t>
      </w:r>
      <w:r w:rsidR="00196727">
        <w:rPr>
          <w:rFonts w:ascii="Trebuchet MS" w:hAnsi="Trebuchet MS"/>
          <w:b/>
          <w:bCs/>
          <w:iCs/>
          <w:sz w:val="22"/>
          <w:szCs w:val="22"/>
        </w:rPr>
        <w:t>,</w:t>
      </w:r>
      <w:r w:rsidRPr="002E128B">
        <w:rPr>
          <w:rFonts w:ascii="Trebuchet MS" w:hAnsi="Trebuchet MS"/>
          <w:b/>
          <w:bCs/>
          <w:iCs/>
          <w:sz w:val="22"/>
          <w:szCs w:val="22"/>
        </w:rPr>
        <w:t xml:space="preserve"> ki izpolnjujejo zahteve, opredeljene</w:t>
      </w:r>
      <w:r w:rsidR="009A0EB9" w:rsidRPr="002E128B">
        <w:rPr>
          <w:rFonts w:ascii="Trebuchet MS" w:hAnsi="Trebuchet MS"/>
          <w:b/>
          <w:bCs/>
          <w:iCs/>
          <w:sz w:val="22"/>
          <w:szCs w:val="22"/>
        </w:rPr>
        <w:t xml:space="preserve"> </w:t>
      </w:r>
      <w:r w:rsidR="009A0EB9" w:rsidRPr="002E128B">
        <w:rPr>
          <w:rFonts w:ascii="Trebuchet MS" w:hAnsi="Trebuchet MS"/>
          <w:b/>
          <w:bCs/>
          <w:iCs/>
          <w:color w:val="000000" w:themeColor="text1"/>
          <w:sz w:val="22"/>
          <w:szCs w:val="22"/>
        </w:rPr>
        <w:t>kot čista vozila</w:t>
      </w:r>
      <w:r w:rsidRPr="002E128B">
        <w:rPr>
          <w:rFonts w:ascii="Trebuchet MS" w:hAnsi="Trebuchet MS"/>
          <w:b/>
          <w:bCs/>
          <w:iCs/>
          <w:sz w:val="22"/>
          <w:szCs w:val="22"/>
        </w:rPr>
        <w:t xml:space="preserve"> </w:t>
      </w:r>
      <w:r w:rsidR="00780696" w:rsidRPr="002E128B">
        <w:rPr>
          <w:rFonts w:ascii="Trebuchet MS" w:hAnsi="Trebuchet MS"/>
          <w:b/>
          <w:bCs/>
          <w:iCs/>
          <w:sz w:val="22"/>
          <w:szCs w:val="22"/>
        </w:rPr>
        <w:t>po Uredbi o zelenem javnem naročanju</w:t>
      </w:r>
      <w:r w:rsidR="00196727">
        <w:rPr>
          <w:rFonts w:ascii="Trebuchet MS" w:hAnsi="Trebuchet MS"/>
          <w:b/>
          <w:bCs/>
          <w:iCs/>
          <w:sz w:val="22"/>
          <w:szCs w:val="22"/>
        </w:rPr>
        <w:t xml:space="preserve">: </w:t>
      </w:r>
    </w:p>
    <w:p w14:paraId="60573EC7" w14:textId="5093CC5F" w:rsidR="00196727" w:rsidRDefault="00196727" w:rsidP="009A1E94">
      <w:pPr>
        <w:pStyle w:val="Default"/>
        <w:ind w:left="872"/>
        <w:rPr>
          <w:rFonts w:ascii="Trebuchet MS" w:hAnsi="Trebuchet MS"/>
          <w:b/>
          <w:bCs/>
          <w:iCs/>
          <w:sz w:val="22"/>
          <w:szCs w:val="22"/>
        </w:rPr>
      </w:pPr>
      <w:r w:rsidRPr="00196727">
        <w:rPr>
          <w:rFonts w:ascii="Trebuchet MS" w:hAnsi="Trebuchet MS"/>
          <w:b/>
          <w:bCs/>
          <w:iCs/>
          <w:noProof/>
          <w:sz w:val="22"/>
          <w:szCs w:val="22"/>
        </w:rPr>
        <w:drawing>
          <wp:anchor distT="0" distB="0" distL="114300" distR="114300" simplePos="0" relativeHeight="251658240" behindDoc="0" locked="0" layoutInCell="1" allowOverlap="1" wp14:anchorId="5114490E" wp14:editId="4C5EC65D">
            <wp:simplePos x="0" y="0"/>
            <wp:positionH relativeFrom="column">
              <wp:posOffset>1013460</wp:posOffset>
            </wp:positionH>
            <wp:positionV relativeFrom="paragraph">
              <wp:posOffset>84455</wp:posOffset>
            </wp:positionV>
            <wp:extent cx="2171888" cy="2530059"/>
            <wp:effectExtent l="19050" t="19050" r="19050" b="22860"/>
            <wp:wrapThrough wrapText="bothSides">
              <wp:wrapPolygon edited="0">
                <wp:start x="-189" y="-163"/>
                <wp:lineTo x="-189" y="21633"/>
                <wp:lineTo x="21600" y="21633"/>
                <wp:lineTo x="21600" y="-163"/>
                <wp:lineTo x="-189" y="-163"/>
              </wp:wrapPolygon>
            </wp:wrapThrough>
            <wp:docPr id="768005640"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005640" name=""/>
                    <pic:cNvPicPr/>
                  </pic:nvPicPr>
                  <pic:blipFill>
                    <a:blip r:embed="rId11"/>
                    <a:stretch>
                      <a:fillRect/>
                    </a:stretch>
                  </pic:blipFill>
                  <pic:spPr>
                    <a:xfrm>
                      <a:off x="0" y="0"/>
                      <a:ext cx="2171888" cy="2530059"/>
                    </a:xfrm>
                    <a:prstGeom prst="rect">
                      <a:avLst/>
                    </a:prstGeom>
                    <a:ln>
                      <a:solidFill>
                        <a:schemeClr val="tx1"/>
                      </a:solidFill>
                    </a:ln>
                  </pic:spPr>
                </pic:pic>
              </a:graphicData>
            </a:graphic>
          </wp:anchor>
        </w:drawing>
      </w:r>
    </w:p>
    <w:p w14:paraId="7C62D9DA" w14:textId="77777777" w:rsidR="009A1E94" w:rsidRDefault="009A1E94" w:rsidP="009A1E94">
      <w:pPr>
        <w:pStyle w:val="Default"/>
        <w:ind w:left="872"/>
        <w:rPr>
          <w:rFonts w:ascii="Trebuchet MS" w:hAnsi="Trebuchet MS"/>
          <w:b/>
          <w:bCs/>
          <w:iCs/>
          <w:sz w:val="22"/>
          <w:szCs w:val="22"/>
        </w:rPr>
      </w:pPr>
    </w:p>
    <w:p w14:paraId="793233FA" w14:textId="77777777" w:rsidR="00196727" w:rsidRDefault="00196727" w:rsidP="00196727">
      <w:pPr>
        <w:pStyle w:val="Default"/>
        <w:ind w:left="872"/>
        <w:jc w:val="both"/>
        <w:rPr>
          <w:rFonts w:ascii="Trebuchet MS" w:hAnsi="Trebuchet MS"/>
          <w:b/>
          <w:bCs/>
          <w:iCs/>
          <w:sz w:val="22"/>
          <w:szCs w:val="22"/>
        </w:rPr>
      </w:pPr>
    </w:p>
    <w:p w14:paraId="6466B7F3" w14:textId="77777777" w:rsidR="009A1E94" w:rsidRDefault="009A1E94" w:rsidP="00196727">
      <w:pPr>
        <w:pStyle w:val="Default"/>
        <w:ind w:left="872"/>
        <w:jc w:val="both"/>
        <w:rPr>
          <w:rFonts w:ascii="Trebuchet MS" w:hAnsi="Trebuchet MS"/>
          <w:b/>
          <w:bCs/>
          <w:iCs/>
          <w:sz w:val="22"/>
          <w:szCs w:val="22"/>
        </w:rPr>
      </w:pPr>
    </w:p>
    <w:p w14:paraId="1CA9DEED" w14:textId="77777777" w:rsidR="009A1E94" w:rsidRDefault="009A1E94" w:rsidP="00196727">
      <w:pPr>
        <w:pStyle w:val="Default"/>
        <w:ind w:left="872"/>
        <w:jc w:val="both"/>
        <w:rPr>
          <w:rFonts w:ascii="Trebuchet MS" w:hAnsi="Trebuchet MS"/>
          <w:b/>
          <w:bCs/>
          <w:iCs/>
          <w:sz w:val="22"/>
          <w:szCs w:val="22"/>
        </w:rPr>
      </w:pPr>
    </w:p>
    <w:p w14:paraId="4DCBB1BC" w14:textId="77777777" w:rsidR="009A1E94" w:rsidRDefault="009A1E94" w:rsidP="00196727">
      <w:pPr>
        <w:pStyle w:val="Default"/>
        <w:ind w:left="872"/>
        <w:jc w:val="both"/>
        <w:rPr>
          <w:rFonts w:ascii="Trebuchet MS" w:hAnsi="Trebuchet MS"/>
          <w:b/>
          <w:bCs/>
          <w:iCs/>
          <w:sz w:val="22"/>
          <w:szCs w:val="22"/>
        </w:rPr>
      </w:pPr>
    </w:p>
    <w:p w14:paraId="43C5B436" w14:textId="77777777" w:rsidR="009A1E94" w:rsidRDefault="009A1E94" w:rsidP="00196727">
      <w:pPr>
        <w:pStyle w:val="Default"/>
        <w:ind w:left="872"/>
        <w:jc w:val="both"/>
        <w:rPr>
          <w:rFonts w:ascii="Trebuchet MS" w:hAnsi="Trebuchet MS"/>
          <w:b/>
          <w:bCs/>
          <w:iCs/>
          <w:sz w:val="22"/>
          <w:szCs w:val="22"/>
        </w:rPr>
      </w:pPr>
    </w:p>
    <w:p w14:paraId="13B02431" w14:textId="77777777" w:rsidR="009A1E94" w:rsidRDefault="009A1E94" w:rsidP="00196727">
      <w:pPr>
        <w:pStyle w:val="Default"/>
        <w:ind w:left="872"/>
        <w:jc w:val="both"/>
        <w:rPr>
          <w:rFonts w:ascii="Trebuchet MS" w:hAnsi="Trebuchet MS"/>
          <w:b/>
          <w:bCs/>
          <w:iCs/>
          <w:sz w:val="22"/>
          <w:szCs w:val="22"/>
        </w:rPr>
      </w:pPr>
    </w:p>
    <w:p w14:paraId="2E0669AD" w14:textId="77777777" w:rsidR="009A1E94" w:rsidRDefault="009A1E94" w:rsidP="00196727">
      <w:pPr>
        <w:pStyle w:val="Default"/>
        <w:ind w:left="872"/>
        <w:jc w:val="both"/>
        <w:rPr>
          <w:rFonts w:ascii="Trebuchet MS" w:hAnsi="Trebuchet MS"/>
          <w:b/>
          <w:bCs/>
          <w:iCs/>
          <w:sz w:val="22"/>
          <w:szCs w:val="22"/>
        </w:rPr>
      </w:pPr>
    </w:p>
    <w:p w14:paraId="5B0D59E1" w14:textId="77777777" w:rsidR="009A1E94" w:rsidRDefault="009A1E94" w:rsidP="00196727">
      <w:pPr>
        <w:pStyle w:val="Default"/>
        <w:ind w:left="872"/>
        <w:jc w:val="both"/>
        <w:rPr>
          <w:rFonts w:ascii="Trebuchet MS" w:hAnsi="Trebuchet MS"/>
          <w:b/>
          <w:bCs/>
          <w:iCs/>
          <w:sz w:val="22"/>
          <w:szCs w:val="22"/>
        </w:rPr>
      </w:pPr>
    </w:p>
    <w:p w14:paraId="236B86B0" w14:textId="77777777" w:rsidR="009A1E94" w:rsidRDefault="009A1E94" w:rsidP="00196727">
      <w:pPr>
        <w:pStyle w:val="Default"/>
        <w:ind w:left="872"/>
        <w:jc w:val="both"/>
        <w:rPr>
          <w:rFonts w:ascii="Trebuchet MS" w:hAnsi="Trebuchet MS"/>
          <w:b/>
          <w:bCs/>
          <w:iCs/>
          <w:sz w:val="22"/>
          <w:szCs w:val="22"/>
        </w:rPr>
      </w:pPr>
    </w:p>
    <w:p w14:paraId="6F2D33BA" w14:textId="77777777" w:rsidR="009A1E94" w:rsidRDefault="009A1E94" w:rsidP="00196727">
      <w:pPr>
        <w:pStyle w:val="Default"/>
        <w:ind w:left="872"/>
        <w:jc w:val="both"/>
        <w:rPr>
          <w:rFonts w:ascii="Trebuchet MS" w:hAnsi="Trebuchet MS"/>
          <w:b/>
          <w:bCs/>
          <w:iCs/>
          <w:sz w:val="22"/>
          <w:szCs w:val="22"/>
        </w:rPr>
      </w:pPr>
    </w:p>
    <w:p w14:paraId="295233B2" w14:textId="77777777" w:rsidR="009A1E94" w:rsidRDefault="009A1E94" w:rsidP="00196727">
      <w:pPr>
        <w:pStyle w:val="Default"/>
        <w:ind w:left="872"/>
        <w:jc w:val="both"/>
        <w:rPr>
          <w:rFonts w:ascii="Trebuchet MS" w:hAnsi="Trebuchet MS"/>
          <w:b/>
          <w:bCs/>
          <w:iCs/>
          <w:sz w:val="22"/>
          <w:szCs w:val="22"/>
        </w:rPr>
      </w:pPr>
    </w:p>
    <w:p w14:paraId="2FEEB2C6" w14:textId="77777777" w:rsidR="009A1E94" w:rsidRDefault="009A1E94" w:rsidP="00196727">
      <w:pPr>
        <w:pStyle w:val="Default"/>
        <w:ind w:left="872"/>
        <w:jc w:val="both"/>
        <w:rPr>
          <w:rFonts w:ascii="Trebuchet MS" w:hAnsi="Trebuchet MS"/>
          <w:b/>
          <w:bCs/>
          <w:iCs/>
          <w:sz w:val="22"/>
          <w:szCs w:val="22"/>
        </w:rPr>
      </w:pPr>
    </w:p>
    <w:p w14:paraId="0BD63AED" w14:textId="77777777" w:rsidR="009A1E94" w:rsidRDefault="009A1E94" w:rsidP="00196727">
      <w:pPr>
        <w:pStyle w:val="Default"/>
        <w:ind w:left="872"/>
        <w:jc w:val="both"/>
        <w:rPr>
          <w:rFonts w:ascii="Trebuchet MS" w:hAnsi="Trebuchet MS"/>
          <w:b/>
          <w:bCs/>
          <w:iCs/>
          <w:sz w:val="22"/>
          <w:szCs w:val="22"/>
        </w:rPr>
      </w:pPr>
    </w:p>
    <w:p w14:paraId="349709FB" w14:textId="77777777" w:rsidR="009A1E94" w:rsidRDefault="009A1E94" w:rsidP="00196727">
      <w:pPr>
        <w:pStyle w:val="Default"/>
        <w:ind w:left="872"/>
        <w:jc w:val="both"/>
        <w:rPr>
          <w:rFonts w:ascii="Trebuchet MS" w:hAnsi="Trebuchet MS"/>
          <w:b/>
          <w:bCs/>
          <w:iCs/>
          <w:sz w:val="22"/>
          <w:szCs w:val="22"/>
        </w:rPr>
      </w:pPr>
    </w:p>
    <w:p w14:paraId="1342F5C7" w14:textId="77777777" w:rsidR="00296C38" w:rsidRDefault="00296C38" w:rsidP="001F3694">
      <w:pPr>
        <w:autoSpaceDE w:val="0"/>
        <w:autoSpaceDN w:val="0"/>
        <w:adjustRightInd w:val="0"/>
        <w:jc w:val="both"/>
        <w:rPr>
          <w:rFonts w:eastAsia="Times New Roman" w:cs="Times New Roman"/>
          <w:bCs/>
          <w:lang w:eastAsia="sl-SI"/>
        </w:rPr>
      </w:pPr>
    </w:p>
    <w:p w14:paraId="0ADB9994" w14:textId="77777777" w:rsidR="001802DE" w:rsidRDefault="001802DE" w:rsidP="001F3694">
      <w:pPr>
        <w:autoSpaceDE w:val="0"/>
        <w:autoSpaceDN w:val="0"/>
        <w:adjustRightInd w:val="0"/>
        <w:jc w:val="both"/>
        <w:rPr>
          <w:rFonts w:eastAsia="Times New Roman" w:cs="Times New Roman"/>
          <w:bCs/>
          <w:lang w:eastAsia="sl-SI"/>
        </w:rPr>
      </w:pPr>
    </w:p>
    <w:p w14:paraId="64FA94AF" w14:textId="12C65D42" w:rsidR="00780696" w:rsidRDefault="001F3694" w:rsidP="001F3694">
      <w:pPr>
        <w:autoSpaceDE w:val="0"/>
        <w:autoSpaceDN w:val="0"/>
        <w:adjustRightInd w:val="0"/>
        <w:jc w:val="both"/>
        <w:rPr>
          <w:rFonts w:eastAsia="Times New Roman" w:cs="Times New Roman"/>
          <w:bCs/>
          <w:lang w:eastAsia="sl-SI"/>
        </w:rPr>
      </w:pPr>
      <w:r w:rsidRPr="00707E54">
        <w:rPr>
          <w:rFonts w:eastAsia="Times New Roman" w:cs="Times New Roman"/>
          <w:bCs/>
          <w:lang w:eastAsia="sl-SI"/>
        </w:rPr>
        <w:t xml:space="preserve">Naročnik si pridružuje pravico, da podrobnejšo vsebino in </w:t>
      </w:r>
      <w:r w:rsidR="00C020CC">
        <w:rPr>
          <w:rFonts w:eastAsia="Times New Roman" w:cs="Times New Roman"/>
          <w:bCs/>
          <w:lang w:eastAsia="sl-SI"/>
        </w:rPr>
        <w:t>kakovost</w:t>
      </w:r>
      <w:r w:rsidR="00C020CC" w:rsidRPr="00707E54">
        <w:rPr>
          <w:rFonts w:eastAsia="Times New Roman" w:cs="Times New Roman"/>
          <w:bCs/>
          <w:lang w:eastAsia="sl-SI"/>
        </w:rPr>
        <w:t xml:space="preserve"> </w:t>
      </w:r>
      <w:r w:rsidRPr="00707E54">
        <w:rPr>
          <w:rFonts w:eastAsia="Times New Roman" w:cs="Times New Roman"/>
          <w:bCs/>
          <w:lang w:eastAsia="sl-SI"/>
        </w:rPr>
        <w:t xml:space="preserve">izvedbe pogodbenih obveznosti preveri neposredno pri referenčnem naročniku. Posli, ki so bili sklenjeni z </w:t>
      </w:r>
      <w:r w:rsidR="00780696">
        <w:rPr>
          <w:rFonts w:eastAsia="Times New Roman" w:cs="Times New Roman"/>
          <w:bCs/>
          <w:lang w:eastAsia="sl-SI"/>
        </w:rPr>
        <w:t>dodatkom</w:t>
      </w:r>
      <w:r w:rsidRPr="00707E54">
        <w:rPr>
          <w:rFonts w:eastAsia="Times New Roman" w:cs="Times New Roman"/>
          <w:bCs/>
          <w:lang w:eastAsia="sl-SI"/>
        </w:rPr>
        <w:t xml:space="preserve"> k pogodbi, ne štejejo kot veljavna referenca, ker sodijo k istemu naročilu, za katerega je bila sklenjena osnovna pogodba.</w:t>
      </w:r>
    </w:p>
    <w:p w14:paraId="42A05521" w14:textId="77777777" w:rsidR="00222465" w:rsidRPr="00707E54" w:rsidRDefault="00222465" w:rsidP="001F3694">
      <w:pPr>
        <w:autoSpaceDE w:val="0"/>
        <w:autoSpaceDN w:val="0"/>
        <w:adjustRightInd w:val="0"/>
        <w:jc w:val="both"/>
        <w:rPr>
          <w:rFonts w:eastAsia="Times New Roman" w:cs="Times New Roman"/>
          <w:bCs/>
          <w:lang w:eastAsia="sl-SI"/>
        </w:rPr>
      </w:pPr>
    </w:p>
    <w:p w14:paraId="34BB1225" w14:textId="61626115" w:rsidR="000060F4" w:rsidRDefault="000060F4" w:rsidP="000060F4">
      <w:pPr>
        <w:pBdr>
          <w:top w:val="single" w:sz="4" w:space="1" w:color="auto"/>
          <w:left w:val="single" w:sz="4" w:space="4" w:color="auto"/>
          <w:bottom w:val="single" w:sz="4" w:space="1" w:color="auto"/>
          <w:right w:val="single" w:sz="4" w:space="4" w:color="auto"/>
        </w:pBdr>
        <w:jc w:val="both"/>
        <w:rPr>
          <w:rFonts w:cs="Times New Roman"/>
          <w:sz w:val="20"/>
          <w:szCs w:val="20"/>
        </w:rPr>
      </w:pPr>
      <w:r w:rsidRPr="000060F4">
        <w:rPr>
          <w:sz w:val="20"/>
          <w:szCs w:val="20"/>
        </w:rPr>
        <w:t xml:space="preserve">Gospodarski subjekti v ponudbi lahko skupno izpolnjujejo predmetni pogoj. </w:t>
      </w:r>
    </w:p>
    <w:p w14:paraId="07B3E279" w14:textId="77777777" w:rsidR="00B34F09" w:rsidRDefault="00B34F09" w:rsidP="000060F4">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1B03E4F2" w14:textId="7EFA8EC6" w:rsidR="001F3694" w:rsidRDefault="001F3694" w:rsidP="000060F4">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A14ED8">
        <w:rPr>
          <w:rFonts w:eastAsia="Times New Roman" w:cs="Times New Roman"/>
          <w:color w:val="000000" w:themeColor="text1"/>
          <w:sz w:val="20"/>
          <w:szCs w:val="20"/>
          <w:lang w:eastAsia="sl-SI"/>
        </w:rPr>
        <w:t xml:space="preserve">Ponudnik se lahko sklicuje na reference svojega podizvajalca le, če ga v ponudbi imenuje za podizvajalca za celoten obseg </w:t>
      </w:r>
      <w:r w:rsidR="00F25FCD">
        <w:rPr>
          <w:rFonts w:eastAsia="Times New Roman" w:cs="Times New Roman"/>
          <w:color w:val="000000" w:themeColor="text1"/>
          <w:sz w:val="20"/>
          <w:szCs w:val="20"/>
          <w:lang w:eastAsia="sl-SI"/>
        </w:rPr>
        <w:t>storitev</w:t>
      </w:r>
      <w:r w:rsidRPr="00A14ED8">
        <w:rPr>
          <w:rFonts w:eastAsia="Times New Roman" w:cs="Times New Roman"/>
          <w:color w:val="000000" w:themeColor="text1"/>
          <w:sz w:val="20"/>
          <w:szCs w:val="20"/>
          <w:lang w:eastAsia="sl-SI"/>
        </w:rPr>
        <w:t>, na katerega se referenca nanaša in bo podizvajalec t</w:t>
      </w:r>
      <w:r w:rsidR="00F25FCD">
        <w:rPr>
          <w:rFonts w:eastAsia="Times New Roman" w:cs="Times New Roman"/>
          <w:color w:val="000000" w:themeColor="text1"/>
          <w:sz w:val="20"/>
          <w:szCs w:val="20"/>
          <w:lang w:eastAsia="sl-SI"/>
        </w:rPr>
        <w:t>e</w:t>
      </w:r>
      <w:r w:rsidRPr="00A14ED8">
        <w:rPr>
          <w:rFonts w:eastAsia="Times New Roman" w:cs="Times New Roman"/>
          <w:color w:val="000000" w:themeColor="text1"/>
          <w:sz w:val="20"/>
          <w:szCs w:val="20"/>
          <w:lang w:eastAsia="sl-SI"/>
        </w:rPr>
        <w:t xml:space="preserve"> </w:t>
      </w:r>
      <w:r w:rsidR="00F25FCD">
        <w:rPr>
          <w:rFonts w:eastAsia="Times New Roman" w:cs="Times New Roman"/>
          <w:color w:val="000000" w:themeColor="text1"/>
          <w:sz w:val="20"/>
          <w:szCs w:val="20"/>
          <w:lang w:eastAsia="sl-SI"/>
        </w:rPr>
        <w:t>storitve</w:t>
      </w:r>
      <w:r w:rsidRPr="00A14ED8">
        <w:rPr>
          <w:rFonts w:eastAsia="Times New Roman" w:cs="Times New Roman"/>
          <w:color w:val="000000" w:themeColor="text1"/>
          <w:sz w:val="20"/>
          <w:szCs w:val="20"/>
          <w:lang w:eastAsia="sl-SI"/>
        </w:rPr>
        <w:t xml:space="preserve"> tudi dejansko izv</w:t>
      </w:r>
      <w:r w:rsidR="00912665">
        <w:rPr>
          <w:rFonts w:eastAsia="Times New Roman" w:cs="Times New Roman"/>
          <w:color w:val="000000" w:themeColor="text1"/>
          <w:sz w:val="20"/>
          <w:szCs w:val="20"/>
          <w:lang w:eastAsia="sl-SI"/>
        </w:rPr>
        <w:t>ajal</w:t>
      </w:r>
      <w:r w:rsidRPr="00A14ED8">
        <w:rPr>
          <w:rFonts w:eastAsia="Times New Roman" w:cs="Times New Roman"/>
          <w:color w:val="000000" w:themeColor="text1"/>
          <w:sz w:val="20"/>
          <w:szCs w:val="20"/>
          <w:lang w:eastAsia="sl-SI"/>
        </w:rPr>
        <w:t>.</w:t>
      </w:r>
      <w:r w:rsidR="00912665">
        <w:rPr>
          <w:rFonts w:eastAsia="Times New Roman" w:cs="Times New Roman"/>
          <w:color w:val="000000" w:themeColor="text1"/>
          <w:sz w:val="20"/>
          <w:szCs w:val="20"/>
          <w:lang w:eastAsia="sl-SI"/>
        </w:rPr>
        <w:t xml:space="preserve"> V premeru zamenjave podizvajalca mora nov podizvajalec izpolnjevati vse predpisane pogoje. </w:t>
      </w:r>
    </w:p>
    <w:p w14:paraId="7F72D919" w14:textId="77777777" w:rsidR="00015A9A" w:rsidRDefault="00015A9A" w:rsidP="000060F4">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73FF9555" w14:textId="77777777" w:rsidR="00015A9A" w:rsidRPr="000060F4" w:rsidRDefault="00015A9A" w:rsidP="000060F4">
      <w:pPr>
        <w:pBdr>
          <w:top w:val="single" w:sz="4" w:space="1" w:color="auto"/>
          <w:left w:val="single" w:sz="4" w:space="4" w:color="auto"/>
          <w:bottom w:val="single" w:sz="4" w:space="1" w:color="auto"/>
          <w:right w:val="single" w:sz="4" w:space="4" w:color="auto"/>
        </w:pBdr>
        <w:jc w:val="both"/>
        <w:rPr>
          <w:rFonts w:cs="Times New Roman"/>
          <w:sz w:val="20"/>
          <w:szCs w:val="20"/>
        </w:rPr>
      </w:pPr>
      <w:r>
        <w:rPr>
          <w:rFonts w:eastAsia="Times New Roman" w:cs="Times New Roman"/>
          <w:color w:val="000000" w:themeColor="text1"/>
          <w:sz w:val="20"/>
          <w:szCs w:val="20"/>
          <w:lang w:eastAsia="sl-SI"/>
        </w:rPr>
        <w:t xml:space="preserve">V primeru zamenjave vozil, s katerim posamezni izvajalec zagotavlja predmet javnega naročanja, morajo tudi nova vozila izpolnjevati vse s tem javnim naročilom predpisane pogoje. </w:t>
      </w:r>
    </w:p>
    <w:p w14:paraId="6675692B" w14:textId="77777777" w:rsidR="00580E13" w:rsidRPr="00707E54" w:rsidRDefault="00580E13" w:rsidP="00B7532A">
      <w:pPr>
        <w:pStyle w:val="Default"/>
        <w:jc w:val="both"/>
        <w:rPr>
          <w:rFonts w:ascii="Trebuchet MS" w:hAnsi="Trebuchet MS" w:cs="Trebuchet MS"/>
          <w:b/>
          <w:bCs/>
          <w:i/>
          <w:iCs/>
          <w:color w:val="auto"/>
          <w:sz w:val="22"/>
          <w:szCs w:val="22"/>
        </w:rPr>
      </w:pPr>
    </w:p>
    <w:p w14:paraId="44F318DE" w14:textId="74A6D258" w:rsidR="00365EF9" w:rsidRDefault="00D80A63" w:rsidP="00822C25">
      <w:pPr>
        <w:pStyle w:val="Default"/>
        <w:numPr>
          <w:ilvl w:val="2"/>
          <w:numId w:val="20"/>
        </w:numPr>
        <w:jc w:val="both"/>
        <w:rPr>
          <w:rFonts w:ascii="Trebuchet MS" w:hAnsi="Trebuchet MS" w:cs="Trebuchet MS"/>
          <w:b/>
          <w:color w:val="auto"/>
          <w:sz w:val="22"/>
          <w:szCs w:val="22"/>
        </w:rPr>
      </w:pPr>
      <w:r>
        <w:rPr>
          <w:rFonts w:ascii="Trebuchet MS" w:hAnsi="Trebuchet MS" w:cs="Trebuchet MS"/>
          <w:b/>
          <w:color w:val="auto"/>
          <w:sz w:val="22"/>
          <w:szCs w:val="22"/>
        </w:rPr>
        <w:t>Kadrovska sposobnost:</w:t>
      </w:r>
    </w:p>
    <w:p w14:paraId="3EE07779" w14:textId="77777777" w:rsidR="00D80A63" w:rsidRPr="00365EF9" w:rsidRDefault="00D80A63" w:rsidP="00D80A63">
      <w:pPr>
        <w:pStyle w:val="Default"/>
        <w:ind w:left="1232"/>
        <w:jc w:val="both"/>
        <w:rPr>
          <w:rFonts w:ascii="Trebuchet MS" w:hAnsi="Trebuchet MS" w:cs="Trebuchet MS"/>
          <w:b/>
          <w:color w:val="auto"/>
          <w:sz w:val="22"/>
          <w:szCs w:val="22"/>
        </w:rPr>
      </w:pPr>
    </w:p>
    <w:p w14:paraId="7CA43E8D" w14:textId="14260E5D" w:rsidR="00015A9A" w:rsidRPr="00D80A63" w:rsidRDefault="00015A9A" w:rsidP="00822C25">
      <w:pPr>
        <w:pStyle w:val="Default"/>
        <w:numPr>
          <w:ilvl w:val="3"/>
          <w:numId w:val="20"/>
        </w:numPr>
        <w:jc w:val="both"/>
        <w:rPr>
          <w:rFonts w:ascii="Trebuchet MS" w:hAnsi="Trebuchet MS"/>
          <w:b/>
          <w:bCs/>
          <w:iCs/>
          <w:sz w:val="22"/>
          <w:szCs w:val="22"/>
        </w:rPr>
      </w:pPr>
      <w:r w:rsidRPr="00D80A63">
        <w:rPr>
          <w:rFonts w:ascii="Trebuchet MS" w:hAnsi="Trebuchet MS"/>
          <w:b/>
          <w:bCs/>
          <w:iCs/>
          <w:sz w:val="22"/>
          <w:szCs w:val="22"/>
        </w:rPr>
        <w:t xml:space="preserve">Ponudnik razpolaga z ustreznim in usposobljenim ter številčno zadostnim kadrom za izvajanje prevozov </w:t>
      </w:r>
      <w:r w:rsidR="00D80A63" w:rsidRPr="00D80A63">
        <w:rPr>
          <w:rFonts w:ascii="Trebuchet MS" w:hAnsi="Trebuchet MS"/>
          <w:b/>
          <w:bCs/>
          <w:iCs/>
          <w:sz w:val="22"/>
          <w:szCs w:val="22"/>
        </w:rPr>
        <w:t>učencev, pri čemer mora za vsak sklop</w:t>
      </w:r>
      <w:r w:rsidRPr="00D80A63">
        <w:rPr>
          <w:rFonts w:ascii="Trebuchet MS" w:hAnsi="Trebuchet MS"/>
          <w:b/>
          <w:bCs/>
          <w:iCs/>
          <w:sz w:val="22"/>
          <w:szCs w:val="22"/>
        </w:rPr>
        <w:t>, za katerega oddaja ponudbo, zagotoviti minimalno toliko voznikov</w:t>
      </w:r>
      <w:r w:rsidR="000B380F" w:rsidRPr="00D80A63">
        <w:rPr>
          <w:rFonts w:ascii="Trebuchet MS" w:hAnsi="Trebuchet MS"/>
          <w:b/>
          <w:bCs/>
          <w:iCs/>
          <w:sz w:val="22"/>
          <w:szCs w:val="22"/>
        </w:rPr>
        <w:t>,</w:t>
      </w:r>
      <w:r w:rsidRPr="00D80A63">
        <w:rPr>
          <w:rFonts w:ascii="Trebuchet MS" w:hAnsi="Trebuchet MS"/>
          <w:b/>
          <w:bCs/>
          <w:iCs/>
          <w:sz w:val="22"/>
          <w:szCs w:val="22"/>
        </w:rPr>
        <w:t xml:space="preserve"> </w:t>
      </w:r>
      <w:r w:rsidR="00D80A63" w:rsidRPr="00D80A63">
        <w:rPr>
          <w:rFonts w:ascii="Trebuchet MS" w:hAnsi="Trebuchet MS"/>
          <w:b/>
          <w:bCs/>
          <w:iCs/>
          <w:sz w:val="22"/>
          <w:szCs w:val="22"/>
        </w:rPr>
        <w:t xml:space="preserve">kot je zahtevanih skupnih prevoznih sredstev znotraj posameznega sklopa, in sicer celotni čas </w:t>
      </w:r>
      <w:r w:rsidRPr="00D80A63">
        <w:rPr>
          <w:rFonts w:ascii="Trebuchet MS" w:hAnsi="Trebuchet MS"/>
          <w:b/>
          <w:bCs/>
          <w:iCs/>
          <w:sz w:val="22"/>
          <w:szCs w:val="22"/>
        </w:rPr>
        <w:t>izva</w:t>
      </w:r>
      <w:r w:rsidR="000B380F" w:rsidRPr="00D80A63">
        <w:rPr>
          <w:rFonts w:ascii="Trebuchet MS" w:hAnsi="Trebuchet MS"/>
          <w:b/>
          <w:bCs/>
          <w:iCs/>
          <w:sz w:val="22"/>
          <w:szCs w:val="22"/>
        </w:rPr>
        <w:t>janja predmeta javnega naročil</w:t>
      </w:r>
      <w:r w:rsidR="00D80A63" w:rsidRPr="00D80A63">
        <w:rPr>
          <w:rFonts w:ascii="Trebuchet MS" w:hAnsi="Trebuchet MS"/>
          <w:b/>
          <w:bCs/>
          <w:iCs/>
          <w:sz w:val="22"/>
          <w:szCs w:val="22"/>
        </w:rPr>
        <w:t>a.</w:t>
      </w:r>
    </w:p>
    <w:p w14:paraId="1ED43E3A" w14:textId="4F640CA3" w:rsidR="00D80A63" w:rsidRDefault="00D80A63" w:rsidP="00D80A63">
      <w:pPr>
        <w:autoSpaceDE w:val="0"/>
        <w:autoSpaceDN w:val="0"/>
        <w:adjustRightInd w:val="0"/>
        <w:jc w:val="both"/>
        <w:rPr>
          <w:rFonts w:eastAsia="Times New Roman" w:cs="Times New Roman"/>
          <w:bCs/>
          <w:lang w:eastAsia="sl-SI"/>
        </w:rPr>
      </w:pPr>
    </w:p>
    <w:p w14:paraId="271ADC66" w14:textId="77777777" w:rsidR="006021C7" w:rsidRDefault="00D80A63" w:rsidP="006021C7">
      <w:pPr>
        <w:autoSpaceDE w:val="0"/>
        <w:autoSpaceDN w:val="0"/>
        <w:adjustRightInd w:val="0"/>
        <w:ind w:left="884" w:firstLine="708"/>
        <w:jc w:val="both"/>
        <w:rPr>
          <w:rFonts w:eastAsia="Times New Roman" w:cs="Times New Roman"/>
          <w:bCs/>
          <w:lang w:eastAsia="sl-SI"/>
        </w:rPr>
      </w:pPr>
      <w:r w:rsidRPr="00DF7A0C">
        <w:rPr>
          <w:rFonts w:eastAsia="Times New Roman" w:cs="Times New Roman"/>
          <w:bCs/>
          <w:lang w:eastAsia="sl-SI"/>
        </w:rPr>
        <w:t>DOKAZILA:</w:t>
      </w:r>
    </w:p>
    <w:p w14:paraId="71E2C508" w14:textId="77777777" w:rsidR="006021C7" w:rsidRDefault="00D80A63" w:rsidP="00822C25">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sz w:val="22"/>
          <w:szCs w:val="22"/>
        </w:rPr>
        <w:t xml:space="preserve">obrazec </w:t>
      </w:r>
      <w:r w:rsidRPr="006021C7">
        <w:rPr>
          <w:rFonts w:ascii="Trebuchet MS" w:hAnsi="Trebuchet MS"/>
          <w:bCs/>
          <w:sz w:val="22"/>
          <w:szCs w:val="22"/>
        </w:rPr>
        <w:t>ESPD;</w:t>
      </w:r>
    </w:p>
    <w:p w14:paraId="1C2C5AF5" w14:textId="54D05CF4" w:rsidR="00EA3C0A" w:rsidRPr="00EA3C0A" w:rsidRDefault="00EA3C0A" w:rsidP="00EA3C0A">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bCs/>
          <w:sz w:val="22"/>
          <w:szCs w:val="22"/>
        </w:rPr>
        <w:t>izpolnjen obrazec »Seznam voznikov« (Obr_</w:t>
      </w:r>
      <w:r>
        <w:rPr>
          <w:rFonts w:ascii="Trebuchet MS" w:hAnsi="Trebuchet MS"/>
          <w:bCs/>
          <w:sz w:val="22"/>
          <w:szCs w:val="22"/>
        </w:rPr>
        <w:t>10</w:t>
      </w:r>
      <w:r w:rsidRPr="006021C7">
        <w:rPr>
          <w:rFonts w:ascii="Trebuchet MS" w:hAnsi="Trebuchet MS"/>
          <w:bCs/>
          <w:sz w:val="22"/>
          <w:szCs w:val="22"/>
        </w:rPr>
        <w:t>)*;</w:t>
      </w:r>
    </w:p>
    <w:p w14:paraId="5C8983C9" w14:textId="5B9AA849" w:rsidR="00D80A63" w:rsidRPr="006021C7" w:rsidRDefault="00D80A63" w:rsidP="00822C25">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sz w:val="22"/>
          <w:szCs w:val="22"/>
        </w:rPr>
        <w:t xml:space="preserve">kopija pogodbe, ki dokazuje pogodbeno razmerje ponudnika s posameznikom voznikom </w:t>
      </w:r>
      <w:r w:rsidR="00CA0C8D">
        <w:rPr>
          <w:rFonts w:ascii="Trebuchet MS" w:hAnsi="Trebuchet MS"/>
          <w:sz w:val="22"/>
          <w:szCs w:val="22"/>
        </w:rPr>
        <w:t xml:space="preserve">za </w:t>
      </w:r>
      <w:r w:rsidRPr="006021C7">
        <w:rPr>
          <w:rFonts w:ascii="Trebuchet MS" w:hAnsi="Trebuchet MS"/>
          <w:sz w:val="22"/>
          <w:szCs w:val="22"/>
        </w:rPr>
        <w:t xml:space="preserve">ves čas </w:t>
      </w:r>
      <w:r w:rsidR="00F25FCD">
        <w:rPr>
          <w:rFonts w:ascii="Trebuchet MS" w:hAnsi="Trebuchet MS"/>
          <w:sz w:val="22"/>
          <w:szCs w:val="22"/>
        </w:rPr>
        <w:t>izvajanja storitev</w:t>
      </w:r>
      <w:r w:rsidRPr="006021C7">
        <w:rPr>
          <w:rFonts w:ascii="Trebuchet MS" w:hAnsi="Trebuchet MS"/>
          <w:sz w:val="22"/>
          <w:szCs w:val="22"/>
        </w:rPr>
        <w:t xml:space="preserve"> po pogodbi</w:t>
      </w:r>
      <w:r w:rsidRPr="006021C7">
        <w:rPr>
          <w:rFonts w:ascii="Trebuchet MS" w:hAnsi="Trebuchet MS"/>
          <w:bCs/>
          <w:sz w:val="22"/>
          <w:szCs w:val="22"/>
        </w:rPr>
        <w:t xml:space="preserve"> (na zahtevo naročnika)*.</w:t>
      </w:r>
    </w:p>
    <w:p w14:paraId="1249351E" w14:textId="77777777" w:rsidR="00365EF9" w:rsidRPr="00DF7A0C" w:rsidRDefault="00365EF9" w:rsidP="00015A9A">
      <w:pPr>
        <w:autoSpaceDE w:val="0"/>
        <w:autoSpaceDN w:val="0"/>
        <w:adjustRightInd w:val="0"/>
        <w:jc w:val="both"/>
        <w:rPr>
          <w:rFonts w:eastAsia="Times New Roman" w:cs="Times New Roman"/>
          <w:bCs/>
          <w:lang w:eastAsia="sl-SI"/>
        </w:rPr>
      </w:pPr>
    </w:p>
    <w:p w14:paraId="32DC86BF" w14:textId="022FB471" w:rsidR="00296C38" w:rsidRPr="006021C7" w:rsidRDefault="00296C38" w:rsidP="00822C25">
      <w:pPr>
        <w:pStyle w:val="Default"/>
        <w:numPr>
          <w:ilvl w:val="3"/>
          <w:numId w:val="20"/>
        </w:numPr>
        <w:jc w:val="both"/>
        <w:rPr>
          <w:rFonts w:ascii="Trebuchet MS" w:hAnsi="Trebuchet MS"/>
          <w:b/>
          <w:bCs/>
          <w:iCs/>
          <w:sz w:val="22"/>
          <w:szCs w:val="22"/>
        </w:rPr>
      </w:pPr>
      <w:r w:rsidRPr="006021C7">
        <w:rPr>
          <w:rFonts w:ascii="Trebuchet MS" w:hAnsi="Trebuchet MS"/>
          <w:b/>
          <w:bCs/>
          <w:iCs/>
          <w:sz w:val="22"/>
          <w:szCs w:val="22"/>
        </w:rPr>
        <w:t xml:space="preserve">Kadri, ki bodo neposredno izvajali prevoze otrok (vozniki), niso bili </w:t>
      </w:r>
      <w:r w:rsidR="006021C7">
        <w:rPr>
          <w:rFonts w:ascii="Trebuchet MS" w:hAnsi="Trebuchet MS"/>
          <w:b/>
          <w:bCs/>
          <w:iCs/>
          <w:sz w:val="22"/>
          <w:szCs w:val="22"/>
        </w:rPr>
        <w:t>prav</w:t>
      </w:r>
      <w:r w:rsidR="00E679CA">
        <w:rPr>
          <w:rFonts w:ascii="Trebuchet MS" w:hAnsi="Trebuchet MS"/>
          <w:b/>
          <w:bCs/>
          <w:iCs/>
          <w:sz w:val="22"/>
          <w:szCs w:val="22"/>
        </w:rPr>
        <w:t>n</w:t>
      </w:r>
      <w:r w:rsidR="006021C7">
        <w:rPr>
          <w:rFonts w:ascii="Trebuchet MS" w:hAnsi="Trebuchet MS"/>
          <w:b/>
          <w:bCs/>
          <w:iCs/>
          <w:sz w:val="22"/>
          <w:szCs w:val="22"/>
        </w:rPr>
        <w:t xml:space="preserve">omočno obsojeni </w:t>
      </w:r>
      <w:r w:rsidRPr="006021C7">
        <w:rPr>
          <w:rFonts w:ascii="Trebuchet MS" w:hAnsi="Trebuchet MS"/>
          <w:b/>
          <w:bCs/>
          <w:iCs/>
          <w:sz w:val="22"/>
          <w:szCs w:val="22"/>
        </w:rPr>
        <w:t xml:space="preserve">za kazniva dejanja zoper življenje in telo, človekove pravice in svoboščine, spolno nedotakljivost, javni red in mir ter varnost javnega prometa. </w:t>
      </w:r>
    </w:p>
    <w:p w14:paraId="512A2487" w14:textId="59EAD13E" w:rsidR="00015A9A" w:rsidRDefault="00015A9A" w:rsidP="00015A9A">
      <w:pPr>
        <w:autoSpaceDE w:val="0"/>
        <w:autoSpaceDN w:val="0"/>
        <w:adjustRightInd w:val="0"/>
        <w:jc w:val="both"/>
        <w:rPr>
          <w:rFonts w:eastAsia="Times New Roman" w:cs="Times New Roman"/>
          <w:bCs/>
          <w:lang w:eastAsia="sl-SI"/>
        </w:rPr>
      </w:pPr>
    </w:p>
    <w:p w14:paraId="211A6399" w14:textId="77777777" w:rsidR="006021C7" w:rsidRDefault="006021C7" w:rsidP="006021C7">
      <w:pPr>
        <w:autoSpaceDE w:val="0"/>
        <w:autoSpaceDN w:val="0"/>
        <w:adjustRightInd w:val="0"/>
        <w:ind w:left="884" w:firstLine="708"/>
        <w:jc w:val="both"/>
        <w:rPr>
          <w:rFonts w:eastAsia="Times New Roman" w:cs="Times New Roman"/>
          <w:bCs/>
          <w:lang w:eastAsia="sl-SI"/>
        </w:rPr>
      </w:pPr>
      <w:r w:rsidRPr="00DF7A0C">
        <w:rPr>
          <w:rFonts w:eastAsia="Times New Roman" w:cs="Times New Roman"/>
          <w:bCs/>
          <w:lang w:eastAsia="sl-SI"/>
        </w:rPr>
        <w:t>DOKAZILA:</w:t>
      </w:r>
    </w:p>
    <w:p w14:paraId="5ACA6224" w14:textId="1BC3DE4E" w:rsidR="006021C7" w:rsidRDefault="006021C7" w:rsidP="00822C25">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sz w:val="22"/>
          <w:szCs w:val="22"/>
        </w:rPr>
        <w:t xml:space="preserve">obrazec </w:t>
      </w:r>
      <w:r w:rsidRPr="006021C7">
        <w:rPr>
          <w:rFonts w:ascii="Trebuchet MS" w:hAnsi="Trebuchet MS"/>
          <w:bCs/>
          <w:sz w:val="22"/>
          <w:szCs w:val="22"/>
        </w:rPr>
        <w:t>ESPD;</w:t>
      </w:r>
    </w:p>
    <w:p w14:paraId="7DD1F2D6" w14:textId="5D3DE678" w:rsidR="00EA3C0A" w:rsidRPr="00EA3C0A" w:rsidRDefault="00EA3C0A" w:rsidP="00EA3C0A">
      <w:pPr>
        <w:pStyle w:val="Odstavekseznama"/>
        <w:numPr>
          <w:ilvl w:val="0"/>
          <w:numId w:val="23"/>
        </w:numPr>
        <w:autoSpaceDE w:val="0"/>
        <w:autoSpaceDN w:val="0"/>
        <w:adjustRightInd w:val="0"/>
        <w:jc w:val="both"/>
        <w:rPr>
          <w:rFonts w:ascii="Trebuchet MS" w:hAnsi="Trebuchet MS"/>
          <w:bCs/>
          <w:sz w:val="22"/>
          <w:szCs w:val="22"/>
        </w:rPr>
      </w:pPr>
      <w:r w:rsidRPr="006021C7">
        <w:rPr>
          <w:rFonts w:ascii="Trebuchet MS" w:hAnsi="Trebuchet MS"/>
          <w:bCs/>
          <w:sz w:val="22"/>
          <w:szCs w:val="22"/>
        </w:rPr>
        <w:t>izpolnjen obrazec »Seznam voznikov« (Obr_</w:t>
      </w:r>
      <w:r>
        <w:rPr>
          <w:rFonts w:ascii="Trebuchet MS" w:hAnsi="Trebuchet MS"/>
          <w:bCs/>
          <w:sz w:val="22"/>
          <w:szCs w:val="22"/>
        </w:rPr>
        <w:t>10</w:t>
      </w:r>
      <w:r w:rsidRPr="006021C7">
        <w:rPr>
          <w:rFonts w:ascii="Trebuchet MS" w:hAnsi="Trebuchet MS"/>
          <w:bCs/>
          <w:sz w:val="22"/>
          <w:szCs w:val="22"/>
        </w:rPr>
        <w:t>)*;</w:t>
      </w:r>
    </w:p>
    <w:p w14:paraId="5F2861C4" w14:textId="77777777" w:rsidR="00C85D11" w:rsidRDefault="00C85D11" w:rsidP="00C85D11">
      <w:pPr>
        <w:widowControl w:val="0"/>
        <w:spacing w:before="120"/>
        <w:jc w:val="both"/>
      </w:pPr>
    </w:p>
    <w:p w14:paraId="2309D739" w14:textId="4B7A8187" w:rsidR="00392234" w:rsidRPr="00015A9A" w:rsidRDefault="00C85D11" w:rsidP="00CD5CFA">
      <w:pPr>
        <w:pBdr>
          <w:top w:val="single" w:sz="4" w:space="1" w:color="auto"/>
          <w:left w:val="single" w:sz="4" w:space="4" w:color="auto"/>
          <w:bottom w:val="single" w:sz="4" w:space="1" w:color="auto"/>
          <w:right w:val="single" w:sz="4" w:space="4" w:color="auto"/>
        </w:pBdr>
        <w:jc w:val="both"/>
        <w:rPr>
          <w:rFonts w:eastAsia="Times New Roman" w:cs="Times New Roman"/>
          <w:bCs/>
          <w:i/>
          <w:iCs/>
        </w:rPr>
      </w:pPr>
      <w:r>
        <w:rPr>
          <w:rFonts w:eastAsia="Times New Roman" w:cs="Times New Roman"/>
          <w:color w:val="000000" w:themeColor="text1"/>
          <w:sz w:val="20"/>
          <w:szCs w:val="20"/>
          <w:lang w:eastAsia="sl-SI"/>
        </w:rPr>
        <w:t xml:space="preserve">V primeru zamenjave voznikov morajo tudi </w:t>
      </w:r>
      <w:proofErr w:type="spellStart"/>
      <w:r>
        <w:rPr>
          <w:rFonts w:eastAsia="Times New Roman" w:cs="Times New Roman"/>
          <w:color w:val="000000" w:themeColor="text1"/>
          <w:sz w:val="20"/>
          <w:szCs w:val="20"/>
          <w:lang w:eastAsia="sl-SI"/>
        </w:rPr>
        <w:t>novodoločeni</w:t>
      </w:r>
      <w:proofErr w:type="spellEnd"/>
      <w:r>
        <w:rPr>
          <w:rFonts w:eastAsia="Times New Roman" w:cs="Times New Roman"/>
          <w:color w:val="000000" w:themeColor="text1"/>
          <w:sz w:val="20"/>
          <w:szCs w:val="20"/>
          <w:lang w:eastAsia="sl-SI"/>
        </w:rPr>
        <w:t xml:space="preserve"> vozniki izpolnjevati vse s tem javnim naročilom predpisane pogoje. </w:t>
      </w:r>
    </w:p>
    <w:p w14:paraId="7252FE28" w14:textId="77777777" w:rsidR="006021C7" w:rsidRPr="006021C7" w:rsidRDefault="006021C7" w:rsidP="006021C7">
      <w:pPr>
        <w:rPr>
          <w:lang w:val="en-US"/>
        </w:rPr>
      </w:pPr>
    </w:p>
    <w:p w14:paraId="4B9263D2" w14:textId="3832E433" w:rsidR="00D90060" w:rsidRPr="008F3967" w:rsidRDefault="00D90060" w:rsidP="00822C25">
      <w:pPr>
        <w:pStyle w:val="Default"/>
        <w:numPr>
          <w:ilvl w:val="2"/>
          <w:numId w:val="20"/>
        </w:numPr>
        <w:jc w:val="both"/>
        <w:rPr>
          <w:rFonts w:ascii="Trebuchet MS" w:hAnsi="Trebuchet MS" w:cs="Trebuchet MS"/>
          <w:b/>
          <w:bCs/>
          <w:color w:val="auto"/>
          <w:sz w:val="22"/>
          <w:szCs w:val="22"/>
        </w:rPr>
      </w:pPr>
      <w:bookmarkStart w:id="34" w:name="_Toc467674773"/>
      <w:r w:rsidRPr="008F3967">
        <w:rPr>
          <w:rFonts w:ascii="Trebuchet MS" w:hAnsi="Trebuchet MS"/>
          <w:b/>
          <w:bCs/>
          <w:sz w:val="22"/>
          <w:szCs w:val="22"/>
        </w:rPr>
        <w:t>Drugi pogoji</w:t>
      </w:r>
      <w:bookmarkEnd w:id="34"/>
      <w:r w:rsidR="00777271" w:rsidRPr="008F3967">
        <w:rPr>
          <w:rFonts w:ascii="Trebuchet MS" w:hAnsi="Trebuchet MS"/>
          <w:b/>
          <w:bCs/>
          <w:sz w:val="22"/>
          <w:szCs w:val="22"/>
        </w:rPr>
        <w:t>:</w:t>
      </w:r>
    </w:p>
    <w:p w14:paraId="13695704" w14:textId="77777777" w:rsidR="008F3967" w:rsidRDefault="008F3967" w:rsidP="006F57DA">
      <w:pPr>
        <w:pStyle w:val="Default"/>
        <w:ind w:left="512"/>
        <w:jc w:val="both"/>
        <w:rPr>
          <w:rFonts w:ascii="Trebuchet MS" w:hAnsi="Trebuchet MS" w:cs="Trebuchet MS"/>
          <w:b/>
          <w:bCs/>
          <w:color w:val="auto"/>
          <w:sz w:val="22"/>
          <w:szCs w:val="22"/>
        </w:rPr>
      </w:pPr>
    </w:p>
    <w:p w14:paraId="5B6FA63A" w14:textId="4B314267" w:rsidR="006F57DA" w:rsidRPr="006F57DA" w:rsidRDefault="006F57DA" w:rsidP="006F57DA">
      <w:pPr>
        <w:pStyle w:val="Default"/>
        <w:ind w:left="512"/>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5.3.5.1 </w:t>
      </w:r>
      <w:r w:rsidRPr="006F57DA">
        <w:rPr>
          <w:rFonts w:ascii="Trebuchet MS" w:hAnsi="Trebuchet MS" w:cs="Trebuchet MS"/>
          <w:b/>
          <w:bCs/>
          <w:color w:val="auto"/>
          <w:sz w:val="22"/>
          <w:szCs w:val="22"/>
        </w:rPr>
        <w:t xml:space="preserve">Ponudnik mora imeti zavarovano odgovornost za dejavnost, ki je predmet javnega naročila. </w:t>
      </w:r>
    </w:p>
    <w:p w14:paraId="6548D77C" w14:textId="77777777" w:rsidR="006F57DA" w:rsidRPr="006F57DA" w:rsidRDefault="006F57DA" w:rsidP="006F57DA">
      <w:pPr>
        <w:pStyle w:val="Default"/>
        <w:ind w:left="512"/>
        <w:jc w:val="both"/>
        <w:rPr>
          <w:rFonts w:ascii="Trebuchet MS" w:hAnsi="Trebuchet MS" w:cs="Trebuchet MS"/>
          <w:b/>
          <w:bCs/>
          <w:color w:val="auto"/>
          <w:sz w:val="22"/>
          <w:szCs w:val="22"/>
        </w:rPr>
      </w:pPr>
    </w:p>
    <w:p w14:paraId="367FADC7" w14:textId="77777777" w:rsidR="006F57DA" w:rsidRPr="006A58A8" w:rsidRDefault="006F57DA" w:rsidP="006F57DA">
      <w:pPr>
        <w:pStyle w:val="Default"/>
        <w:ind w:left="512"/>
        <w:jc w:val="both"/>
        <w:rPr>
          <w:rFonts w:ascii="Trebuchet MS" w:hAnsi="Trebuchet MS" w:cs="Trebuchet MS"/>
          <w:color w:val="auto"/>
          <w:sz w:val="22"/>
          <w:szCs w:val="22"/>
        </w:rPr>
      </w:pPr>
      <w:r w:rsidRPr="006A58A8">
        <w:rPr>
          <w:rFonts w:ascii="Trebuchet MS" w:hAnsi="Trebuchet MS" w:cs="Trebuchet MS"/>
          <w:color w:val="auto"/>
          <w:sz w:val="22"/>
          <w:szCs w:val="22"/>
        </w:rPr>
        <w:t>DOKAZILA:</w:t>
      </w:r>
    </w:p>
    <w:p w14:paraId="5B3A7D30" w14:textId="77777777" w:rsidR="006F57DA" w:rsidRPr="006A58A8" w:rsidRDefault="006F57DA" w:rsidP="006F57DA">
      <w:pPr>
        <w:pStyle w:val="Default"/>
        <w:ind w:left="512"/>
        <w:jc w:val="both"/>
        <w:rPr>
          <w:rFonts w:ascii="Trebuchet MS" w:hAnsi="Trebuchet MS" w:cs="Trebuchet MS"/>
          <w:color w:val="auto"/>
          <w:sz w:val="22"/>
          <w:szCs w:val="22"/>
        </w:rPr>
      </w:pPr>
      <w:r w:rsidRPr="006A58A8">
        <w:rPr>
          <w:rFonts w:ascii="Trebuchet MS" w:hAnsi="Trebuchet MS" w:cs="Trebuchet MS"/>
          <w:color w:val="auto"/>
          <w:sz w:val="22"/>
          <w:szCs w:val="22"/>
        </w:rPr>
        <w:t>•</w:t>
      </w:r>
      <w:r w:rsidRPr="006A58A8">
        <w:rPr>
          <w:rFonts w:ascii="Trebuchet MS" w:hAnsi="Trebuchet MS" w:cs="Trebuchet MS"/>
          <w:color w:val="auto"/>
          <w:sz w:val="22"/>
          <w:szCs w:val="22"/>
        </w:rPr>
        <w:tab/>
        <w:t xml:space="preserve">Obrazec ESPD </w:t>
      </w:r>
    </w:p>
    <w:p w14:paraId="1B7AF5D2" w14:textId="0047562A" w:rsidR="006F57DA" w:rsidRDefault="006F57DA" w:rsidP="006A58A8">
      <w:pPr>
        <w:pStyle w:val="Default"/>
        <w:ind w:left="512"/>
        <w:jc w:val="both"/>
        <w:rPr>
          <w:rFonts w:ascii="Trebuchet MS" w:hAnsi="Trebuchet MS" w:cs="Trebuchet MS"/>
          <w:b/>
          <w:bCs/>
          <w:color w:val="auto"/>
          <w:sz w:val="22"/>
          <w:szCs w:val="22"/>
        </w:rPr>
      </w:pPr>
      <w:r w:rsidRPr="006A58A8">
        <w:rPr>
          <w:rFonts w:ascii="Trebuchet MS" w:hAnsi="Trebuchet MS" w:cs="Trebuchet MS"/>
          <w:color w:val="auto"/>
          <w:sz w:val="22"/>
          <w:szCs w:val="22"/>
        </w:rPr>
        <w:t>•</w:t>
      </w:r>
      <w:r w:rsidRPr="006A58A8">
        <w:rPr>
          <w:rFonts w:ascii="Trebuchet MS" w:hAnsi="Trebuchet MS" w:cs="Trebuchet MS"/>
          <w:color w:val="auto"/>
          <w:sz w:val="22"/>
          <w:szCs w:val="22"/>
        </w:rPr>
        <w:tab/>
        <w:t>Kopija veljavne zavarovalne police</w:t>
      </w:r>
      <w:r w:rsidRPr="006F57DA">
        <w:rPr>
          <w:rFonts w:ascii="Trebuchet MS" w:hAnsi="Trebuchet MS" w:cs="Trebuchet MS"/>
          <w:b/>
          <w:bCs/>
          <w:color w:val="auto"/>
          <w:sz w:val="22"/>
          <w:szCs w:val="22"/>
        </w:rPr>
        <w:t>*</w:t>
      </w:r>
    </w:p>
    <w:p w14:paraId="0F98AFFF" w14:textId="77777777" w:rsidR="006F57DA" w:rsidRDefault="006F57DA" w:rsidP="008F3967">
      <w:pPr>
        <w:pStyle w:val="Default"/>
        <w:ind w:left="1232"/>
        <w:jc w:val="both"/>
        <w:rPr>
          <w:rFonts w:ascii="Trebuchet MS" w:hAnsi="Trebuchet MS" w:cs="Trebuchet MS"/>
          <w:b/>
          <w:bCs/>
          <w:color w:val="auto"/>
          <w:sz w:val="22"/>
          <w:szCs w:val="22"/>
        </w:rPr>
      </w:pPr>
    </w:p>
    <w:p w14:paraId="4A0C5F62" w14:textId="27E04350" w:rsidR="00392234" w:rsidRPr="006A58A8" w:rsidRDefault="006F57DA" w:rsidP="006A58A8">
      <w:pPr>
        <w:pStyle w:val="Default"/>
        <w:ind w:left="512"/>
        <w:jc w:val="both"/>
        <w:rPr>
          <w:rFonts w:ascii="Trebuchet MS" w:hAnsi="Trebuchet MS" w:cs="Trebuchet MS"/>
          <w:b/>
          <w:bCs/>
          <w:color w:val="auto"/>
          <w:sz w:val="22"/>
          <w:szCs w:val="22"/>
        </w:rPr>
      </w:pPr>
      <w:r>
        <w:rPr>
          <w:rFonts w:ascii="Trebuchet MS" w:hAnsi="Trebuchet MS" w:cs="Trebuchet MS"/>
          <w:b/>
          <w:bCs/>
          <w:color w:val="auto"/>
          <w:sz w:val="22"/>
          <w:szCs w:val="22"/>
        </w:rPr>
        <w:t xml:space="preserve">5.3.5.2 </w:t>
      </w:r>
      <w:r w:rsidR="00392234" w:rsidRPr="006A58A8">
        <w:rPr>
          <w:rFonts w:ascii="Trebuchet MS" w:hAnsi="Trebuchet MS" w:cs="Trebuchet MS"/>
          <w:b/>
          <w:bCs/>
          <w:color w:val="auto"/>
          <w:sz w:val="22"/>
          <w:szCs w:val="22"/>
        </w:rPr>
        <w:t>Ponudnik ni uvrščen v evidenco poslovnih subjektov iz 35. člena Zakona o integriteti in preprečevanju korupcije (Uradni list RS, št. 69/11</w:t>
      </w:r>
      <w:r w:rsidR="002501D3" w:rsidRPr="006A58A8">
        <w:rPr>
          <w:rFonts w:ascii="Trebuchet MS" w:hAnsi="Trebuchet MS" w:cs="Trebuchet MS"/>
          <w:b/>
          <w:bCs/>
          <w:color w:val="auto"/>
          <w:sz w:val="22"/>
          <w:szCs w:val="22"/>
        </w:rPr>
        <w:t xml:space="preserve"> – uradno prečiščeno besedilo</w:t>
      </w:r>
      <w:r w:rsidR="00DD5FEC" w:rsidRPr="006A58A8">
        <w:rPr>
          <w:rFonts w:ascii="Trebuchet MS" w:hAnsi="Trebuchet MS" w:cs="Trebuchet MS"/>
          <w:b/>
          <w:bCs/>
          <w:color w:val="auto"/>
          <w:sz w:val="22"/>
          <w:szCs w:val="22"/>
        </w:rPr>
        <w:t xml:space="preserve">, 158/20, 3/22 – </w:t>
      </w:r>
      <w:proofErr w:type="spellStart"/>
      <w:r w:rsidR="00DD5FEC" w:rsidRPr="006A58A8">
        <w:rPr>
          <w:rFonts w:ascii="Trebuchet MS" w:hAnsi="Trebuchet MS" w:cs="Trebuchet MS"/>
          <w:b/>
          <w:bCs/>
          <w:color w:val="auto"/>
          <w:sz w:val="22"/>
          <w:szCs w:val="22"/>
        </w:rPr>
        <w:t>Zdeb</w:t>
      </w:r>
      <w:proofErr w:type="spellEnd"/>
      <w:r w:rsidR="00DD5FEC" w:rsidRPr="006A58A8">
        <w:rPr>
          <w:rFonts w:ascii="Trebuchet MS" w:hAnsi="Trebuchet MS" w:cs="Trebuchet MS"/>
          <w:b/>
          <w:bCs/>
          <w:color w:val="auto"/>
          <w:sz w:val="22"/>
          <w:szCs w:val="22"/>
        </w:rPr>
        <w:t xml:space="preserve"> in 16/23 - </w:t>
      </w:r>
      <w:proofErr w:type="spellStart"/>
      <w:r w:rsidR="00DD5FEC" w:rsidRPr="006A58A8">
        <w:rPr>
          <w:rFonts w:ascii="Trebuchet MS" w:hAnsi="Trebuchet MS" w:cs="Trebuchet MS"/>
          <w:b/>
          <w:bCs/>
          <w:color w:val="auto"/>
          <w:sz w:val="22"/>
          <w:szCs w:val="22"/>
        </w:rPr>
        <w:t>ZZPri</w:t>
      </w:r>
      <w:proofErr w:type="spellEnd"/>
      <w:r w:rsidR="002501D3" w:rsidRPr="006A58A8">
        <w:rPr>
          <w:rFonts w:ascii="Trebuchet MS" w:hAnsi="Trebuchet MS" w:cs="Trebuchet MS"/>
          <w:b/>
          <w:bCs/>
          <w:color w:val="auto"/>
          <w:sz w:val="22"/>
          <w:szCs w:val="22"/>
        </w:rPr>
        <w:t xml:space="preserve">; v nadaljnjem besedilu: </w:t>
      </w:r>
      <w:proofErr w:type="spellStart"/>
      <w:r w:rsidR="002501D3" w:rsidRPr="006A58A8">
        <w:rPr>
          <w:rFonts w:ascii="Trebuchet MS" w:hAnsi="Trebuchet MS" w:cs="Trebuchet MS"/>
          <w:b/>
          <w:bCs/>
          <w:color w:val="auto"/>
          <w:sz w:val="22"/>
          <w:szCs w:val="22"/>
        </w:rPr>
        <w:t>ZintPK</w:t>
      </w:r>
      <w:proofErr w:type="spellEnd"/>
      <w:r w:rsidR="00392234" w:rsidRPr="006A58A8">
        <w:rPr>
          <w:rFonts w:ascii="Trebuchet MS" w:hAnsi="Trebuchet MS" w:cs="Trebuchet MS"/>
          <w:b/>
          <w:bCs/>
          <w:color w:val="auto"/>
          <w:sz w:val="22"/>
          <w:szCs w:val="22"/>
        </w:rPr>
        <w:t>) in mu ni na podlagi tega člena prepovedano poslovanje z naročnikom</w:t>
      </w:r>
      <w:r w:rsidR="009D1EBC" w:rsidRPr="006A58A8">
        <w:rPr>
          <w:rFonts w:ascii="Trebuchet MS" w:hAnsi="Trebuchet MS" w:cs="Trebuchet MS"/>
          <w:b/>
          <w:bCs/>
          <w:color w:val="auto"/>
          <w:sz w:val="22"/>
          <w:szCs w:val="22"/>
        </w:rPr>
        <w:t xml:space="preserve"> ter ni ovir za podpis pogodbe in izvršitev javnega naročila glede na </w:t>
      </w:r>
      <w:r w:rsidR="00D47B5F" w:rsidRPr="006A58A8">
        <w:rPr>
          <w:rFonts w:ascii="Trebuchet MS" w:hAnsi="Trebuchet MS" w:cs="Trebuchet MS"/>
          <w:b/>
          <w:bCs/>
          <w:color w:val="auto"/>
          <w:sz w:val="22"/>
          <w:szCs w:val="22"/>
        </w:rPr>
        <w:t xml:space="preserve">35. in </w:t>
      </w:r>
      <w:r w:rsidR="009D1EBC" w:rsidRPr="006A58A8">
        <w:rPr>
          <w:rFonts w:ascii="Trebuchet MS" w:hAnsi="Trebuchet MS" w:cs="Trebuchet MS"/>
          <w:b/>
          <w:bCs/>
          <w:color w:val="auto"/>
          <w:sz w:val="22"/>
          <w:szCs w:val="22"/>
        </w:rPr>
        <w:t xml:space="preserve">36. člen </w:t>
      </w:r>
      <w:proofErr w:type="spellStart"/>
      <w:r w:rsidR="009D1EBC" w:rsidRPr="006A58A8">
        <w:rPr>
          <w:rFonts w:ascii="Trebuchet MS" w:hAnsi="Trebuchet MS" w:cs="Trebuchet MS"/>
          <w:b/>
          <w:bCs/>
          <w:color w:val="auto"/>
          <w:sz w:val="22"/>
          <w:szCs w:val="22"/>
        </w:rPr>
        <w:t>ZintPK</w:t>
      </w:r>
      <w:proofErr w:type="spellEnd"/>
      <w:r w:rsidR="00392234" w:rsidRPr="006A58A8">
        <w:rPr>
          <w:rFonts w:ascii="Trebuchet MS" w:hAnsi="Trebuchet MS" w:cs="Trebuchet MS"/>
          <w:b/>
          <w:bCs/>
          <w:color w:val="auto"/>
          <w:sz w:val="22"/>
          <w:szCs w:val="22"/>
        </w:rPr>
        <w:t>.</w:t>
      </w:r>
    </w:p>
    <w:p w14:paraId="57B40240" w14:textId="77777777" w:rsidR="00392234" w:rsidRDefault="00392234" w:rsidP="00392234">
      <w:pPr>
        <w:tabs>
          <w:tab w:val="left" w:pos="817"/>
        </w:tabs>
        <w:ind w:left="392"/>
      </w:pPr>
    </w:p>
    <w:p w14:paraId="2FC72E50" w14:textId="77777777" w:rsidR="00015A9A" w:rsidRDefault="00392234" w:rsidP="008F3967">
      <w:pPr>
        <w:ind w:firstLine="512"/>
      </w:pPr>
      <w:r>
        <w:t>DOKAZILO:</w:t>
      </w:r>
      <w:r w:rsidR="00D90060">
        <w:t xml:space="preserve"> </w:t>
      </w:r>
    </w:p>
    <w:p w14:paraId="63C9B779" w14:textId="35A92207" w:rsidR="00220512" w:rsidRPr="009A1E94" w:rsidRDefault="008F3967" w:rsidP="00822C25">
      <w:pPr>
        <w:pStyle w:val="Odstavekseznama"/>
        <w:widowControl w:val="0"/>
        <w:numPr>
          <w:ilvl w:val="0"/>
          <w:numId w:val="25"/>
        </w:numPr>
        <w:tabs>
          <w:tab w:val="left" w:pos="709"/>
        </w:tabs>
        <w:spacing w:before="60"/>
        <w:jc w:val="both"/>
        <w:rPr>
          <w:rFonts w:ascii="Trebuchet MS" w:hAnsi="Trebuchet MS"/>
          <w:b/>
          <w:sz w:val="22"/>
          <w:szCs w:val="22"/>
        </w:rPr>
      </w:pPr>
      <w:r>
        <w:rPr>
          <w:rFonts w:ascii="Trebuchet MS" w:hAnsi="Trebuchet MS" w:cs="Trebuchet MS"/>
          <w:sz w:val="22"/>
          <w:szCs w:val="22"/>
        </w:rPr>
        <w:t>o</w:t>
      </w:r>
      <w:r w:rsidR="00B843B0">
        <w:rPr>
          <w:rFonts w:ascii="Trebuchet MS" w:hAnsi="Trebuchet MS" w:cs="Trebuchet MS"/>
          <w:sz w:val="22"/>
          <w:szCs w:val="22"/>
        </w:rPr>
        <w:t xml:space="preserve">brazec </w:t>
      </w:r>
      <w:r w:rsidR="00392234" w:rsidRPr="00CD5CFA">
        <w:rPr>
          <w:rFonts w:ascii="Trebuchet MS" w:hAnsi="Trebuchet MS"/>
          <w:sz w:val="22"/>
          <w:szCs w:val="22"/>
        </w:rPr>
        <w:t>ESPD</w:t>
      </w:r>
      <w:r w:rsidR="00220512">
        <w:rPr>
          <w:rFonts w:ascii="Trebuchet MS" w:hAnsi="Trebuchet MS"/>
          <w:sz w:val="22"/>
          <w:szCs w:val="22"/>
        </w:rPr>
        <w:t>;</w:t>
      </w:r>
    </w:p>
    <w:p w14:paraId="0302263C" w14:textId="16BFD05F" w:rsidR="00392234" w:rsidRDefault="00392234" w:rsidP="009A1E94">
      <w:pPr>
        <w:pStyle w:val="Odstavekseznama"/>
        <w:widowControl w:val="0"/>
        <w:tabs>
          <w:tab w:val="left" w:pos="709"/>
        </w:tabs>
        <w:spacing w:before="60"/>
        <w:ind w:left="872"/>
        <w:jc w:val="both"/>
        <w:rPr>
          <w:rFonts w:ascii="Trebuchet MS" w:hAnsi="Trebuchet MS"/>
          <w:b/>
          <w:sz w:val="22"/>
          <w:szCs w:val="22"/>
        </w:rPr>
      </w:pPr>
    </w:p>
    <w:p w14:paraId="3F288851" w14:textId="3805344F" w:rsidR="008F3967" w:rsidRDefault="008F3967" w:rsidP="00DF7A0C">
      <w:pPr>
        <w:pStyle w:val="Odstavekseznama"/>
        <w:widowControl w:val="0"/>
        <w:tabs>
          <w:tab w:val="left" w:pos="709"/>
        </w:tabs>
        <w:spacing w:before="60"/>
        <w:ind w:left="360"/>
        <w:jc w:val="both"/>
        <w:rPr>
          <w:rFonts w:ascii="Trebuchet MS" w:hAnsi="Trebuchet MS"/>
          <w:b/>
          <w:sz w:val="22"/>
          <w:szCs w:val="22"/>
        </w:rPr>
      </w:pPr>
    </w:p>
    <w:p w14:paraId="39F81782" w14:textId="77777777" w:rsidR="00586767" w:rsidRDefault="00586767" w:rsidP="00DF7A0C">
      <w:pPr>
        <w:pStyle w:val="Odstavekseznama"/>
        <w:widowControl w:val="0"/>
        <w:tabs>
          <w:tab w:val="left" w:pos="709"/>
        </w:tabs>
        <w:spacing w:before="60"/>
        <w:ind w:left="360"/>
        <w:jc w:val="both"/>
        <w:rPr>
          <w:rFonts w:ascii="Trebuchet MS" w:hAnsi="Trebuchet MS"/>
          <w:b/>
          <w:sz w:val="22"/>
          <w:szCs w:val="22"/>
        </w:rPr>
      </w:pPr>
    </w:p>
    <w:p w14:paraId="16E67455" w14:textId="67174CA8"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 xml:space="preserve">Skladno s 35. členom </w:t>
      </w:r>
      <w:proofErr w:type="spellStart"/>
      <w:r w:rsidRPr="008F3967">
        <w:rPr>
          <w:rFonts w:eastAsia="Times New Roman" w:cs="Times New Roman"/>
          <w:color w:val="000000" w:themeColor="text1"/>
          <w:sz w:val="20"/>
          <w:szCs w:val="20"/>
          <w:lang w:eastAsia="sl-SI"/>
        </w:rPr>
        <w:t>ZIntPK</w:t>
      </w:r>
      <w:proofErr w:type="spellEnd"/>
      <w:r w:rsidRPr="008F3967">
        <w:rPr>
          <w:rFonts w:eastAsia="Times New Roman" w:cs="Times New Roman"/>
          <w:color w:val="000000" w:themeColor="text1"/>
          <w:sz w:val="20"/>
          <w:szCs w:val="20"/>
          <w:lang w:eastAsia="sl-SI"/>
        </w:rPr>
        <w:t xml:space="preserve"> organ ali organizacija javnega sektorja, ki je med drugim zavezana postopek javnega naročanja voditi skladno s predpisi, ki urejajo javno naročanje, ne sme naročati blaga, storitev ali gradnje, v katerih je funkcionar, ki pri tem organu ali organizaciji opravlja funkcijo, ali njegov družinski član:</w:t>
      </w:r>
    </w:p>
    <w:p w14:paraId="2209AB5C" w14:textId="77777777" w:rsidR="008F3967" w:rsidRPr="008F3967" w:rsidRDefault="008F3967" w:rsidP="00822C25">
      <w:pPr>
        <w:numPr>
          <w:ilvl w:val="0"/>
          <w:numId w:val="12"/>
        </w:num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udeležen kot poslovodja, član poslovodstva ali zakoniti zastopnik ali</w:t>
      </w:r>
    </w:p>
    <w:p w14:paraId="67FFB106" w14:textId="03E4C80A" w:rsidR="008F3967" w:rsidRDefault="008F3967" w:rsidP="00822C25">
      <w:pPr>
        <w:numPr>
          <w:ilvl w:val="0"/>
          <w:numId w:val="12"/>
        </w:num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 xml:space="preserve">je neposredno ali preko drugih pravnih oseb v veš kot </w:t>
      </w:r>
      <w:r w:rsidR="00E3284A">
        <w:rPr>
          <w:rFonts w:eastAsia="Times New Roman" w:cs="Times New Roman"/>
          <w:color w:val="000000" w:themeColor="text1"/>
          <w:sz w:val="20"/>
          <w:szCs w:val="20"/>
          <w:lang w:eastAsia="sl-SI"/>
        </w:rPr>
        <w:t xml:space="preserve">pet odstotnem </w:t>
      </w:r>
      <w:r w:rsidRPr="008F3967">
        <w:rPr>
          <w:rFonts w:eastAsia="Times New Roman" w:cs="Times New Roman"/>
          <w:color w:val="000000" w:themeColor="text1"/>
          <w:sz w:val="20"/>
          <w:szCs w:val="20"/>
          <w:lang w:eastAsia="sl-SI"/>
        </w:rPr>
        <w:t>deležu udeležen pri ustanoviteljskih pravicah, upravljanju ali kapitalu.</w:t>
      </w:r>
    </w:p>
    <w:p w14:paraId="44AA42EC" w14:textId="77777777" w:rsidR="00586767" w:rsidRPr="008F3967" w:rsidRDefault="00586767" w:rsidP="005867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573733C1"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Zgoraj navedena prepoved velja tudi za poslovanje organa ali organizacije javnega sektorja s funkcioniranjem ali njegovim družinskim članom kot fizično osebo. 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7BC967A0"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78995045" w14:textId="38653ABC"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 xml:space="preserve">Skladno s 36. členom </w:t>
      </w:r>
      <w:proofErr w:type="spellStart"/>
      <w:r w:rsidRPr="008F3967">
        <w:rPr>
          <w:rFonts w:eastAsia="Times New Roman" w:cs="Times New Roman"/>
          <w:color w:val="000000" w:themeColor="text1"/>
          <w:sz w:val="20"/>
          <w:szCs w:val="20"/>
          <w:lang w:eastAsia="sl-SI"/>
        </w:rPr>
        <w:t>ZintPK</w:t>
      </w:r>
      <w:proofErr w:type="spellEnd"/>
      <w:r w:rsidRPr="008F3967">
        <w:rPr>
          <w:rFonts w:eastAsia="Times New Roman" w:cs="Times New Roman"/>
          <w:color w:val="000000" w:themeColor="text1"/>
          <w:sz w:val="20"/>
          <w:szCs w:val="20"/>
          <w:lang w:eastAsia="sl-SI"/>
        </w:rPr>
        <w:t xml:space="preserve"> funkcionar v roku dveh let po prenehanju funkcije v razmerju do organa</w:t>
      </w:r>
      <w:r w:rsidR="00E3284A">
        <w:rPr>
          <w:rFonts w:eastAsia="Times New Roman" w:cs="Times New Roman"/>
          <w:color w:val="000000" w:themeColor="text1"/>
          <w:sz w:val="20"/>
          <w:szCs w:val="20"/>
          <w:lang w:eastAsia="sl-SI"/>
        </w:rPr>
        <w:t xml:space="preserve"> ali organizacije javnega sektorja</w:t>
      </w:r>
      <w:r w:rsidRPr="008F3967">
        <w:rPr>
          <w:rFonts w:eastAsia="Times New Roman" w:cs="Times New Roman"/>
          <w:color w:val="000000" w:themeColor="text1"/>
          <w:sz w:val="20"/>
          <w:szCs w:val="20"/>
          <w:lang w:eastAsia="sl-SI"/>
        </w:rPr>
        <w:t xml:space="preserve">, pri katerem je opravljal svojo funkcijo, ne sme nastopiti kot predstavnik poslovnega subjekta, ki s tem organom </w:t>
      </w:r>
      <w:r w:rsidR="00E3284A">
        <w:rPr>
          <w:rFonts w:eastAsia="Times New Roman" w:cs="Times New Roman"/>
          <w:color w:val="000000" w:themeColor="text1"/>
          <w:sz w:val="20"/>
          <w:szCs w:val="20"/>
          <w:lang w:eastAsia="sl-SI"/>
        </w:rPr>
        <w:t xml:space="preserve">ali organizacijo </w:t>
      </w:r>
      <w:r w:rsidRPr="008F3967">
        <w:rPr>
          <w:rFonts w:eastAsia="Times New Roman" w:cs="Times New Roman"/>
          <w:color w:val="000000" w:themeColor="text1"/>
          <w:sz w:val="20"/>
          <w:szCs w:val="20"/>
          <w:lang w:eastAsia="sl-SI"/>
        </w:rPr>
        <w:t>ima ali vzpostavlja poslovne stike. Organ</w:t>
      </w:r>
      <w:r w:rsidR="00E3284A">
        <w:rPr>
          <w:rFonts w:eastAsia="Times New Roman" w:cs="Times New Roman"/>
          <w:color w:val="000000" w:themeColor="text1"/>
          <w:sz w:val="20"/>
          <w:szCs w:val="20"/>
          <w:lang w:eastAsia="sl-SI"/>
        </w:rPr>
        <w:t xml:space="preserve"> ali organizacija javnega sektorja</w:t>
      </w:r>
      <w:r w:rsidRPr="008F3967">
        <w:rPr>
          <w:rFonts w:eastAsia="Times New Roman" w:cs="Times New Roman"/>
          <w:color w:val="000000" w:themeColor="text1"/>
          <w:sz w:val="20"/>
          <w:szCs w:val="20"/>
          <w:lang w:eastAsia="sl-SI"/>
        </w:rPr>
        <w:t xml:space="preserve">, v katerem je funkcionar opravljal funkcijo v roku enega leta po prenehanju funkcije ne sme poslovati s subjektom, v katerem je bivši funkcionar neposredno ali prek drugih pravnih oseb v več kot </w:t>
      </w:r>
      <w:r w:rsidR="00E3284A">
        <w:rPr>
          <w:rFonts w:eastAsia="Times New Roman" w:cs="Times New Roman"/>
          <w:color w:val="000000" w:themeColor="text1"/>
          <w:sz w:val="20"/>
          <w:szCs w:val="20"/>
          <w:lang w:eastAsia="sl-SI"/>
        </w:rPr>
        <w:t>pet odstotnem deležu</w:t>
      </w:r>
      <w:r w:rsidRPr="008F3967">
        <w:rPr>
          <w:rFonts w:eastAsia="Times New Roman" w:cs="Times New Roman"/>
          <w:color w:val="000000" w:themeColor="text1"/>
          <w:sz w:val="20"/>
          <w:szCs w:val="20"/>
          <w:lang w:eastAsia="sl-SI"/>
        </w:rPr>
        <w:t xml:space="preserve"> udeležen pri ustanoviteljskih pravicah, upravljanju oziroma kapitalu</w:t>
      </w:r>
      <w:r w:rsidR="00E3284A">
        <w:rPr>
          <w:rFonts w:eastAsia="Times New Roman" w:cs="Times New Roman"/>
          <w:color w:val="000000" w:themeColor="text1"/>
          <w:sz w:val="20"/>
          <w:szCs w:val="20"/>
          <w:lang w:eastAsia="sl-SI"/>
        </w:rPr>
        <w:t xml:space="preserve"> in s funkcionarjem kot fizično osebo</w:t>
      </w:r>
      <w:r w:rsidRPr="008F3967">
        <w:rPr>
          <w:rFonts w:eastAsia="Times New Roman" w:cs="Times New Roman"/>
          <w:color w:val="000000" w:themeColor="text1"/>
          <w:sz w:val="20"/>
          <w:szCs w:val="20"/>
          <w:lang w:eastAsia="sl-SI"/>
        </w:rPr>
        <w:t>.</w:t>
      </w:r>
    </w:p>
    <w:p w14:paraId="2CA95DAE"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787BA45D"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 xml:space="preserve">Pogodba ali druge oblike pridobivanja sredstev, ki so v nasprotju z določbo 35. člena </w:t>
      </w:r>
      <w:proofErr w:type="spellStart"/>
      <w:r w:rsidRPr="008F3967">
        <w:rPr>
          <w:rFonts w:eastAsia="Times New Roman" w:cs="Times New Roman"/>
          <w:color w:val="000000" w:themeColor="text1"/>
          <w:sz w:val="20"/>
          <w:szCs w:val="20"/>
          <w:lang w:eastAsia="sl-SI"/>
        </w:rPr>
        <w:t>ZintPK</w:t>
      </w:r>
      <w:proofErr w:type="spellEnd"/>
      <w:r w:rsidRPr="008F3967">
        <w:rPr>
          <w:rFonts w:eastAsia="Times New Roman" w:cs="Times New Roman"/>
          <w:color w:val="000000" w:themeColor="text1"/>
          <w:sz w:val="20"/>
          <w:szCs w:val="20"/>
          <w:lang w:eastAsia="sl-SI"/>
        </w:rPr>
        <w:t>, so nične.</w:t>
      </w:r>
    </w:p>
    <w:p w14:paraId="3A5D80EB" w14:textId="77777777"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p>
    <w:p w14:paraId="00BC76E8" w14:textId="1E8B069B" w:rsidR="008F3967" w:rsidRPr="008F3967" w:rsidRDefault="008F3967" w:rsidP="008F3967">
      <w:pPr>
        <w:pBdr>
          <w:top w:val="single" w:sz="4" w:space="1" w:color="auto"/>
          <w:left w:val="single" w:sz="4" w:space="4" w:color="auto"/>
          <w:bottom w:val="single" w:sz="4" w:space="1" w:color="auto"/>
          <w:right w:val="single" w:sz="4" w:space="4" w:color="auto"/>
        </w:pBdr>
        <w:jc w:val="both"/>
        <w:rPr>
          <w:rFonts w:eastAsia="Times New Roman" w:cs="Times New Roman"/>
          <w:color w:val="000000" w:themeColor="text1"/>
          <w:sz w:val="20"/>
          <w:szCs w:val="20"/>
          <w:lang w:eastAsia="sl-SI"/>
        </w:rPr>
      </w:pPr>
      <w:r w:rsidRPr="008F3967">
        <w:rPr>
          <w:rFonts w:eastAsia="Times New Roman" w:cs="Times New Roman"/>
          <w:color w:val="000000" w:themeColor="text1"/>
          <w:sz w:val="20"/>
          <w:szCs w:val="20"/>
          <w:lang w:eastAsia="sl-SI"/>
        </w:rPr>
        <w:t>Ponudnik/podizvajalec/</w:t>
      </w:r>
      <w:proofErr w:type="spellStart"/>
      <w:r w:rsidRPr="008F3967">
        <w:rPr>
          <w:rFonts w:eastAsia="Times New Roman" w:cs="Times New Roman"/>
          <w:color w:val="000000" w:themeColor="text1"/>
          <w:sz w:val="20"/>
          <w:szCs w:val="20"/>
          <w:lang w:eastAsia="sl-SI"/>
        </w:rPr>
        <w:t>soponudnik</w:t>
      </w:r>
      <w:proofErr w:type="spellEnd"/>
      <w:r w:rsidRPr="008F3967">
        <w:rPr>
          <w:rFonts w:eastAsia="Times New Roman" w:cs="Times New Roman"/>
          <w:color w:val="000000" w:themeColor="text1"/>
          <w:sz w:val="20"/>
          <w:szCs w:val="20"/>
          <w:lang w:eastAsia="sl-SI"/>
        </w:rPr>
        <w:t xml:space="preserve"> z izpolnitvijo obrazca ESPD jamči, da ni ovir za podpis pogodbe in izvršitev javnega naročila glede na 35. in 36. člen </w:t>
      </w:r>
      <w:proofErr w:type="spellStart"/>
      <w:r w:rsidRPr="008F3967">
        <w:rPr>
          <w:rFonts w:eastAsia="Times New Roman" w:cs="Times New Roman"/>
          <w:color w:val="000000" w:themeColor="text1"/>
          <w:sz w:val="20"/>
          <w:szCs w:val="20"/>
          <w:lang w:eastAsia="sl-SI"/>
        </w:rPr>
        <w:t>ZintPK</w:t>
      </w:r>
      <w:proofErr w:type="spellEnd"/>
      <w:r w:rsidRPr="008F3967">
        <w:rPr>
          <w:rFonts w:eastAsia="Times New Roman" w:cs="Times New Roman"/>
          <w:color w:val="000000" w:themeColor="text1"/>
          <w:sz w:val="20"/>
          <w:szCs w:val="20"/>
          <w:lang w:eastAsia="sl-SI"/>
        </w:rPr>
        <w:t>. V primeru skupne ponudbe je Obrazec ESPD obvezna priloga tudi za vsakega partnerja v skupni ponudbi. V primeru ponudbe s podizvajalci je Obrazec ESPD obvezna priloga tudi za vsakega od podizvajalcev naveden</w:t>
      </w:r>
      <w:r w:rsidR="00E3284A">
        <w:rPr>
          <w:rFonts w:eastAsia="Times New Roman" w:cs="Times New Roman"/>
          <w:color w:val="000000" w:themeColor="text1"/>
          <w:sz w:val="20"/>
          <w:szCs w:val="20"/>
          <w:lang w:eastAsia="sl-SI"/>
        </w:rPr>
        <w:t>ega</w:t>
      </w:r>
      <w:r w:rsidRPr="008F3967">
        <w:rPr>
          <w:rFonts w:eastAsia="Times New Roman" w:cs="Times New Roman"/>
          <w:color w:val="000000" w:themeColor="text1"/>
          <w:sz w:val="20"/>
          <w:szCs w:val="20"/>
          <w:lang w:eastAsia="sl-SI"/>
        </w:rPr>
        <w:t xml:space="preserve"> v ponudbi.</w:t>
      </w:r>
    </w:p>
    <w:p w14:paraId="25E4FD01" w14:textId="5F92A758" w:rsidR="008F3967" w:rsidRDefault="008F3967" w:rsidP="00DF7A0C">
      <w:pPr>
        <w:pStyle w:val="Odstavekseznama"/>
        <w:widowControl w:val="0"/>
        <w:tabs>
          <w:tab w:val="left" w:pos="709"/>
        </w:tabs>
        <w:spacing w:before="60"/>
        <w:ind w:left="360"/>
        <w:jc w:val="both"/>
        <w:rPr>
          <w:rFonts w:ascii="Trebuchet MS" w:hAnsi="Trebuchet MS"/>
          <w:b/>
          <w:sz w:val="22"/>
          <w:szCs w:val="22"/>
        </w:rPr>
      </w:pPr>
    </w:p>
    <w:p w14:paraId="45383E3E" w14:textId="02EA553E" w:rsidR="00D82BAF" w:rsidRPr="004D56B2" w:rsidRDefault="00D82BAF" w:rsidP="00D82BAF">
      <w:pPr>
        <w:tabs>
          <w:tab w:val="left" w:pos="887"/>
        </w:tabs>
        <w:jc w:val="both"/>
        <w:rPr>
          <w:b/>
          <w:sz w:val="20"/>
          <w:szCs w:val="20"/>
        </w:rPr>
      </w:pPr>
    </w:p>
    <w:p w14:paraId="1BFFEF37" w14:textId="77777777" w:rsidR="00220512" w:rsidRPr="00CA22BE" w:rsidRDefault="00220512" w:rsidP="00220512">
      <w:pPr>
        <w:tabs>
          <w:tab w:val="left" w:pos="887"/>
        </w:tabs>
        <w:jc w:val="both"/>
        <w:rPr>
          <w:b/>
          <w:bCs/>
          <w:i/>
          <w:iCs/>
        </w:rPr>
      </w:pPr>
      <w:r w:rsidRPr="00851E19">
        <w:rPr>
          <w:rFonts w:eastAsia="Times New Roman"/>
          <w:b/>
          <w:bCs/>
          <w:lang w:eastAsia="sl-SI"/>
        </w:rPr>
        <w:t xml:space="preserve">* </w:t>
      </w:r>
      <w:r w:rsidRPr="00851E19">
        <w:rPr>
          <w:rFonts w:eastAsia="Times New Roman"/>
          <w:b/>
          <w:bCs/>
          <w:u w:val="single"/>
          <w:lang w:eastAsia="sl-SI"/>
        </w:rPr>
        <w:t>OPOMBA</w:t>
      </w:r>
      <w:r w:rsidRPr="00851E19">
        <w:rPr>
          <w:rFonts w:eastAsia="Times New Roman"/>
          <w:b/>
          <w:bCs/>
          <w:lang w:eastAsia="sl-SI"/>
        </w:rPr>
        <w:t xml:space="preserve">: </w:t>
      </w:r>
      <w:r w:rsidRPr="00851E19">
        <w:rPr>
          <w:rFonts w:eastAsia="Times New Roman"/>
          <w:b/>
          <w:bCs/>
          <w:i/>
          <w:lang w:eastAsia="sl-SI"/>
        </w:rPr>
        <w:t>Naročnik</w:t>
      </w:r>
      <w:r w:rsidRPr="00851E19">
        <w:rPr>
          <w:rFonts w:eastAsia="Times New Roman"/>
          <w:b/>
          <w:bCs/>
          <w:lang w:eastAsia="sl-SI"/>
        </w:rPr>
        <w:t xml:space="preserve"> </w:t>
      </w:r>
      <w:r w:rsidRPr="00851E19">
        <w:rPr>
          <w:rFonts w:eastAsia="Times New Roman"/>
          <w:b/>
          <w:bCs/>
          <w:i/>
          <w:lang w:eastAsia="sl-SI"/>
        </w:rPr>
        <w:t xml:space="preserve">bo </w:t>
      </w:r>
      <w:r w:rsidRPr="00851E19">
        <w:rPr>
          <w:rFonts w:eastAsia="Times New Roman" w:cs="Times New Roman"/>
          <w:b/>
          <w:bCs/>
          <w:i/>
          <w:iCs/>
          <w:color w:val="000000"/>
          <w:lang w:eastAsia="sl-SI"/>
        </w:rPr>
        <w:t>navedbe ponudnika v ESPD</w:t>
      </w:r>
      <w:r w:rsidRPr="00851E19">
        <w:rPr>
          <w:rFonts w:eastAsia="Times New Roman"/>
          <w:b/>
          <w:bCs/>
          <w:i/>
          <w:lang w:eastAsia="sl-SI"/>
        </w:rPr>
        <w:t xml:space="preserve"> preveril na način iz šestega odstavka 79. člena ZJN-3, pri čemer bo pred o</w:t>
      </w:r>
      <w:r w:rsidRPr="00851E19">
        <w:rPr>
          <w:b/>
          <w:bCs/>
          <w:i/>
          <w:iCs/>
        </w:rPr>
        <w:t xml:space="preserve">ddajo javnega naročila, upoštevaje drugi odstavek 89. člena </w:t>
      </w:r>
      <w:r w:rsidRPr="00851E19">
        <w:rPr>
          <w:b/>
          <w:bCs/>
          <w:i/>
          <w:iCs/>
        </w:rPr>
        <w:lastRenderedPageBreak/>
        <w:t>ZJN-3, od najugodnejšega ponudnika zahteval predložitev ustreznih dokazil. Glede na navedeno ponudnik dokazila, označena z *</w:t>
      </w:r>
      <w:r>
        <w:rPr>
          <w:b/>
          <w:bCs/>
          <w:i/>
          <w:iCs/>
        </w:rPr>
        <w:t>,</w:t>
      </w:r>
      <w:r w:rsidRPr="00851E19">
        <w:rPr>
          <w:b/>
          <w:bCs/>
          <w:i/>
          <w:iCs/>
        </w:rPr>
        <w:t xml:space="preserve"> predloži po pozivu naročnika.</w:t>
      </w:r>
    </w:p>
    <w:p w14:paraId="632E3C8C" w14:textId="77777777" w:rsidR="0077041F" w:rsidRDefault="0077041F" w:rsidP="00D82BAF">
      <w:pPr>
        <w:widowControl w:val="0"/>
        <w:tabs>
          <w:tab w:val="left" w:pos="709"/>
        </w:tabs>
        <w:spacing w:before="60"/>
        <w:jc w:val="both"/>
        <w:rPr>
          <w:rFonts w:eastAsia="Times New Roman" w:cs="Times New Roman"/>
          <w:bCs/>
          <w:i/>
          <w:iCs/>
        </w:rPr>
      </w:pPr>
    </w:p>
    <w:p w14:paraId="12252118" w14:textId="77777777" w:rsidR="00670536" w:rsidRDefault="00670536" w:rsidP="00A14ED8">
      <w:pPr>
        <w:widowControl w:val="0"/>
        <w:tabs>
          <w:tab w:val="left" w:pos="709"/>
        </w:tabs>
        <w:spacing w:before="60"/>
        <w:jc w:val="both"/>
        <w:rPr>
          <w:b/>
        </w:rPr>
      </w:pPr>
    </w:p>
    <w:p w14:paraId="24FBCB52" w14:textId="2094FA4B" w:rsidR="00E40592" w:rsidRPr="006F1FE6" w:rsidRDefault="00E40592" w:rsidP="00822C25">
      <w:pPr>
        <w:pStyle w:val="Default"/>
        <w:numPr>
          <w:ilvl w:val="0"/>
          <w:numId w:val="26"/>
        </w:numPr>
        <w:jc w:val="both"/>
        <w:rPr>
          <w:rFonts w:ascii="Trebuchet MS" w:hAnsi="Trebuchet MS" w:cs="Trebuchet MS"/>
          <w:b/>
          <w:sz w:val="22"/>
          <w:szCs w:val="22"/>
        </w:rPr>
      </w:pPr>
      <w:bookmarkStart w:id="35" w:name="_Toc335915443"/>
      <w:bookmarkStart w:id="36" w:name="_Toc335915517"/>
      <w:bookmarkStart w:id="37" w:name="_Toc335915554"/>
      <w:bookmarkStart w:id="38" w:name="_Toc335915783"/>
      <w:r w:rsidRPr="006F1FE6">
        <w:rPr>
          <w:rFonts w:ascii="Trebuchet MS" w:hAnsi="Trebuchet MS" w:cs="Trebuchet MS"/>
          <w:b/>
          <w:sz w:val="22"/>
          <w:szCs w:val="22"/>
        </w:rPr>
        <w:t>PONUDBA</w:t>
      </w:r>
      <w:bookmarkEnd w:id="35"/>
      <w:bookmarkEnd w:id="36"/>
      <w:bookmarkEnd w:id="37"/>
      <w:bookmarkEnd w:id="38"/>
    </w:p>
    <w:p w14:paraId="6AB3C255" w14:textId="77777777" w:rsidR="00E40592" w:rsidRPr="00DE5487" w:rsidRDefault="00E40592" w:rsidP="00207F95">
      <w:pPr>
        <w:pStyle w:val="Default"/>
        <w:jc w:val="both"/>
        <w:rPr>
          <w:rFonts w:ascii="Trebuchet MS" w:hAnsi="Trebuchet MS" w:cs="Trebuchet MS"/>
          <w:b/>
          <w:bCs/>
          <w:color w:val="auto"/>
          <w:sz w:val="22"/>
          <w:szCs w:val="22"/>
          <w:highlight w:val="green"/>
        </w:rPr>
      </w:pPr>
    </w:p>
    <w:p w14:paraId="288ED575" w14:textId="77777777" w:rsidR="00476680" w:rsidRPr="00476680" w:rsidRDefault="00476680" w:rsidP="00822C25">
      <w:pPr>
        <w:pStyle w:val="Odstavekseznama"/>
        <w:numPr>
          <w:ilvl w:val="0"/>
          <w:numId w:val="20"/>
        </w:numPr>
        <w:autoSpaceDE w:val="0"/>
        <w:autoSpaceDN w:val="0"/>
        <w:adjustRightInd w:val="0"/>
        <w:jc w:val="both"/>
        <w:rPr>
          <w:rFonts w:ascii="Trebuchet MS" w:hAnsi="Trebuchet MS"/>
          <w:b/>
          <w:bCs/>
          <w:vanish/>
          <w:color w:val="000000"/>
          <w:sz w:val="22"/>
          <w:szCs w:val="22"/>
        </w:rPr>
      </w:pPr>
      <w:bookmarkStart w:id="39" w:name="_Toc335915444"/>
      <w:bookmarkStart w:id="40" w:name="_Toc335915518"/>
      <w:bookmarkStart w:id="41" w:name="_Toc335915555"/>
      <w:bookmarkStart w:id="42" w:name="_Toc335915784"/>
    </w:p>
    <w:p w14:paraId="0D3323E7" w14:textId="0A7182FC" w:rsidR="00E40592" w:rsidRPr="00CE28BB" w:rsidRDefault="00E40592" w:rsidP="00822C25">
      <w:pPr>
        <w:pStyle w:val="Default"/>
        <w:numPr>
          <w:ilvl w:val="1"/>
          <w:numId w:val="20"/>
        </w:numPr>
        <w:ind w:left="1004"/>
        <w:jc w:val="both"/>
        <w:rPr>
          <w:rFonts w:ascii="Trebuchet MS" w:hAnsi="Trebuchet MS"/>
          <w:b/>
          <w:bCs/>
          <w:sz w:val="22"/>
          <w:szCs w:val="22"/>
        </w:rPr>
      </w:pPr>
      <w:r w:rsidRPr="00CE28BB">
        <w:rPr>
          <w:rFonts w:ascii="Trebuchet MS" w:hAnsi="Trebuchet MS"/>
          <w:b/>
          <w:bCs/>
          <w:sz w:val="22"/>
          <w:szCs w:val="22"/>
        </w:rPr>
        <w:t>Predložitev ponudbe</w:t>
      </w:r>
      <w:bookmarkEnd w:id="39"/>
      <w:bookmarkEnd w:id="40"/>
      <w:bookmarkEnd w:id="41"/>
      <w:bookmarkEnd w:id="42"/>
    </w:p>
    <w:p w14:paraId="11C4B36E" w14:textId="32625E11" w:rsidR="007E2650" w:rsidRPr="00F4137C" w:rsidRDefault="007E2650" w:rsidP="00C41B11">
      <w:pPr>
        <w:pStyle w:val="Default"/>
        <w:tabs>
          <w:tab w:val="left" w:pos="1275"/>
        </w:tabs>
        <w:jc w:val="both"/>
        <w:rPr>
          <w:rFonts w:ascii="Trebuchet MS" w:hAnsi="Trebuchet MS" w:cs="Trebuchet MS"/>
          <w:color w:val="auto"/>
          <w:sz w:val="22"/>
          <w:szCs w:val="22"/>
        </w:rPr>
      </w:pPr>
    </w:p>
    <w:p w14:paraId="42243CBB" w14:textId="1312A6FC" w:rsidR="007E2650" w:rsidRPr="00F4137C" w:rsidRDefault="007E2650" w:rsidP="00476680">
      <w:pPr>
        <w:ind w:left="284"/>
        <w:jc w:val="both"/>
        <w:rPr>
          <w:rFonts w:cs="Arial"/>
        </w:rPr>
      </w:pPr>
      <w:r w:rsidRPr="00F4137C">
        <w:rPr>
          <w:rFonts w:cs="Arial"/>
        </w:rPr>
        <w:t xml:space="preserve">Ponudniki morajo ponudbe predložiti v informacijski sistem e-JN na spletnem naslovu </w:t>
      </w:r>
      <w:hyperlink r:id="rId12" w:history="1">
        <w:r w:rsidR="00AE21D4">
          <w:rPr>
            <w:rStyle w:val="Hiperpovezava"/>
            <w:rFonts w:cs="Arial"/>
            <w:color w:val="auto"/>
          </w:rPr>
          <w:t>https://ejn.gov.si/eJN2</w:t>
        </w:r>
      </w:hyperlink>
      <w:r w:rsidRPr="00476680">
        <w:rPr>
          <w:rFonts w:cs="Arial"/>
        </w:rPr>
        <w:t xml:space="preserve">, </w:t>
      </w:r>
      <w:r w:rsidRPr="00F4137C">
        <w:rPr>
          <w:rFonts w:cs="Arial"/>
        </w:rPr>
        <w:t>v skladu s točko 3</w:t>
      </w:r>
      <w:r w:rsidR="008474DE">
        <w:rPr>
          <w:rFonts w:cs="Arial"/>
        </w:rPr>
        <w:t>.</w:t>
      </w:r>
      <w:r w:rsidRPr="00F4137C">
        <w:rPr>
          <w:rFonts w:cs="Arial"/>
        </w:rPr>
        <w:t xml:space="preserve"> dokumenta Navodila za uporabo informacijskega sistema za uporabo funkcionalnosti elektronske oddaje ponudb e-JN: PONUDNIKI (v nadaljevanju: Navodila za uporabo e-JN), ki je del te razpisne dokumentacije in objavljen na spletnem naslovu </w:t>
      </w:r>
      <w:hyperlink r:id="rId13" w:history="1">
        <w:r w:rsidR="00AE21D4">
          <w:rPr>
            <w:rStyle w:val="Hiperpovezava"/>
            <w:rFonts w:cs="Arial"/>
            <w:color w:val="auto"/>
          </w:rPr>
          <w:t>https://ejn.gov.si/eJN2</w:t>
        </w:r>
      </w:hyperlink>
      <w:r w:rsidRPr="00F4137C">
        <w:rPr>
          <w:rFonts w:cs="Arial"/>
        </w:rPr>
        <w:t>.</w:t>
      </w:r>
    </w:p>
    <w:p w14:paraId="033AAD80" w14:textId="77777777" w:rsidR="007E2650" w:rsidRPr="00F4137C" w:rsidRDefault="007E2650" w:rsidP="007E2650">
      <w:pPr>
        <w:jc w:val="both"/>
        <w:rPr>
          <w:rFonts w:cs="Arial"/>
        </w:rPr>
      </w:pPr>
    </w:p>
    <w:p w14:paraId="7D1EB9A0" w14:textId="4D9CBF54" w:rsidR="007E2650" w:rsidRPr="00F4137C" w:rsidRDefault="007E2650" w:rsidP="00476680">
      <w:pPr>
        <w:ind w:left="284"/>
        <w:jc w:val="both"/>
        <w:rPr>
          <w:rFonts w:cs="Arial"/>
        </w:rPr>
      </w:pPr>
      <w:r w:rsidRPr="00F4137C">
        <w:rPr>
          <w:rFonts w:cs="Arial"/>
        </w:rPr>
        <w:t xml:space="preserve">Ponudnik se mora pred oddajo ponudbe registrirati na spletnem naslovu </w:t>
      </w:r>
      <w:hyperlink r:id="rId14" w:history="1">
        <w:r w:rsidR="00AE21D4">
          <w:rPr>
            <w:rStyle w:val="Hiperpovezava"/>
            <w:rFonts w:cs="Arial"/>
            <w:color w:val="auto"/>
          </w:rPr>
          <w:t>https://ejn.gov.si/eJN2</w:t>
        </w:r>
      </w:hyperlink>
      <w:r w:rsidRPr="00F4137C">
        <w:rPr>
          <w:rFonts w:cs="Arial"/>
        </w:rPr>
        <w:t xml:space="preserve">, v skladu z Navodili za uporabo e-JN. Če je ponudnik že registriran v informacijski sistem e-JN, se v aplikacijo prijavi na istem naslovu. Pri predmetnem javnem naročilu izbere opcijo »Sodeluj na javnem naročilu«, s čimer se odpre stran za pripravo ponudbe. Po vnosu podatkov in dokumentov podatke in dokumentacijo shrani v sistemu in jo odda s kvalificiranim elektronskim podpisom. </w:t>
      </w:r>
    </w:p>
    <w:p w14:paraId="1EC41CD3" w14:textId="77777777" w:rsidR="007E2650" w:rsidRPr="00F4137C" w:rsidRDefault="007E2650" w:rsidP="007E2650">
      <w:pPr>
        <w:jc w:val="both"/>
        <w:rPr>
          <w:rFonts w:cs="Arial"/>
        </w:rPr>
      </w:pPr>
    </w:p>
    <w:p w14:paraId="4DD32D87" w14:textId="77777777" w:rsidR="00AE21D4" w:rsidRPr="00487B40" w:rsidRDefault="00AE21D4" w:rsidP="009A1E94">
      <w:pPr>
        <w:ind w:left="284"/>
        <w:jc w:val="both"/>
        <w:rPr>
          <w:rFonts w:cs="Arial"/>
          <w:lang w:eastAsia="sl-SI"/>
        </w:rPr>
      </w:pPr>
      <w:r w:rsidRPr="00487B40">
        <w:rPr>
          <w:rFonts w:cs="Arial"/>
        </w:rPr>
        <w:t>Za oddajo ponudb je zahtevano eno od s strani kvalificiranega overitelja izdano digitalno potrdilo: SIGEN-CA (</w:t>
      </w:r>
      <w:hyperlink r:id="rId15" w:history="1">
        <w:r w:rsidRPr="00487B40">
          <w:rPr>
            <w:rFonts w:cs="Arial"/>
            <w:color w:val="0000FF"/>
            <w:u w:val="single"/>
          </w:rPr>
          <w:t>www.sigen-ca.si</w:t>
        </w:r>
      </w:hyperlink>
      <w:r w:rsidRPr="00487B40">
        <w:rPr>
          <w:rFonts w:cs="Arial"/>
        </w:rPr>
        <w:t>), POŠTA</w:t>
      </w:r>
      <w:r w:rsidRPr="00487B40">
        <w:rPr>
          <w:rFonts w:cs="Arial"/>
          <w:lang w:eastAsia="sl-SI"/>
        </w:rPr>
        <w:t>®CA (postarca.posta.si), HALCOM-CA (</w:t>
      </w:r>
      <w:hyperlink r:id="rId16" w:history="1">
        <w:r w:rsidRPr="00487B40">
          <w:rPr>
            <w:rFonts w:cs="Arial"/>
            <w:color w:val="0000FF"/>
            <w:u w:val="single"/>
            <w:lang w:eastAsia="sl-SI"/>
          </w:rPr>
          <w:t>www.halcom.si</w:t>
        </w:r>
      </w:hyperlink>
      <w:r w:rsidRPr="00487B40">
        <w:rPr>
          <w:rFonts w:cs="Arial"/>
          <w:lang w:eastAsia="sl-SI"/>
        </w:rPr>
        <w:t>), AC NLB (</w:t>
      </w:r>
      <w:hyperlink r:id="rId17" w:history="1">
        <w:r w:rsidRPr="00487B40">
          <w:rPr>
            <w:rFonts w:cs="Arial"/>
            <w:color w:val="0000FF"/>
            <w:u w:val="single"/>
            <w:lang w:eastAsia="sl-SI"/>
          </w:rPr>
          <w:t>www.nlb.si</w:t>
        </w:r>
      </w:hyperlink>
      <w:r w:rsidRPr="00487B40">
        <w:rPr>
          <w:rFonts w:cs="Arial"/>
          <w:lang w:eastAsia="sl-SI"/>
        </w:rPr>
        <w:t>).</w:t>
      </w:r>
    </w:p>
    <w:p w14:paraId="2359994C" w14:textId="77777777" w:rsidR="00290B41" w:rsidRDefault="00290B41" w:rsidP="007E2650">
      <w:pPr>
        <w:jc w:val="both"/>
        <w:rPr>
          <w:rFonts w:cs="Arial"/>
        </w:rPr>
      </w:pPr>
    </w:p>
    <w:p w14:paraId="254DCC7C" w14:textId="1527647A" w:rsidR="007E2650" w:rsidRPr="00F4137C" w:rsidRDefault="007E2650" w:rsidP="00476680">
      <w:pPr>
        <w:ind w:left="284"/>
        <w:jc w:val="both"/>
      </w:pPr>
      <w:r w:rsidRPr="00F4137C">
        <w:rPr>
          <w:rFonts w:cs="Arial"/>
          <w:lang w:eastAsia="sl-SI"/>
        </w:rPr>
        <w:t xml:space="preserve">Ponudba se šteje za pravočasno oddano, če jo naročnik prejme preko sistema e-JN </w:t>
      </w:r>
      <w:hyperlink r:id="rId18" w:history="1">
        <w:r w:rsidR="00AE21D4">
          <w:rPr>
            <w:rStyle w:val="Hiperpovezava"/>
            <w:rFonts w:cs="Arial"/>
            <w:color w:val="auto"/>
            <w:lang w:eastAsia="sl-SI"/>
          </w:rPr>
          <w:t>https://ejn.gov.si/eJN2</w:t>
        </w:r>
      </w:hyperlink>
      <w:r w:rsidRPr="00476680">
        <w:rPr>
          <w:rFonts w:cs="Arial"/>
          <w:lang w:eastAsia="sl-SI"/>
        </w:rPr>
        <w:t xml:space="preserve"> </w:t>
      </w:r>
      <w:r w:rsidRPr="00DF7A0C">
        <w:rPr>
          <w:rFonts w:cs="Arial"/>
          <w:b/>
          <w:lang w:eastAsia="sl-SI"/>
        </w:rPr>
        <w:t xml:space="preserve">najkasneje do </w:t>
      </w:r>
      <w:r w:rsidRPr="00AD74FA">
        <w:rPr>
          <w:rFonts w:cs="Arial"/>
          <w:b/>
          <w:lang w:eastAsia="sl-SI"/>
        </w:rPr>
        <w:t xml:space="preserve">dne  </w:t>
      </w:r>
      <w:r w:rsidR="00A81E34" w:rsidRPr="00AD74FA">
        <w:rPr>
          <w:b/>
        </w:rPr>
        <w:t>15</w:t>
      </w:r>
      <w:r w:rsidRPr="00AD74FA">
        <w:rPr>
          <w:b/>
        </w:rPr>
        <w:t xml:space="preserve">. </w:t>
      </w:r>
      <w:r w:rsidR="00A81E34" w:rsidRPr="00AD74FA">
        <w:rPr>
          <w:b/>
        </w:rPr>
        <w:t>6</w:t>
      </w:r>
      <w:r w:rsidRPr="00AD74FA">
        <w:rPr>
          <w:b/>
        </w:rPr>
        <w:t>. 202</w:t>
      </w:r>
      <w:r w:rsidR="00847CFF" w:rsidRPr="00AD74FA">
        <w:rPr>
          <w:b/>
        </w:rPr>
        <w:t>6</w:t>
      </w:r>
      <w:r w:rsidRPr="00AD74FA">
        <w:rPr>
          <w:b/>
        </w:rPr>
        <w:t xml:space="preserve">, do </w:t>
      </w:r>
      <w:r w:rsidR="00A81E34" w:rsidRPr="00AD74FA">
        <w:rPr>
          <w:b/>
        </w:rPr>
        <w:t>11</w:t>
      </w:r>
      <w:r w:rsidRPr="00AD74FA">
        <w:rPr>
          <w:b/>
        </w:rPr>
        <w:t>.00 ure.</w:t>
      </w:r>
      <w:r w:rsidRPr="00F4137C">
        <w:t xml:space="preserve"> Za oddano ponudbo se šteje ponudba, ki je v informacijskem sistemu e-JN označena s statusom »ODDANO«.</w:t>
      </w:r>
      <w:r w:rsidR="00E32732">
        <w:t xml:space="preserve"> </w:t>
      </w:r>
      <w:r w:rsidR="00E32732" w:rsidRPr="00E32732">
        <w:t>V kolikor ponudnik ne odda ponudbe v skladu z zahtevami naročnika, se takšna ponudba zavrne kot nedopustna.</w:t>
      </w:r>
    </w:p>
    <w:p w14:paraId="34AA7096" w14:textId="77777777" w:rsidR="007E2650" w:rsidRPr="00F4137C" w:rsidRDefault="007E2650" w:rsidP="007E2650">
      <w:pPr>
        <w:jc w:val="both"/>
      </w:pPr>
    </w:p>
    <w:p w14:paraId="09AE0589" w14:textId="77777777" w:rsidR="007E2650" w:rsidRPr="00F4137C" w:rsidRDefault="007E2650" w:rsidP="00476680">
      <w:pPr>
        <w:ind w:left="284"/>
        <w:jc w:val="both"/>
      </w:pPr>
      <w:r w:rsidRPr="00F4137C">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17007B" w14:textId="77777777" w:rsidR="007E2650" w:rsidRPr="00F4137C" w:rsidRDefault="007E2650" w:rsidP="007E2650">
      <w:pPr>
        <w:jc w:val="both"/>
      </w:pPr>
    </w:p>
    <w:p w14:paraId="317A52DD" w14:textId="77777777" w:rsidR="007E2650" w:rsidRDefault="007E2650" w:rsidP="00476680">
      <w:pPr>
        <w:ind w:firstLine="284"/>
        <w:jc w:val="both"/>
      </w:pPr>
      <w:r w:rsidRPr="00F4137C">
        <w:t>Po preteku roka za predložitev ponudb ponudbe ne bo več mogoče oddati ali je spremeniti.</w:t>
      </w:r>
    </w:p>
    <w:p w14:paraId="2FC60540" w14:textId="77777777" w:rsidR="00E32732" w:rsidRDefault="00E32732" w:rsidP="00476680">
      <w:pPr>
        <w:ind w:firstLine="284"/>
        <w:jc w:val="both"/>
      </w:pPr>
    </w:p>
    <w:p w14:paraId="32898B8C" w14:textId="77777777" w:rsidR="00E32732" w:rsidRPr="00A7194C" w:rsidRDefault="00E32732" w:rsidP="009A1E94">
      <w:pPr>
        <w:ind w:left="284"/>
        <w:jc w:val="both"/>
      </w:pPr>
      <w:bookmarkStart w:id="43" w:name="_Hlk96001918"/>
      <w:r w:rsidRPr="00A7194C">
        <w:t xml:space="preserve">Dostop do povezave za oddajo elektronske ponudbe v tem postopku javnega naročila je razviden iz obvestila o naročilu, objavljenega na Portalu javnih naročil za predmetno javno naročilo. </w:t>
      </w:r>
    </w:p>
    <w:bookmarkEnd w:id="43"/>
    <w:p w14:paraId="0AFB61AC" w14:textId="77777777" w:rsidR="00E32732" w:rsidRPr="00F4137C" w:rsidRDefault="00E32732" w:rsidP="00476680">
      <w:pPr>
        <w:ind w:firstLine="284"/>
        <w:jc w:val="both"/>
      </w:pPr>
    </w:p>
    <w:p w14:paraId="1A14FC18" w14:textId="2ABE3911" w:rsidR="007E2650" w:rsidRDefault="007E2650" w:rsidP="007E2650">
      <w:pPr>
        <w:jc w:val="both"/>
        <w:rPr>
          <w:b/>
        </w:rPr>
      </w:pPr>
    </w:p>
    <w:p w14:paraId="30570DC3" w14:textId="77777777" w:rsidR="00290B41" w:rsidRDefault="003A6161" w:rsidP="00476680">
      <w:pPr>
        <w:ind w:left="284"/>
        <w:jc w:val="both"/>
        <w:rPr>
          <w:b/>
        </w:rPr>
      </w:pPr>
      <w:r>
        <w:rPr>
          <w:b/>
        </w:rPr>
        <w:t xml:space="preserve">Ponudnik originalno finančno zavarovanje za resnost ponudbe predloži naročniku do roka za oddajo ponudb, in sicer v Glavno pisarno Mestne občine Celje (vhod s Trga Celjskih knezov). Zavarovanje se predloži v zaprti ovojnici, na katero ponudnik nalepi izpolnjen obrazec (Obr_0). </w:t>
      </w:r>
    </w:p>
    <w:p w14:paraId="1FFA32D5" w14:textId="77777777" w:rsidR="00290B41" w:rsidRDefault="003A6161" w:rsidP="00476680">
      <w:pPr>
        <w:ind w:left="284"/>
        <w:jc w:val="both"/>
      </w:pPr>
      <w:r>
        <w:t xml:space="preserve">V primeru, da poleg finančnega zavarovanja za resnost ponudbe ponudnik predloži še kakršno koli drugo dokumentacijo, le-te naročnik ne bo upošteval, temveč se bo štelo, da ta dokumentacija ni bila oddana. </w:t>
      </w:r>
    </w:p>
    <w:p w14:paraId="372C83DB" w14:textId="77777777" w:rsidR="00100079" w:rsidRDefault="00100079" w:rsidP="00476680">
      <w:pPr>
        <w:ind w:left="284"/>
        <w:jc w:val="both"/>
        <w:rPr>
          <w:b/>
          <w:bCs/>
        </w:rPr>
      </w:pPr>
    </w:p>
    <w:p w14:paraId="3AB88DFC" w14:textId="344C8FAF" w:rsidR="003A6161" w:rsidRDefault="00100079" w:rsidP="00476680">
      <w:pPr>
        <w:ind w:left="284"/>
        <w:jc w:val="both"/>
      </w:pPr>
      <w:r>
        <w:rPr>
          <w:b/>
          <w:bCs/>
        </w:rPr>
        <w:t>Ostalo p</w:t>
      </w:r>
      <w:r w:rsidRPr="00290B41">
        <w:rPr>
          <w:b/>
          <w:bCs/>
        </w:rPr>
        <w:t xml:space="preserve">onudbeno </w:t>
      </w:r>
      <w:r w:rsidR="003A6161" w:rsidRPr="00290B41">
        <w:rPr>
          <w:b/>
          <w:bCs/>
        </w:rPr>
        <w:t xml:space="preserve">dokumentacijo (z izjemo finančnega zavarovanja za resnost) mora ponudnik oddati v sistemu </w:t>
      </w:r>
      <w:proofErr w:type="spellStart"/>
      <w:r w:rsidR="003A6161" w:rsidRPr="00290B41">
        <w:rPr>
          <w:b/>
          <w:bCs/>
        </w:rPr>
        <w:t>eJN</w:t>
      </w:r>
      <w:proofErr w:type="spellEnd"/>
      <w:r w:rsidR="003A6161" w:rsidRPr="00290B41">
        <w:rPr>
          <w:b/>
          <w:bCs/>
        </w:rPr>
        <w:t>.</w:t>
      </w:r>
      <w:r w:rsidR="003A6161">
        <w:t xml:space="preserve"> </w:t>
      </w:r>
    </w:p>
    <w:p w14:paraId="7BEE9013" w14:textId="77777777" w:rsidR="00E32732" w:rsidRDefault="00E32732" w:rsidP="00E32732">
      <w:pPr>
        <w:jc w:val="both"/>
      </w:pPr>
    </w:p>
    <w:p w14:paraId="13DC1DEF" w14:textId="3323B549" w:rsidR="00E32732" w:rsidRPr="00A7194C" w:rsidRDefault="00E32732" w:rsidP="009A1E94">
      <w:pPr>
        <w:ind w:firstLine="284"/>
        <w:jc w:val="both"/>
      </w:pPr>
      <w:r w:rsidRPr="00A7194C">
        <w:t>Ponudnik v informacijskem sistemu e-JN:</w:t>
      </w:r>
    </w:p>
    <w:p w14:paraId="7E7504D4" w14:textId="57AF1F19" w:rsidR="00E32732" w:rsidRDefault="00E32732" w:rsidP="00E32732">
      <w:pPr>
        <w:pStyle w:val="Odstavekseznama"/>
        <w:numPr>
          <w:ilvl w:val="0"/>
          <w:numId w:val="38"/>
        </w:numPr>
        <w:jc w:val="both"/>
        <w:rPr>
          <w:rFonts w:ascii="Trebuchet MS" w:hAnsi="Trebuchet MS"/>
          <w:sz w:val="22"/>
          <w:szCs w:val="22"/>
        </w:rPr>
      </w:pPr>
      <w:r w:rsidRPr="00A7194C">
        <w:rPr>
          <w:rFonts w:ascii="Trebuchet MS" w:hAnsi="Trebuchet MS"/>
          <w:sz w:val="22"/>
          <w:szCs w:val="22"/>
        </w:rPr>
        <w:t>v razdelek »Predračun« naloži izpolnjen obrazec Ponudbena cena (Obr_2</w:t>
      </w:r>
      <w:r w:rsidRPr="000550D2">
        <w:rPr>
          <w:rFonts w:ascii="Trebuchet MS" w:hAnsi="Trebuchet MS"/>
          <w:sz w:val="22"/>
          <w:szCs w:val="22"/>
        </w:rPr>
        <w:t xml:space="preserve">) v </w:t>
      </w:r>
      <w:r w:rsidR="000550D2" w:rsidRPr="009A1E94">
        <w:rPr>
          <w:rFonts w:ascii="Trebuchet MS" w:hAnsi="Trebuchet MS"/>
          <w:sz w:val="22"/>
          <w:szCs w:val="22"/>
        </w:rPr>
        <w:t>.</w:t>
      </w:r>
      <w:proofErr w:type="spellStart"/>
      <w:r w:rsidR="000550D2" w:rsidRPr="009A1E94">
        <w:rPr>
          <w:rFonts w:ascii="Trebuchet MS" w:hAnsi="Trebuchet MS"/>
          <w:sz w:val="22"/>
          <w:szCs w:val="22"/>
        </w:rPr>
        <w:t>pdf</w:t>
      </w:r>
      <w:proofErr w:type="spellEnd"/>
      <w:r w:rsidRPr="000550D2">
        <w:rPr>
          <w:rFonts w:ascii="Trebuchet MS" w:hAnsi="Trebuchet MS"/>
          <w:sz w:val="22"/>
          <w:szCs w:val="22"/>
        </w:rPr>
        <w:t xml:space="preserve"> datoteki,</w:t>
      </w:r>
      <w:r w:rsidRPr="00A7194C">
        <w:rPr>
          <w:rFonts w:ascii="Trebuchet MS" w:hAnsi="Trebuchet MS"/>
          <w:sz w:val="22"/>
          <w:szCs w:val="22"/>
        </w:rPr>
        <w:t xml:space="preserve"> ki bo dostopen na javnem odpiranju ponudb;</w:t>
      </w:r>
    </w:p>
    <w:p w14:paraId="6A474342" w14:textId="77777777" w:rsidR="00E32732" w:rsidRDefault="00E32732" w:rsidP="00E32732">
      <w:pPr>
        <w:pStyle w:val="Odstavekseznama"/>
        <w:numPr>
          <w:ilvl w:val="0"/>
          <w:numId w:val="38"/>
        </w:numPr>
        <w:jc w:val="both"/>
        <w:rPr>
          <w:rFonts w:ascii="Trebuchet MS" w:hAnsi="Trebuchet MS"/>
          <w:sz w:val="22"/>
          <w:szCs w:val="22"/>
        </w:rPr>
      </w:pPr>
      <w:r>
        <w:rPr>
          <w:rFonts w:ascii="Trebuchet MS" w:hAnsi="Trebuchet MS"/>
          <w:sz w:val="22"/>
          <w:szCs w:val="22"/>
        </w:rPr>
        <w:lastRenderedPageBreak/>
        <w:t>v razdelek »ESPD – ponudnik« priloži svoj ESPD;</w:t>
      </w:r>
    </w:p>
    <w:p w14:paraId="5EA51F10" w14:textId="77777777" w:rsidR="00E32732" w:rsidRPr="00A7194C" w:rsidRDefault="00E32732" w:rsidP="00E32732">
      <w:pPr>
        <w:pStyle w:val="Odstavekseznama"/>
        <w:numPr>
          <w:ilvl w:val="0"/>
          <w:numId w:val="38"/>
        </w:numPr>
        <w:jc w:val="both"/>
        <w:rPr>
          <w:rFonts w:ascii="Trebuchet MS" w:hAnsi="Trebuchet MS"/>
          <w:sz w:val="22"/>
          <w:szCs w:val="22"/>
        </w:rPr>
      </w:pPr>
      <w:r w:rsidRPr="00A7194C">
        <w:rPr>
          <w:rFonts w:ascii="Trebuchet MS" w:hAnsi="Trebuchet MS"/>
          <w:sz w:val="22"/>
          <w:szCs w:val="22"/>
        </w:rPr>
        <w:t>v razdelek »Drugi dokumenti« priloži vse ostale dokumente. Če se zahteva podpis le-teh, so lahko podpisani fizično in skenirani kot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 ali drug format, ki omogoča shranjevanje skeniranega dokumenta (kot primeroma *.</w:t>
      </w:r>
      <w:proofErr w:type="spellStart"/>
      <w:r w:rsidRPr="00A7194C">
        <w:rPr>
          <w:rFonts w:ascii="Trebuchet MS" w:hAnsi="Trebuchet MS"/>
          <w:sz w:val="22"/>
          <w:szCs w:val="22"/>
        </w:rPr>
        <w:t>tif</w:t>
      </w:r>
      <w:proofErr w:type="spellEnd"/>
      <w:r w:rsidRPr="00A7194C">
        <w:rPr>
          <w:rFonts w:ascii="Trebuchet MS" w:hAnsi="Trebuchet MS"/>
          <w:sz w:val="22"/>
          <w:szCs w:val="22"/>
        </w:rPr>
        <w:t>, *.</w:t>
      </w:r>
      <w:proofErr w:type="spellStart"/>
      <w:r w:rsidRPr="00A7194C">
        <w:rPr>
          <w:rFonts w:ascii="Trebuchet MS" w:hAnsi="Trebuchet MS"/>
          <w:sz w:val="22"/>
          <w:szCs w:val="22"/>
        </w:rPr>
        <w:t>jpg</w:t>
      </w:r>
      <w:proofErr w:type="spellEnd"/>
      <w:r w:rsidRPr="00A7194C">
        <w:rPr>
          <w:rFonts w:ascii="Trebuchet MS" w:hAnsi="Trebuchet MS"/>
          <w:sz w:val="22"/>
          <w:szCs w:val="22"/>
        </w:rPr>
        <w:t xml:space="preserve"> ali drugi), lahko pa so podpisani elektronsko</w:t>
      </w:r>
      <w:r>
        <w:rPr>
          <w:rFonts w:ascii="Trebuchet MS" w:hAnsi="Trebuchet MS"/>
          <w:sz w:val="22"/>
          <w:szCs w:val="22"/>
        </w:rPr>
        <w:t xml:space="preserve"> z varnim elektronskim podpisom</w:t>
      </w:r>
      <w:r w:rsidRPr="00A7194C">
        <w:rPr>
          <w:rFonts w:ascii="Trebuchet MS" w:hAnsi="Trebuchet MS"/>
          <w:sz w:val="22"/>
          <w:szCs w:val="22"/>
        </w:rPr>
        <w:t xml:space="preserve"> in naloženi kot *.</w:t>
      </w:r>
      <w:proofErr w:type="spellStart"/>
      <w:r w:rsidRPr="00A7194C">
        <w:rPr>
          <w:rFonts w:ascii="Trebuchet MS" w:hAnsi="Trebuchet MS"/>
          <w:sz w:val="22"/>
          <w:szCs w:val="22"/>
        </w:rPr>
        <w:t>pdf</w:t>
      </w:r>
      <w:proofErr w:type="spellEnd"/>
      <w:r w:rsidRPr="00A7194C">
        <w:rPr>
          <w:rFonts w:ascii="Trebuchet MS" w:hAnsi="Trebuchet MS"/>
          <w:sz w:val="22"/>
          <w:szCs w:val="22"/>
        </w:rPr>
        <w:t xml:space="preserve"> dokument. </w:t>
      </w:r>
    </w:p>
    <w:p w14:paraId="20ADA3D3" w14:textId="77777777" w:rsidR="00E32732" w:rsidRPr="00025FA1" w:rsidRDefault="00E32732" w:rsidP="00476680">
      <w:pPr>
        <w:ind w:left="284"/>
        <w:jc w:val="both"/>
      </w:pPr>
    </w:p>
    <w:p w14:paraId="3217D739" w14:textId="77777777" w:rsidR="007E2650" w:rsidRPr="00F4137C" w:rsidRDefault="007E2650" w:rsidP="007E2650">
      <w:pPr>
        <w:jc w:val="both"/>
        <w:rPr>
          <w:b/>
        </w:rPr>
      </w:pPr>
    </w:p>
    <w:p w14:paraId="57A86984" w14:textId="70E3B43D" w:rsidR="007E2650" w:rsidRPr="00476680" w:rsidRDefault="007E2650" w:rsidP="00822C25">
      <w:pPr>
        <w:pStyle w:val="Default"/>
        <w:numPr>
          <w:ilvl w:val="1"/>
          <w:numId w:val="20"/>
        </w:numPr>
        <w:ind w:left="1004"/>
        <w:jc w:val="both"/>
        <w:rPr>
          <w:rFonts w:ascii="Trebuchet MS" w:hAnsi="Trebuchet MS"/>
          <w:b/>
          <w:bCs/>
          <w:sz w:val="22"/>
          <w:szCs w:val="22"/>
        </w:rPr>
      </w:pPr>
      <w:r w:rsidRPr="00476680">
        <w:rPr>
          <w:rFonts w:ascii="Trebuchet MS" w:hAnsi="Trebuchet MS"/>
          <w:b/>
          <w:bCs/>
          <w:sz w:val="22"/>
          <w:szCs w:val="22"/>
        </w:rPr>
        <w:t>Odpiranje ponudb</w:t>
      </w:r>
    </w:p>
    <w:p w14:paraId="72E4D58D" w14:textId="77777777" w:rsidR="007E2650" w:rsidRPr="00F4137C" w:rsidRDefault="007E2650" w:rsidP="007E2650">
      <w:pPr>
        <w:pStyle w:val="Default"/>
        <w:jc w:val="both"/>
        <w:rPr>
          <w:rFonts w:ascii="Trebuchet MS" w:hAnsi="Trebuchet MS" w:cs="Trebuchet MS"/>
          <w:color w:val="auto"/>
          <w:sz w:val="22"/>
          <w:szCs w:val="22"/>
        </w:rPr>
      </w:pPr>
    </w:p>
    <w:p w14:paraId="4FE171F1" w14:textId="5777FE08" w:rsidR="007E2650" w:rsidRPr="00F4137C" w:rsidRDefault="007E2650" w:rsidP="00476680">
      <w:pPr>
        <w:ind w:left="284"/>
        <w:rPr>
          <w:rFonts w:cs="Arial"/>
          <w:lang w:eastAsia="sl-SI"/>
        </w:rPr>
      </w:pPr>
      <w:r w:rsidRPr="00120B32">
        <w:rPr>
          <w:rFonts w:cs="Arial"/>
        </w:rPr>
        <w:t xml:space="preserve">Odpiranje ponudb bo potekalo avtomatično v informacijskem sistemu e-JN </w:t>
      </w:r>
      <w:r w:rsidRPr="00AD74FA">
        <w:rPr>
          <w:rFonts w:cs="Arial"/>
        </w:rPr>
        <w:t xml:space="preserve">dne </w:t>
      </w:r>
      <w:r w:rsidR="00A81E34" w:rsidRPr="00AD74FA">
        <w:rPr>
          <w:rFonts w:cs="Arial"/>
          <w:b/>
        </w:rPr>
        <w:t>15</w:t>
      </w:r>
      <w:r w:rsidRPr="00AD74FA">
        <w:rPr>
          <w:rFonts w:cs="Arial"/>
          <w:b/>
        </w:rPr>
        <w:t xml:space="preserve">. </w:t>
      </w:r>
      <w:r w:rsidR="00A81E34" w:rsidRPr="00AD74FA">
        <w:rPr>
          <w:rFonts w:cs="Arial"/>
          <w:b/>
        </w:rPr>
        <w:t>6</w:t>
      </w:r>
      <w:r w:rsidRPr="00AD74FA">
        <w:rPr>
          <w:rFonts w:cs="Arial"/>
          <w:b/>
        </w:rPr>
        <w:t>. 202</w:t>
      </w:r>
      <w:r w:rsidR="00847CFF" w:rsidRPr="00AD74FA">
        <w:rPr>
          <w:rFonts w:cs="Arial"/>
          <w:b/>
        </w:rPr>
        <w:t>6</w:t>
      </w:r>
      <w:r w:rsidRPr="00AD74FA">
        <w:rPr>
          <w:rFonts w:cs="Arial"/>
          <w:b/>
        </w:rPr>
        <w:t xml:space="preserve"> </w:t>
      </w:r>
      <w:r w:rsidRPr="00AD74FA">
        <w:rPr>
          <w:b/>
        </w:rPr>
        <w:t xml:space="preserve">in se bo začelo ob </w:t>
      </w:r>
      <w:r w:rsidR="00A81E34" w:rsidRPr="00AD74FA">
        <w:rPr>
          <w:b/>
        </w:rPr>
        <w:t>12</w:t>
      </w:r>
      <w:r w:rsidRPr="00AD74FA">
        <w:rPr>
          <w:b/>
        </w:rPr>
        <w:t>.0</w:t>
      </w:r>
      <w:r w:rsidR="00100079" w:rsidRPr="00AD74FA">
        <w:rPr>
          <w:b/>
        </w:rPr>
        <w:t>0</w:t>
      </w:r>
      <w:r w:rsidRPr="00AD74FA">
        <w:rPr>
          <w:b/>
        </w:rPr>
        <w:t xml:space="preserve"> uri </w:t>
      </w:r>
      <w:r w:rsidRPr="00AD74FA">
        <w:t>na</w:t>
      </w:r>
      <w:r w:rsidRPr="00120B32">
        <w:t xml:space="preserve"> spletnem naslovu </w:t>
      </w:r>
      <w:hyperlink r:id="rId19" w:history="1">
        <w:r w:rsidR="00476680" w:rsidRPr="00120B32">
          <w:rPr>
            <w:rStyle w:val="Hiperpovezava"/>
            <w:rFonts w:cs="Arial"/>
            <w:color w:val="auto"/>
            <w:lang w:eastAsia="sl-SI"/>
          </w:rPr>
          <w:t>https://ejn.gov.si</w:t>
        </w:r>
      </w:hyperlink>
      <w:r w:rsidRPr="00120B32">
        <w:rPr>
          <w:rFonts w:cs="Arial"/>
          <w:lang w:eastAsia="sl-SI"/>
        </w:rPr>
        <w:t>.</w:t>
      </w:r>
      <w:r w:rsidRPr="00476680">
        <w:rPr>
          <w:rFonts w:cs="Arial"/>
          <w:lang w:eastAsia="sl-SI"/>
        </w:rPr>
        <w:t xml:space="preserve"> </w:t>
      </w:r>
    </w:p>
    <w:p w14:paraId="16DCFDCD" w14:textId="77777777" w:rsidR="007E2650" w:rsidRPr="00F4137C" w:rsidRDefault="007E2650" w:rsidP="007E2650"/>
    <w:p w14:paraId="37014D62" w14:textId="77777777" w:rsidR="007E2650" w:rsidRPr="00F4137C" w:rsidRDefault="007E2650" w:rsidP="00476680">
      <w:pPr>
        <w:ind w:left="284"/>
        <w:jc w:val="both"/>
      </w:pPr>
      <w:r w:rsidRPr="00F4137C">
        <w:t>Odpiranje poteka tako, da informacijski sistem e-JN samodejno ob uri, ki je določena za javno odpiranje ponudb, prikaže podatke o ponudniku, o variantah, če so bile zahtevane oziroma dovoljene, ter omogoči dostop do .</w:t>
      </w:r>
      <w:proofErr w:type="spellStart"/>
      <w:r w:rsidRPr="00F4137C">
        <w:t>pdf</w:t>
      </w:r>
      <w:proofErr w:type="spellEnd"/>
      <w:r w:rsidRPr="00F4137C">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0BDAB239" w14:textId="77777777" w:rsidR="00476680" w:rsidRPr="00707E54" w:rsidRDefault="00476680" w:rsidP="00207F95">
      <w:pPr>
        <w:pStyle w:val="Default"/>
        <w:jc w:val="both"/>
        <w:rPr>
          <w:rFonts w:ascii="Trebuchet MS" w:hAnsi="Trebuchet MS" w:cs="Trebuchet MS"/>
          <w:b/>
          <w:bCs/>
          <w:color w:val="auto"/>
          <w:sz w:val="22"/>
          <w:szCs w:val="22"/>
        </w:rPr>
      </w:pPr>
    </w:p>
    <w:p w14:paraId="3CE9086A" w14:textId="5B01E09B" w:rsidR="00E40592" w:rsidRDefault="00E40592" w:rsidP="00822C25">
      <w:pPr>
        <w:pStyle w:val="Default"/>
        <w:numPr>
          <w:ilvl w:val="1"/>
          <w:numId w:val="20"/>
        </w:numPr>
        <w:ind w:left="1004"/>
        <w:jc w:val="both"/>
        <w:rPr>
          <w:rFonts w:ascii="Trebuchet MS" w:hAnsi="Trebuchet MS"/>
          <w:b/>
          <w:bCs/>
          <w:sz w:val="22"/>
          <w:szCs w:val="22"/>
        </w:rPr>
      </w:pPr>
      <w:bookmarkStart w:id="44" w:name="_Toc335915447"/>
      <w:bookmarkStart w:id="45" w:name="_Toc335915521"/>
      <w:bookmarkStart w:id="46" w:name="_Toc335915558"/>
      <w:bookmarkStart w:id="47" w:name="_Toc335915787"/>
      <w:r w:rsidRPr="00476680">
        <w:rPr>
          <w:rFonts w:ascii="Trebuchet MS" w:hAnsi="Trebuchet MS"/>
          <w:b/>
          <w:bCs/>
          <w:sz w:val="22"/>
          <w:szCs w:val="22"/>
        </w:rPr>
        <w:t>Vsebina ponudbene dokumentacije</w:t>
      </w:r>
      <w:bookmarkEnd w:id="44"/>
      <w:bookmarkEnd w:id="45"/>
      <w:bookmarkEnd w:id="46"/>
      <w:bookmarkEnd w:id="47"/>
    </w:p>
    <w:p w14:paraId="72128035" w14:textId="77777777" w:rsidR="00476680" w:rsidRPr="00476680" w:rsidRDefault="00476680" w:rsidP="00476680">
      <w:pPr>
        <w:pStyle w:val="Default"/>
        <w:ind w:left="1004"/>
        <w:jc w:val="both"/>
        <w:rPr>
          <w:rFonts w:ascii="Trebuchet MS" w:hAnsi="Trebuchet MS"/>
          <w:b/>
          <w:bCs/>
          <w:sz w:val="22"/>
          <w:szCs w:val="22"/>
        </w:rPr>
      </w:pPr>
    </w:p>
    <w:p w14:paraId="69D95DE9" w14:textId="77777777" w:rsidR="00476680" w:rsidRDefault="00E40592" w:rsidP="00822C25">
      <w:pPr>
        <w:pStyle w:val="Default"/>
        <w:numPr>
          <w:ilvl w:val="2"/>
          <w:numId w:val="20"/>
        </w:numPr>
        <w:jc w:val="both"/>
        <w:rPr>
          <w:rFonts w:ascii="Trebuchet MS" w:hAnsi="Trebuchet MS" w:cs="Trebuchet MS"/>
          <w:b/>
          <w:bCs/>
          <w:sz w:val="22"/>
          <w:szCs w:val="22"/>
        </w:rPr>
      </w:pPr>
      <w:r w:rsidRPr="00476680">
        <w:rPr>
          <w:rFonts w:ascii="Trebuchet MS" w:hAnsi="Trebuchet MS" w:cs="Trebuchet MS"/>
          <w:b/>
          <w:bCs/>
          <w:sz w:val="22"/>
          <w:szCs w:val="22"/>
        </w:rPr>
        <w:t>Sestavni deli ponudbene dokumentacije</w:t>
      </w:r>
    </w:p>
    <w:p w14:paraId="2DEF2A66" w14:textId="77777777" w:rsidR="00476680" w:rsidRDefault="00476680" w:rsidP="00476680">
      <w:pPr>
        <w:pStyle w:val="Default"/>
        <w:ind w:left="1232"/>
        <w:jc w:val="both"/>
        <w:rPr>
          <w:rFonts w:ascii="Trebuchet MS" w:hAnsi="Trebuchet MS" w:cs="Trebuchet MS"/>
          <w:b/>
          <w:bCs/>
          <w:sz w:val="22"/>
          <w:szCs w:val="22"/>
        </w:rPr>
      </w:pPr>
    </w:p>
    <w:p w14:paraId="3A9FAAFB" w14:textId="3D93E51F" w:rsidR="005019C5" w:rsidRDefault="007E2650" w:rsidP="005019C5">
      <w:pPr>
        <w:pStyle w:val="Default"/>
        <w:ind w:left="512"/>
        <w:jc w:val="both"/>
        <w:rPr>
          <w:rFonts w:ascii="Trebuchet MS" w:hAnsi="Trebuchet MS" w:cs="Trebuchet MS"/>
          <w:color w:val="auto"/>
          <w:sz w:val="22"/>
          <w:szCs w:val="22"/>
        </w:rPr>
      </w:pPr>
      <w:r w:rsidRPr="00476680">
        <w:rPr>
          <w:rFonts w:ascii="Trebuchet MS" w:hAnsi="Trebuchet MS" w:cs="Trebuchet MS"/>
          <w:color w:val="auto"/>
          <w:sz w:val="22"/>
          <w:szCs w:val="22"/>
        </w:rPr>
        <w:t>Ponudnik mora predložiti naslednje dokumente:</w:t>
      </w:r>
    </w:p>
    <w:p w14:paraId="6DC99E7D" w14:textId="77777777" w:rsidR="005019C5" w:rsidRDefault="005019C5" w:rsidP="005019C5">
      <w:pPr>
        <w:pStyle w:val="Default"/>
        <w:ind w:left="512"/>
        <w:jc w:val="both"/>
        <w:rPr>
          <w:rFonts w:ascii="Trebuchet MS" w:hAnsi="Trebuchet MS" w:cs="Trebuchet MS"/>
          <w:b/>
          <w:bCs/>
          <w:sz w:val="22"/>
          <w:szCs w:val="22"/>
        </w:rPr>
      </w:pPr>
    </w:p>
    <w:p w14:paraId="54267ABA" w14:textId="6A8204BA" w:rsidR="005019C5" w:rsidRPr="00730B5B" w:rsidRDefault="005019C5" w:rsidP="005019C5">
      <w:pPr>
        <w:pStyle w:val="Default"/>
        <w:ind w:left="512"/>
        <w:jc w:val="both"/>
        <w:rPr>
          <w:rFonts w:ascii="Trebuchet MS" w:hAnsi="Trebuchet MS" w:cs="Trebuchet MS"/>
          <w:b/>
          <w:bCs/>
          <w:sz w:val="22"/>
          <w:szCs w:val="22"/>
          <w:u w:val="single"/>
        </w:rPr>
      </w:pPr>
      <w:r w:rsidRPr="00730B5B">
        <w:rPr>
          <w:rFonts w:ascii="Trebuchet MS" w:hAnsi="Trebuchet MS" w:cs="Trebuchet MS"/>
          <w:b/>
          <w:color w:val="auto"/>
          <w:sz w:val="22"/>
          <w:szCs w:val="22"/>
          <w:u w:val="single"/>
        </w:rPr>
        <w:t xml:space="preserve">I. </w:t>
      </w:r>
      <w:r w:rsidR="007E2650" w:rsidRPr="00730B5B">
        <w:rPr>
          <w:rFonts w:ascii="Trebuchet MS" w:hAnsi="Trebuchet MS" w:cs="Trebuchet MS"/>
          <w:b/>
          <w:color w:val="auto"/>
          <w:sz w:val="22"/>
          <w:szCs w:val="22"/>
          <w:u w:val="single"/>
        </w:rPr>
        <w:t xml:space="preserve">elektronska oddaja </w:t>
      </w:r>
      <w:r w:rsidR="00C57798" w:rsidRPr="00730B5B">
        <w:rPr>
          <w:rFonts w:ascii="Trebuchet MS" w:hAnsi="Trebuchet MS" w:cs="Trebuchet MS"/>
          <w:b/>
          <w:color w:val="auto"/>
          <w:sz w:val="22"/>
          <w:szCs w:val="22"/>
          <w:u w:val="single"/>
        </w:rPr>
        <w:t xml:space="preserve">v informacijskem sistemu e-JN: </w:t>
      </w:r>
    </w:p>
    <w:p w14:paraId="2C241F37" w14:textId="77777777"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Izpolnjen obrazec Ponudba (Obr_1);</w:t>
      </w:r>
    </w:p>
    <w:p w14:paraId="00CE5893" w14:textId="77777777"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izpolnjen obrazec Ponudbena cena (Obr_2)</w:t>
      </w:r>
    </w:p>
    <w:p w14:paraId="0728BFD8" w14:textId="669C8CF0"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izpolnjen obrazec Izjava ponudnika o sprejemu pogojev javnega naročila </w:t>
      </w:r>
      <w:r w:rsidR="00E3284A" w:rsidRPr="00730B5B">
        <w:rPr>
          <w:rFonts w:ascii="Trebuchet MS" w:hAnsi="Trebuchet MS" w:cs="Trebuchet MS"/>
          <w:color w:val="auto"/>
          <w:sz w:val="22"/>
          <w:szCs w:val="22"/>
        </w:rPr>
        <w:t>in</w:t>
      </w:r>
      <w:r w:rsidRPr="00730B5B">
        <w:rPr>
          <w:rFonts w:ascii="Trebuchet MS" w:hAnsi="Trebuchet MS" w:cs="Trebuchet MS"/>
          <w:color w:val="auto"/>
          <w:sz w:val="22"/>
          <w:szCs w:val="22"/>
        </w:rPr>
        <w:t xml:space="preserve"> </w:t>
      </w:r>
      <w:r w:rsidR="00836BF9" w:rsidRPr="00730B5B">
        <w:rPr>
          <w:rFonts w:ascii="Trebuchet MS" w:hAnsi="Trebuchet MS" w:cs="Trebuchet MS"/>
          <w:color w:val="auto"/>
          <w:sz w:val="22"/>
          <w:szCs w:val="22"/>
        </w:rPr>
        <w:t xml:space="preserve">o </w:t>
      </w:r>
      <w:r w:rsidRPr="00730B5B">
        <w:rPr>
          <w:rFonts w:ascii="Trebuchet MS" w:hAnsi="Trebuchet MS" w:cs="Trebuchet MS"/>
          <w:color w:val="auto"/>
          <w:sz w:val="22"/>
          <w:szCs w:val="22"/>
        </w:rPr>
        <w:t>posredovanju podatkov (Obr_3);</w:t>
      </w:r>
    </w:p>
    <w:p w14:paraId="41547D0A" w14:textId="6EFC6998"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Izjava o podizvajalcih (Obr_4);</w:t>
      </w:r>
    </w:p>
    <w:p w14:paraId="614DB71E" w14:textId="1993916B"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Izjava podizvajalca glede neposrednega plačila naročnika (Obr_4a);</w:t>
      </w:r>
    </w:p>
    <w:p w14:paraId="7D76F12E" w14:textId="6F2E238F"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Skupna ponudba (Obr_5)</w:t>
      </w:r>
    </w:p>
    <w:p w14:paraId="570F7881" w14:textId="0BD0B14B" w:rsidR="007E2650" w:rsidRPr="00730B5B" w:rsidRDefault="005019C5"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obrazec Pooblastilo za podpis skupne ponudbe (Obr_5a);</w:t>
      </w:r>
    </w:p>
    <w:p w14:paraId="0FDC05DA" w14:textId="4965FEBA" w:rsidR="007E2650" w:rsidRPr="00730B5B" w:rsidRDefault="007E2650" w:rsidP="00822C25">
      <w:pPr>
        <w:pStyle w:val="Default"/>
        <w:numPr>
          <w:ilvl w:val="0"/>
          <w:numId w:val="18"/>
        </w:numPr>
        <w:jc w:val="both"/>
        <w:rPr>
          <w:rFonts w:ascii="Trebuchet MS" w:hAnsi="Trebuchet MS" w:cs="Trebuchet MS"/>
          <w:color w:val="auto"/>
          <w:sz w:val="22"/>
          <w:szCs w:val="22"/>
        </w:rPr>
      </w:pPr>
      <w:r w:rsidRPr="00730B5B">
        <w:rPr>
          <w:rFonts w:ascii="Trebuchet MS" w:hAnsi="Trebuchet MS" w:cs="Trebuchet MS"/>
          <w:color w:val="auto"/>
          <w:sz w:val="22"/>
          <w:szCs w:val="22"/>
        </w:rPr>
        <w:t>izpolnjen obrazec Izjava in pooblastilo osebe, ki je članica upravnega, vodstvenega ali nadzornega organa ponudnika/podizvajalca/</w:t>
      </w:r>
      <w:proofErr w:type="spellStart"/>
      <w:r w:rsidRPr="00730B5B">
        <w:rPr>
          <w:rFonts w:ascii="Trebuchet MS" w:hAnsi="Trebuchet MS" w:cs="Trebuchet MS"/>
          <w:color w:val="auto"/>
          <w:sz w:val="22"/>
          <w:szCs w:val="22"/>
        </w:rPr>
        <w:t>soponudnika</w:t>
      </w:r>
      <w:proofErr w:type="spellEnd"/>
      <w:r w:rsidRPr="00730B5B">
        <w:rPr>
          <w:rFonts w:ascii="Trebuchet MS" w:hAnsi="Trebuchet MS" w:cs="Trebuchet MS"/>
          <w:color w:val="auto"/>
          <w:sz w:val="22"/>
          <w:szCs w:val="22"/>
        </w:rPr>
        <w:t xml:space="preserve"> ali ki ima pooblastilo za zastopanje ali odločanje ali nadzor v njem (Obr_6);</w:t>
      </w:r>
    </w:p>
    <w:p w14:paraId="0F2419C7" w14:textId="68EA03E7" w:rsidR="007E2650" w:rsidRPr="00730B5B" w:rsidRDefault="005019C5"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bCs/>
          <w:sz w:val="22"/>
          <w:szCs w:val="22"/>
        </w:rPr>
        <w:t>i</w:t>
      </w:r>
      <w:r w:rsidR="007E2650" w:rsidRPr="00730B5B">
        <w:rPr>
          <w:rFonts w:ascii="Trebuchet MS" w:hAnsi="Trebuchet MS"/>
          <w:bCs/>
          <w:sz w:val="22"/>
          <w:szCs w:val="22"/>
        </w:rPr>
        <w:t xml:space="preserve">zpolnjen obrazec </w:t>
      </w:r>
      <w:r w:rsidR="00595A22" w:rsidRPr="00730B5B">
        <w:rPr>
          <w:rFonts w:ascii="Trebuchet MS" w:hAnsi="Trebuchet MS"/>
          <w:bCs/>
          <w:sz w:val="22"/>
          <w:szCs w:val="22"/>
        </w:rPr>
        <w:t xml:space="preserve">Menična izjava za resnost ponudbe </w:t>
      </w:r>
      <w:r w:rsidR="00595A22" w:rsidRPr="00730B5B">
        <w:rPr>
          <w:rFonts w:ascii="Trebuchet MS" w:hAnsi="Trebuchet MS" w:cs="Trebuchet MS"/>
          <w:color w:val="auto"/>
          <w:sz w:val="22"/>
          <w:szCs w:val="22"/>
        </w:rPr>
        <w:t>s pooblastilom za izpolnitev in unovčenje menice</w:t>
      </w:r>
      <w:r w:rsidR="00595A22" w:rsidRPr="00730B5B">
        <w:rPr>
          <w:rFonts w:ascii="Trebuchet MS" w:hAnsi="Trebuchet MS"/>
          <w:bCs/>
          <w:sz w:val="22"/>
          <w:szCs w:val="22"/>
        </w:rPr>
        <w:t xml:space="preserve"> </w:t>
      </w:r>
      <w:r w:rsidR="007E2650" w:rsidRPr="00730B5B">
        <w:rPr>
          <w:rFonts w:ascii="Trebuchet MS" w:hAnsi="Trebuchet MS"/>
          <w:bCs/>
          <w:sz w:val="22"/>
          <w:szCs w:val="22"/>
        </w:rPr>
        <w:t>(Obr_</w:t>
      </w:r>
      <w:r w:rsidR="006E3CD2" w:rsidRPr="00730B5B">
        <w:rPr>
          <w:rFonts w:ascii="Trebuchet MS" w:hAnsi="Trebuchet MS"/>
          <w:bCs/>
          <w:sz w:val="22"/>
          <w:szCs w:val="22"/>
        </w:rPr>
        <w:t>7</w:t>
      </w:r>
      <w:r w:rsidR="007E2650" w:rsidRPr="00730B5B">
        <w:rPr>
          <w:rFonts w:ascii="Trebuchet MS" w:hAnsi="Trebuchet MS"/>
          <w:bCs/>
          <w:sz w:val="22"/>
          <w:szCs w:val="22"/>
        </w:rPr>
        <w:t>)</w:t>
      </w:r>
      <w:r w:rsidRPr="00730B5B">
        <w:rPr>
          <w:rFonts w:ascii="Trebuchet MS" w:hAnsi="Trebuchet MS"/>
          <w:bCs/>
          <w:sz w:val="22"/>
          <w:szCs w:val="22"/>
        </w:rPr>
        <w:t>;</w:t>
      </w:r>
    </w:p>
    <w:p w14:paraId="76FD9898" w14:textId="74A4A90E" w:rsidR="007E2650" w:rsidRDefault="007E2650"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Izpolnjen obrazec Menična izjava za dobro izvedbo </w:t>
      </w:r>
      <w:r w:rsidR="00DF1BE4" w:rsidRPr="00730B5B">
        <w:rPr>
          <w:rFonts w:ascii="Trebuchet MS" w:hAnsi="Trebuchet MS" w:cs="Trebuchet MS"/>
          <w:color w:val="auto"/>
          <w:sz w:val="22"/>
          <w:szCs w:val="22"/>
        </w:rPr>
        <w:t>pogodbenih obveznosti</w:t>
      </w:r>
      <w:r w:rsidRPr="00730B5B">
        <w:rPr>
          <w:rFonts w:ascii="Trebuchet MS" w:hAnsi="Trebuchet MS" w:cs="Trebuchet MS"/>
          <w:color w:val="auto"/>
          <w:sz w:val="22"/>
          <w:szCs w:val="22"/>
        </w:rPr>
        <w:t xml:space="preserve"> s pooblastilom za izpolnitev in unovčenje menice (Obr_</w:t>
      </w:r>
      <w:r w:rsidR="006E3CD2" w:rsidRPr="00730B5B">
        <w:rPr>
          <w:rFonts w:ascii="Trebuchet MS" w:hAnsi="Trebuchet MS" w:cs="Trebuchet MS"/>
          <w:color w:val="auto"/>
          <w:sz w:val="22"/>
          <w:szCs w:val="22"/>
        </w:rPr>
        <w:t>8</w:t>
      </w:r>
      <w:r w:rsidRPr="00730B5B">
        <w:rPr>
          <w:rFonts w:ascii="Trebuchet MS" w:hAnsi="Trebuchet MS" w:cs="Trebuchet MS"/>
          <w:color w:val="auto"/>
          <w:sz w:val="22"/>
          <w:szCs w:val="22"/>
        </w:rPr>
        <w:t>)</w:t>
      </w:r>
      <w:r w:rsidR="005019C5" w:rsidRPr="00730B5B">
        <w:rPr>
          <w:rFonts w:ascii="Trebuchet MS" w:hAnsi="Trebuchet MS" w:cs="Trebuchet MS"/>
          <w:color w:val="auto"/>
          <w:sz w:val="22"/>
          <w:szCs w:val="22"/>
        </w:rPr>
        <w:t>;</w:t>
      </w:r>
    </w:p>
    <w:p w14:paraId="4DC6A32B" w14:textId="0FBB3225" w:rsidR="00A6492E" w:rsidRDefault="00A6492E" w:rsidP="00A6492E">
      <w:pPr>
        <w:pStyle w:val="Odstavekseznama"/>
        <w:numPr>
          <w:ilvl w:val="0"/>
          <w:numId w:val="18"/>
        </w:numPr>
        <w:rPr>
          <w:rFonts w:ascii="Trebuchet MS" w:hAnsi="Trebuchet MS" w:cs="Trebuchet MS"/>
          <w:sz w:val="22"/>
          <w:szCs w:val="22"/>
        </w:rPr>
      </w:pPr>
      <w:r w:rsidRPr="00A6492E">
        <w:rPr>
          <w:rFonts w:ascii="Trebuchet MS" w:hAnsi="Trebuchet MS" w:cs="Trebuchet MS"/>
          <w:sz w:val="22"/>
          <w:szCs w:val="22"/>
        </w:rPr>
        <w:t>izpolnjen obrazec Potrdilo referenčnega naročnika, ki potrjuje, da je ponudnik uspešno izvedel referenčno storitev (Obr_</w:t>
      </w:r>
      <w:r>
        <w:rPr>
          <w:rFonts w:ascii="Trebuchet MS" w:hAnsi="Trebuchet MS" w:cs="Trebuchet MS"/>
          <w:sz w:val="22"/>
          <w:szCs w:val="22"/>
        </w:rPr>
        <w:t>9</w:t>
      </w:r>
      <w:r w:rsidRPr="00A6492E">
        <w:rPr>
          <w:rFonts w:ascii="Trebuchet MS" w:hAnsi="Trebuchet MS" w:cs="Trebuchet MS"/>
          <w:sz w:val="22"/>
          <w:szCs w:val="22"/>
        </w:rPr>
        <w:t>),</w:t>
      </w:r>
    </w:p>
    <w:p w14:paraId="21674223" w14:textId="744B2596" w:rsidR="00EA3C0A" w:rsidRPr="00EA3C0A" w:rsidRDefault="00EA3C0A" w:rsidP="00EA3C0A">
      <w:pPr>
        <w:pStyle w:val="Odstavekseznama"/>
        <w:numPr>
          <w:ilvl w:val="0"/>
          <w:numId w:val="18"/>
        </w:numPr>
        <w:autoSpaceDE w:val="0"/>
        <w:autoSpaceDN w:val="0"/>
        <w:adjustRightInd w:val="0"/>
        <w:jc w:val="both"/>
        <w:rPr>
          <w:rFonts w:ascii="Trebuchet MS" w:hAnsi="Trebuchet MS"/>
          <w:bCs/>
          <w:sz w:val="22"/>
          <w:szCs w:val="22"/>
        </w:rPr>
      </w:pPr>
      <w:r w:rsidRPr="006021C7">
        <w:rPr>
          <w:rFonts w:ascii="Trebuchet MS" w:hAnsi="Trebuchet MS"/>
          <w:bCs/>
          <w:sz w:val="22"/>
          <w:szCs w:val="22"/>
        </w:rPr>
        <w:t>izpolnjen obrazec Seznam voznikov (Obr_</w:t>
      </w:r>
      <w:r>
        <w:rPr>
          <w:rFonts w:ascii="Trebuchet MS" w:hAnsi="Trebuchet MS"/>
          <w:bCs/>
          <w:sz w:val="22"/>
          <w:szCs w:val="22"/>
        </w:rPr>
        <w:t>10</w:t>
      </w:r>
      <w:r w:rsidRPr="006021C7">
        <w:rPr>
          <w:rFonts w:ascii="Trebuchet MS" w:hAnsi="Trebuchet MS"/>
          <w:bCs/>
          <w:sz w:val="22"/>
          <w:szCs w:val="22"/>
        </w:rPr>
        <w:t>)*;</w:t>
      </w:r>
    </w:p>
    <w:p w14:paraId="523783CB" w14:textId="072FC717" w:rsidR="007E2650" w:rsidRPr="00730B5B" w:rsidRDefault="005019C5"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i</w:t>
      </w:r>
      <w:r w:rsidR="007E2650" w:rsidRPr="00730B5B">
        <w:rPr>
          <w:rFonts w:ascii="Trebuchet MS" w:hAnsi="Trebuchet MS" w:cs="Trebuchet MS"/>
          <w:color w:val="auto"/>
          <w:sz w:val="22"/>
          <w:szCs w:val="22"/>
        </w:rPr>
        <w:t>zpolnjen, parafiran in žigosan vzorec pogodbe</w:t>
      </w:r>
      <w:r w:rsidRPr="00730B5B">
        <w:rPr>
          <w:rFonts w:ascii="Trebuchet MS" w:hAnsi="Trebuchet MS" w:cs="Trebuchet MS"/>
          <w:color w:val="auto"/>
          <w:sz w:val="22"/>
          <w:szCs w:val="22"/>
        </w:rPr>
        <w:t>;</w:t>
      </w:r>
    </w:p>
    <w:p w14:paraId="38B00F31" w14:textId="7673601A" w:rsidR="007E2650" w:rsidRPr="00730B5B" w:rsidRDefault="005019C5"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p</w:t>
      </w:r>
      <w:r w:rsidR="007E2650" w:rsidRPr="00730B5B">
        <w:rPr>
          <w:rFonts w:ascii="Trebuchet MS" w:hAnsi="Trebuchet MS" w:cs="Trebuchet MS"/>
          <w:color w:val="auto"/>
          <w:sz w:val="22"/>
          <w:szCs w:val="22"/>
        </w:rPr>
        <w:t>otrdila vseh bank, pri katerih ima ponudnik odprte svoje poslovne račune ali obrazec BON 2 ALI S.BON-1/AJPES</w:t>
      </w:r>
      <w:r w:rsidRPr="00730B5B">
        <w:rPr>
          <w:rFonts w:ascii="Trebuchet MS" w:hAnsi="Trebuchet MS" w:cs="Trebuchet MS"/>
          <w:color w:val="auto"/>
          <w:sz w:val="22"/>
          <w:szCs w:val="22"/>
        </w:rPr>
        <w:t>;</w:t>
      </w:r>
    </w:p>
    <w:p w14:paraId="433AC952" w14:textId="40544988" w:rsidR="001E3CAD" w:rsidRPr="00730B5B" w:rsidRDefault="001E3CAD"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obrazec ESPD;</w:t>
      </w:r>
    </w:p>
    <w:p w14:paraId="1D412E13" w14:textId="0FA56468" w:rsidR="007E2650" w:rsidRPr="00730B5B" w:rsidRDefault="007E2650" w:rsidP="00822C25">
      <w:pPr>
        <w:pStyle w:val="Default"/>
        <w:numPr>
          <w:ilvl w:val="0"/>
          <w:numId w:val="18"/>
        </w:numPr>
        <w:ind w:right="-710"/>
        <w:jc w:val="both"/>
        <w:rPr>
          <w:rFonts w:ascii="Trebuchet MS" w:hAnsi="Trebuchet MS" w:cs="Trebuchet MS"/>
          <w:color w:val="auto"/>
          <w:sz w:val="22"/>
          <w:szCs w:val="22"/>
        </w:rPr>
      </w:pPr>
      <w:r w:rsidRPr="00730B5B">
        <w:rPr>
          <w:rFonts w:ascii="Trebuchet MS" w:hAnsi="Trebuchet MS" w:cs="Trebuchet MS"/>
          <w:color w:val="auto"/>
          <w:sz w:val="22"/>
          <w:szCs w:val="22"/>
        </w:rPr>
        <w:t xml:space="preserve">druga dokazila, zahtevana v točki </w:t>
      </w:r>
      <w:r w:rsidR="00D44692" w:rsidRPr="00730B5B">
        <w:rPr>
          <w:rFonts w:ascii="Trebuchet MS" w:hAnsi="Trebuchet MS" w:cs="Trebuchet MS"/>
          <w:color w:val="auto"/>
          <w:sz w:val="22"/>
          <w:szCs w:val="22"/>
        </w:rPr>
        <w:t xml:space="preserve"> </w:t>
      </w:r>
      <w:r w:rsidRPr="00730B5B">
        <w:rPr>
          <w:rFonts w:ascii="Trebuchet MS" w:hAnsi="Trebuchet MS" w:cs="Trebuchet MS"/>
          <w:color w:val="auto"/>
          <w:sz w:val="22"/>
          <w:szCs w:val="22"/>
        </w:rPr>
        <w:t>5.3. Razpisne dokumentacije.</w:t>
      </w:r>
    </w:p>
    <w:p w14:paraId="309BA44C" w14:textId="77777777" w:rsidR="00293A0C" w:rsidRDefault="00293A0C" w:rsidP="00100079">
      <w:pPr>
        <w:keepNext/>
        <w:keepLines/>
        <w:ind w:left="567" w:hanging="567"/>
        <w:jc w:val="both"/>
        <w:rPr>
          <w:b/>
          <w:bCs/>
        </w:rPr>
      </w:pPr>
    </w:p>
    <w:p w14:paraId="4669A4DC" w14:textId="3D1F1142" w:rsidR="00120B32" w:rsidRDefault="00100079" w:rsidP="00120B32">
      <w:pPr>
        <w:keepNext/>
        <w:keepLines/>
        <w:ind w:left="567" w:hanging="567"/>
        <w:jc w:val="both"/>
        <w:rPr>
          <w:b/>
          <w:bCs/>
        </w:rPr>
      </w:pPr>
      <w:r w:rsidRPr="009803A0">
        <w:rPr>
          <w:b/>
          <w:bCs/>
        </w:rPr>
        <w:t>Ponudnik v informacijskem sistemu e-JN</w:t>
      </w:r>
      <w:r w:rsidR="000550D2">
        <w:rPr>
          <w:b/>
          <w:bCs/>
        </w:rPr>
        <w:t>:</w:t>
      </w:r>
      <w:r w:rsidRPr="009803A0">
        <w:rPr>
          <w:b/>
          <w:bCs/>
        </w:rPr>
        <w:t xml:space="preserve"> </w:t>
      </w:r>
    </w:p>
    <w:p w14:paraId="0C3FFCCC" w14:textId="6BE5E891" w:rsidR="00120B32" w:rsidRPr="009A1E94" w:rsidRDefault="00100079" w:rsidP="00120B32">
      <w:pPr>
        <w:pStyle w:val="Odstavekseznama"/>
        <w:keepNext/>
        <w:keepLines/>
        <w:numPr>
          <w:ilvl w:val="0"/>
          <w:numId w:val="12"/>
        </w:numPr>
        <w:jc w:val="both"/>
        <w:rPr>
          <w:rFonts w:ascii="Trebuchet MS" w:hAnsi="Trebuchet MS"/>
          <w:b/>
          <w:bCs/>
          <w:sz w:val="22"/>
          <w:szCs w:val="22"/>
        </w:rPr>
      </w:pPr>
      <w:r w:rsidRPr="00120B32">
        <w:rPr>
          <w:rFonts w:ascii="Trebuchet MS" w:hAnsi="Trebuchet MS"/>
          <w:sz w:val="22"/>
          <w:szCs w:val="22"/>
        </w:rPr>
        <w:t xml:space="preserve">v razdelek „Predračun”: </w:t>
      </w:r>
      <w:r w:rsidR="000550D2">
        <w:rPr>
          <w:rFonts w:ascii="Trebuchet MS" w:hAnsi="Trebuchet MS"/>
          <w:sz w:val="22"/>
          <w:szCs w:val="22"/>
        </w:rPr>
        <w:t>priloži</w:t>
      </w:r>
      <w:r w:rsidRPr="00120B32">
        <w:rPr>
          <w:rFonts w:ascii="Trebuchet MS" w:hAnsi="Trebuchet MS"/>
          <w:sz w:val="22"/>
          <w:szCs w:val="22"/>
        </w:rPr>
        <w:t xml:space="preserve"> izpolnjen obrazec Ponudbena cena (Obr_2) v .</w:t>
      </w:r>
      <w:proofErr w:type="spellStart"/>
      <w:r w:rsidRPr="00120B32">
        <w:rPr>
          <w:rFonts w:ascii="Trebuchet MS" w:hAnsi="Trebuchet MS"/>
          <w:sz w:val="22"/>
          <w:szCs w:val="22"/>
        </w:rPr>
        <w:t>pdf</w:t>
      </w:r>
      <w:proofErr w:type="spellEnd"/>
      <w:r w:rsidRPr="00120B32">
        <w:rPr>
          <w:rFonts w:ascii="Trebuchet MS" w:hAnsi="Trebuchet MS"/>
          <w:sz w:val="22"/>
          <w:szCs w:val="22"/>
        </w:rPr>
        <w:t xml:space="preserve"> datoteki, ki bo dostopen na javnem odpiranju ponudb,</w:t>
      </w:r>
    </w:p>
    <w:p w14:paraId="7E8A39A6" w14:textId="77777777" w:rsidR="00293A0C" w:rsidRDefault="00293A0C" w:rsidP="00293A0C">
      <w:pPr>
        <w:pStyle w:val="Odstavekseznama"/>
        <w:numPr>
          <w:ilvl w:val="0"/>
          <w:numId w:val="12"/>
        </w:numPr>
        <w:jc w:val="both"/>
        <w:rPr>
          <w:rFonts w:ascii="Trebuchet MS" w:hAnsi="Trebuchet MS"/>
          <w:sz w:val="22"/>
          <w:szCs w:val="22"/>
        </w:rPr>
      </w:pPr>
      <w:r>
        <w:rPr>
          <w:rFonts w:ascii="Trebuchet MS" w:hAnsi="Trebuchet MS"/>
          <w:sz w:val="22"/>
          <w:szCs w:val="22"/>
        </w:rPr>
        <w:t>v razdelek »ESPD – ponudnik« priloži svoj ESPD;</w:t>
      </w:r>
    </w:p>
    <w:p w14:paraId="3FD8D681" w14:textId="6E17E97A" w:rsidR="00293A0C" w:rsidRPr="00120B32" w:rsidRDefault="00100079" w:rsidP="00120B32">
      <w:pPr>
        <w:pStyle w:val="Odstavekseznama"/>
        <w:keepNext/>
        <w:keepLines/>
        <w:numPr>
          <w:ilvl w:val="0"/>
          <w:numId w:val="12"/>
        </w:numPr>
        <w:jc w:val="both"/>
        <w:rPr>
          <w:rFonts w:ascii="Trebuchet MS" w:hAnsi="Trebuchet MS"/>
          <w:b/>
          <w:bCs/>
          <w:sz w:val="22"/>
          <w:szCs w:val="22"/>
        </w:rPr>
      </w:pPr>
      <w:r w:rsidRPr="00120B32">
        <w:rPr>
          <w:rFonts w:ascii="Trebuchet MS" w:hAnsi="Trebuchet MS"/>
          <w:sz w:val="22"/>
          <w:szCs w:val="22"/>
        </w:rPr>
        <w:lastRenderedPageBreak/>
        <w:t>v razdelek „Drugi dokumenti” priloži vse ostale dokumente. Če se zahteva podpis le-teh, so lahko podpisani fizično in skenirani kot *.</w:t>
      </w:r>
      <w:proofErr w:type="spellStart"/>
      <w:r w:rsidRPr="00120B32">
        <w:rPr>
          <w:rFonts w:ascii="Trebuchet MS" w:hAnsi="Trebuchet MS"/>
          <w:sz w:val="22"/>
          <w:szCs w:val="22"/>
        </w:rPr>
        <w:t>pdf</w:t>
      </w:r>
      <w:proofErr w:type="spellEnd"/>
      <w:r w:rsidRPr="00120B32">
        <w:rPr>
          <w:rFonts w:ascii="Trebuchet MS" w:hAnsi="Trebuchet MS"/>
          <w:sz w:val="22"/>
          <w:szCs w:val="22"/>
        </w:rPr>
        <w:t xml:space="preserve"> dokument ali drug format, ki omogoča shranjevanje skeniranega dokumenta (kot primeroma *.</w:t>
      </w:r>
      <w:proofErr w:type="spellStart"/>
      <w:r w:rsidRPr="00120B32">
        <w:rPr>
          <w:rFonts w:ascii="Trebuchet MS" w:hAnsi="Trebuchet MS"/>
          <w:sz w:val="22"/>
          <w:szCs w:val="22"/>
        </w:rPr>
        <w:t>tif</w:t>
      </w:r>
      <w:proofErr w:type="spellEnd"/>
      <w:r w:rsidRPr="00120B32">
        <w:rPr>
          <w:rFonts w:ascii="Trebuchet MS" w:hAnsi="Trebuchet MS"/>
          <w:sz w:val="22"/>
          <w:szCs w:val="22"/>
        </w:rPr>
        <w:t>, *.</w:t>
      </w:r>
      <w:proofErr w:type="spellStart"/>
      <w:r w:rsidRPr="00120B32">
        <w:rPr>
          <w:rFonts w:ascii="Trebuchet MS" w:hAnsi="Trebuchet MS"/>
          <w:sz w:val="22"/>
          <w:szCs w:val="22"/>
        </w:rPr>
        <w:t>jpg</w:t>
      </w:r>
      <w:proofErr w:type="spellEnd"/>
      <w:r w:rsidRPr="00120B32">
        <w:rPr>
          <w:rFonts w:ascii="Trebuchet MS" w:hAnsi="Trebuchet MS"/>
          <w:sz w:val="22"/>
          <w:szCs w:val="22"/>
        </w:rPr>
        <w:t xml:space="preserve"> ali drugi), lahko pa so podpisani elektronsko</w:t>
      </w:r>
      <w:r w:rsidR="00293A0C" w:rsidRPr="00293A0C">
        <w:rPr>
          <w:rFonts w:ascii="Trebuchet MS" w:hAnsi="Trebuchet MS"/>
          <w:sz w:val="22"/>
          <w:szCs w:val="22"/>
        </w:rPr>
        <w:t xml:space="preserve"> </w:t>
      </w:r>
      <w:r w:rsidR="00293A0C">
        <w:rPr>
          <w:rFonts w:ascii="Trebuchet MS" w:hAnsi="Trebuchet MS"/>
          <w:sz w:val="22"/>
          <w:szCs w:val="22"/>
        </w:rPr>
        <w:t>z varnim elektronskim podpisom</w:t>
      </w:r>
      <w:r w:rsidRPr="00120B32">
        <w:rPr>
          <w:rFonts w:ascii="Trebuchet MS" w:hAnsi="Trebuchet MS"/>
          <w:sz w:val="22"/>
          <w:szCs w:val="22"/>
        </w:rPr>
        <w:t xml:space="preserve"> in naloženi kot *.</w:t>
      </w:r>
      <w:proofErr w:type="spellStart"/>
      <w:r w:rsidRPr="00120B32">
        <w:rPr>
          <w:rFonts w:ascii="Trebuchet MS" w:hAnsi="Trebuchet MS"/>
          <w:sz w:val="22"/>
          <w:szCs w:val="22"/>
        </w:rPr>
        <w:t>pdf</w:t>
      </w:r>
      <w:proofErr w:type="spellEnd"/>
      <w:r w:rsidRPr="00120B32">
        <w:rPr>
          <w:rFonts w:ascii="Trebuchet MS" w:hAnsi="Trebuchet MS"/>
          <w:sz w:val="22"/>
          <w:szCs w:val="22"/>
        </w:rPr>
        <w:t xml:space="preserve"> dokument.  </w:t>
      </w:r>
    </w:p>
    <w:p w14:paraId="490B8718" w14:textId="77777777" w:rsidR="00293A0C" w:rsidRDefault="00293A0C" w:rsidP="00293A0C">
      <w:pPr>
        <w:keepNext/>
        <w:keepLines/>
        <w:jc w:val="both"/>
        <w:rPr>
          <w:rFonts w:eastAsia="Times New Roman"/>
          <w:b/>
          <w:bCs/>
          <w:lang w:eastAsia="sl-SI"/>
        </w:rPr>
      </w:pPr>
    </w:p>
    <w:p w14:paraId="2C5C83B6" w14:textId="2C801753" w:rsidR="00293A0C" w:rsidRPr="009A1E94" w:rsidRDefault="00293A0C" w:rsidP="009A1E94">
      <w:pPr>
        <w:keepNext/>
        <w:keepLines/>
        <w:jc w:val="both"/>
        <w:rPr>
          <w:b/>
          <w:bCs/>
          <w:i/>
          <w:iCs/>
        </w:rPr>
      </w:pPr>
      <w:r w:rsidRPr="009A1E94">
        <w:rPr>
          <w:rFonts w:eastAsia="Times New Roman"/>
          <w:b/>
          <w:bCs/>
          <w:lang w:eastAsia="sl-SI"/>
        </w:rPr>
        <w:t xml:space="preserve">* </w:t>
      </w:r>
      <w:r w:rsidRPr="009A1E94">
        <w:rPr>
          <w:rFonts w:eastAsia="Times New Roman"/>
          <w:b/>
          <w:bCs/>
          <w:u w:val="single"/>
          <w:lang w:eastAsia="sl-SI"/>
        </w:rPr>
        <w:t>OPOMBA</w:t>
      </w:r>
      <w:r w:rsidRPr="009A1E94">
        <w:rPr>
          <w:rFonts w:eastAsia="Times New Roman"/>
          <w:b/>
          <w:bCs/>
          <w:lang w:eastAsia="sl-SI"/>
        </w:rPr>
        <w:t xml:space="preserve">: </w:t>
      </w:r>
      <w:r w:rsidRPr="009A1E94">
        <w:rPr>
          <w:rFonts w:eastAsia="Times New Roman"/>
          <w:i/>
          <w:iCs/>
          <w:lang w:eastAsia="sl-SI"/>
        </w:rPr>
        <w:t>Glede na zahtevo po predložitvi ESPD obrazca lahko p</w:t>
      </w:r>
      <w:r w:rsidRPr="009A1E94">
        <w:rPr>
          <w:i/>
          <w:iCs/>
        </w:rPr>
        <w:t>onudnik dokumente pod točko I., označene z *, predloži po pozivu naročnika.</w:t>
      </w:r>
    </w:p>
    <w:p w14:paraId="0D3D6385" w14:textId="77777777" w:rsidR="00595A22" w:rsidRDefault="00595A22" w:rsidP="00595A22">
      <w:pPr>
        <w:pStyle w:val="Default"/>
        <w:ind w:right="-710"/>
        <w:jc w:val="both"/>
        <w:rPr>
          <w:rFonts w:ascii="Trebuchet MS" w:hAnsi="Trebuchet MS" w:cs="Trebuchet MS"/>
          <w:color w:val="auto"/>
          <w:sz w:val="22"/>
          <w:szCs w:val="22"/>
        </w:rPr>
      </w:pPr>
    </w:p>
    <w:p w14:paraId="3C3C2CA4" w14:textId="4A5588D4" w:rsidR="005019C5" w:rsidRDefault="005019C5" w:rsidP="005019C5">
      <w:pPr>
        <w:pStyle w:val="Default"/>
        <w:ind w:left="512"/>
        <w:jc w:val="both"/>
        <w:rPr>
          <w:rFonts w:ascii="Trebuchet MS" w:hAnsi="Trebuchet MS" w:cs="Trebuchet MS"/>
          <w:b/>
          <w:bCs/>
          <w:sz w:val="22"/>
          <w:szCs w:val="22"/>
          <w:u w:val="single"/>
        </w:rPr>
      </w:pPr>
      <w:r w:rsidRPr="004D68AC">
        <w:rPr>
          <w:rFonts w:ascii="Trebuchet MS" w:hAnsi="Trebuchet MS" w:cs="Trebuchet MS"/>
          <w:b/>
          <w:bCs/>
          <w:sz w:val="22"/>
          <w:szCs w:val="22"/>
          <w:u w:val="single"/>
        </w:rPr>
        <w:t xml:space="preserve">II. </w:t>
      </w:r>
      <w:r w:rsidRPr="004D68AC">
        <w:rPr>
          <w:rFonts w:ascii="Trebuchet MS" w:hAnsi="Trebuchet MS" w:cs="Trebuchet MS"/>
          <w:b/>
          <w:color w:val="auto"/>
          <w:sz w:val="22"/>
          <w:szCs w:val="22"/>
          <w:u w:val="single"/>
        </w:rPr>
        <w:t>fizična oddaja</w:t>
      </w:r>
    </w:p>
    <w:p w14:paraId="608C088E" w14:textId="77777777" w:rsidR="00595A22" w:rsidRDefault="00595A22" w:rsidP="00595A22">
      <w:pPr>
        <w:pStyle w:val="Default"/>
        <w:ind w:left="1080" w:right="-710"/>
        <w:jc w:val="both"/>
        <w:rPr>
          <w:rFonts w:ascii="Trebuchet MS" w:hAnsi="Trebuchet MS" w:cs="Trebuchet MS"/>
          <w:b/>
          <w:color w:val="auto"/>
          <w:sz w:val="22"/>
          <w:szCs w:val="22"/>
        </w:rPr>
      </w:pPr>
    </w:p>
    <w:p w14:paraId="5899B1C4" w14:textId="292ED23B" w:rsidR="002F1512" w:rsidRDefault="002F1512" w:rsidP="00822C25">
      <w:pPr>
        <w:pStyle w:val="Default"/>
        <w:numPr>
          <w:ilvl w:val="0"/>
          <w:numId w:val="30"/>
        </w:numPr>
        <w:jc w:val="both"/>
        <w:rPr>
          <w:rFonts w:ascii="Trebuchet MS" w:hAnsi="Trebuchet MS" w:cs="Trebuchet MS"/>
          <w:color w:val="auto"/>
          <w:sz w:val="22"/>
          <w:szCs w:val="22"/>
        </w:rPr>
      </w:pPr>
      <w:r w:rsidRPr="002F1512">
        <w:rPr>
          <w:rFonts w:ascii="Trebuchet MS" w:hAnsi="Trebuchet MS" w:cs="Trebuchet MS"/>
          <w:color w:val="auto"/>
          <w:sz w:val="22"/>
          <w:szCs w:val="22"/>
        </w:rPr>
        <w:t>obrazec za pisemsko ovojnico –zavarovanje za resnost ponudbe (Obr_0), nalepljen na pisemsko ovojnico;</w:t>
      </w:r>
    </w:p>
    <w:p w14:paraId="77312B70" w14:textId="45B71389" w:rsidR="00595A22" w:rsidRPr="0029738F" w:rsidRDefault="00595A22" w:rsidP="00822C25">
      <w:pPr>
        <w:pStyle w:val="Default"/>
        <w:numPr>
          <w:ilvl w:val="0"/>
          <w:numId w:val="30"/>
        </w:numPr>
        <w:jc w:val="both"/>
        <w:rPr>
          <w:rFonts w:ascii="Trebuchet MS" w:hAnsi="Trebuchet MS" w:cs="Trebuchet MS"/>
          <w:color w:val="auto"/>
          <w:sz w:val="22"/>
          <w:szCs w:val="22"/>
        </w:rPr>
      </w:pPr>
      <w:r w:rsidRPr="0029738F">
        <w:rPr>
          <w:rFonts w:ascii="Trebuchet MS" w:hAnsi="Trebuchet MS" w:cs="Trebuchet MS"/>
          <w:color w:val="auto"/>
          <w:sz w:val="22"/>
          <w:szCs w:val="22"/>
        </w:rPr>
        <w:t>Izpolnjen</w:t>
      </w:r>
      <w:r>
        <w:rPr>
          <w:rFonts w:ascii="Trebuchet MS" w:hAnsi="Trebuchet MS" w:cs="Trebuchet MS"/>
          <w:color w:val="auto"/>
          <w:sz w:val="22"/>
          <w:szCs w:val="22"/>
        </w:rPr>
        <w:t xml:space="preserve">, podpisan in žigosan  </w:t>
      </w:r>
      <w:r w:rsidRPr="0029738F">
        <w:rPr>
          <w:rFonts w:ascii="Trebuchet MS" w:hAnsi="Trebuchet MS" w:cs="Trebuchet MS"/>
          <w:color w:val="auto"/>
          <w:sz w:val="22"/>
          <w:szCs w:val="22"/>
        </w:rPr>
        <w:t>obrazec Menična izjava za resnost ponudbe s pooblastilom za izpolnitev in unovčenje menice (Obr_</w:t>
      </w:r>
      <w:r w:rsidR="006E3CD2">
        <w:rPr>
          <w:rFonts w:ascii="Trebuchet MS" w:hAnsi="Trebuchet MS" w:cs="Trebuchet MS"/>
          <w:color w:val="auto"/>
          <w:sz w:val="22"/>
          <w:szCs w:val="22"/>
        </w:rPr>
        <w:t>7</w:t>
      </w:r>
      <w:r w:rsidRPr="0029738F">
        <w:rPr>
          <w:rFonts w:ascii="Trebuchet MS" w:hAnsi="Trebuchet MS" w:cs="Trebuchet MS"/>
          <w:color w:val="auto"/>
          <w:sz w:val="22"/>
          <w:szCs w:val="22"/>
        </w:rPr>
        <w:t>)</w:t>
      </w:r>
      <w:r w:rsidR="00220C0A">
        <w:rPr>
          <w:rFonts w:ascii="Trebuchet MS" w:hAnsi="Trebuchet MS" w:cs="Trebuchet MS"/>
          <w:color w:val="auto"/>
          <w:sz w:val="22"/>
          <w:szCs w:val="22"/>
        </w:rPr>
        <w:t xml:space="preserve"> </w:t>
      </w:r>
      <w:r>
        <w:rPr>
          <w:rFonts w:ascii="Trebuchet MS" w:hAnsi="Trebuchet MS" w:cs="Trebuchet MS"/>
          <w:color w:val="auto"/>
          <w:sz w:val="22"/>
          <w:szCs w:val="22"/>
        </w:rPr>
        <w:t xml:space="preserve">- 3x: skladno s točko </w:t>
      </w:r>
      <w:r w:rsidR="003A6161">
        <w:rPr>
          <w:rFonts w:ascii="Trebuchet MS" w:hAnsi="Trebuchet MS" w:cs="Trebuchet MS"/>
          <w:color w:val="auto"/>
          <w:sz w:val="22"/>
          <w:szCs w:val="22"/>
        </w:rPr>
        <w:t>6</w:t>
      </w:r>
      <w:r>
        <w:rPr>
          <w:rFonts w:ascii="Trebuchet MS" w:hAnsi="Trebuchet MS" w:cs="Trebuchet MS"/>
          <w:color w:val="auto"/>
          <w:sz w:val="22"/>
          <w:szCs w:val="22"/>
        </w:rPr>
        <w:t>.1. Razpisne dokumentacije</w:t>
      </w:r>
      <w:r w:rsidR="005019C5">
        <w:rPr>
          <w:rFonts w:ascii="Trebuchet MS" w:hAnsi="Trebuchet MS" w:cs="Trebuchet MS"/>
          <w:color w:val="auto"/>
          <w:sz w:val="22"/>
          <w:szCs w:val="22"/>
        </w:rPr>
        <w:t>.</w:t>
      </w:r>
    </w:p>
    <w:p w14:paraId="4931BB53" w14:textId="77777777" w:rsidR="00FB5281" w:rsidRDefault="00FB5281" w:rsidP="006B49ED">
      <w:pPr>
        <w:pStyle w:val="Default"/>
        <w:ind w:left="872"/>
        <w:jc w:val="both"/>
        <w:rPr>
          <w:rFonts w:ascii="Trebuchet MS" w:hAnsi="Trebuchet MS" w:cs="Trebuchet MS"/>
          <w:b/>
          <w:bCs/>
          <w:sz w:val="22"/>
          <w:szCs w:val="22"/>
        </w:rPr>
      </w:pPr>
    </w:p>
    <w:p w14:paraId="60D3E582" w14:textId="77777777" w:rsidR="00FB5281" w:rsidRDefault="00FB5281" w:rsidP="009A1E94">
      <w:pPr>
        <w:pStyle w:val="Default"/>
        <w:numPr>
          <w:ilvl w:val="2"/>
          <w:numId w:val="20"/>
        </w:numPr>
        <w:jc w:val="both"/>
        <w:rPr>
          <w:rFonts w:ascii="Trebuchet MS" w:hAnsi="Trebuchet MS"/>
          <w:b/>
          <w:bCs/>
          <w:sz w:val="22"/>
          <w:szCs w:val="22"/>
        </w:rPr>
      </w:pPr>
      <w:r w:rsidRPr="0021067C">
        <w:rPr>
          <w:rFonts w:ascii="Trebuchet MS" w:hAnsi="Trebuchet MS" w:cs="Trebuchet MS"/>
          <w:b/>
          <w:bCs/>
          <w:sz w:val="22"/>
          <w:szCs w:val="22"/>
        </w:rPr>
        <w:t>Podpisan</w:t>
      </w:r>
      <w:r>
        <w:rPr>
          <w:rFonts w:ascii="Trebuchet MS" w:hAnsi="Trebuchet MS"/>
          <w:b/>
          <w:bCs/>
          <w:sz w:val="22"/>
          <w:szCs w:val="22"/>
        </w:rPr>
        <w:t xml:space="preserve"> </w:t>
      </w:r>
      <w:r w:rsidR="00E40592" w:rsidRPr="00FB5281">
        <w:rPr>
          <w:rFonts w:ascii="Trebuchet MS" w:hAnsi="Trebuchet MS" w:cs="Trebuchet MS"/>
          <w:b/>
          <w:bCs/>
          <w:sz w:val="22"/>
          <w:szCs w:val="22"/>
        </w:rPr>
        <w:t>vzorec pogodbe</w:t>
      </w:r>
    </w:p>
    <w:p w14:paraId="17516405" w14:textId="77777777" w:rsidR="00FB5281" w:rsidRDefault="00FB5281" w:rsidP="00FB5281">
      <w:pPr>
        <w:pStyle w:val="Default"/>
        <w:ind w:left="1004"/>
        <w:jc w:val="both"/>
        <w:rPr>
          <w:rFonts w:ascii="Trebuchet MS" w:hAnsi="Trebuchet MS"/>
          <w:b/>
          <w:bCs/>
          <w:sz w:val="22"/>
          <w:szCs w:val="22"/>
        </w:rPr>
      </w:pPr>
    </w:p>
    <w:p w14:paraId="5A13801B" w14:textId="3C189D25" w:rsidR="005019C5" w:rsidRPr="00FB5281" w:rsidRDefault="00E40592" w:rsidP="00FB5281">
      <w:pPr>
        <w:pStyle w:val="Default"/>
        <w:ind w:left="284"/>
        <w:jc w:val="both"/>
        <w:rPr>
          <w:rFonts w:ascii="Trebuchet MS" w:hAnsi="Trebuchet MS"/>
          <w:b/>
          <w:bCs/>
          <w:sz w:val="22"/>
          <w:szCs w:val="22"/>
        </w:rPr>
      </w:pPr>
      <w:r w:rsidRPr="00FB5281">
        <w:rPr>
          <w:rFonts w:ascii="Trebuchet MS" w:hAnsi="Trebuchet MS" w:cs="Trebuchet MS"/>
          <w:color w:val="auto"/>
          <w:sz w:val="22"/>
          <w:szCs w:val="22"/>
        </w:rPr>
        <w:t xml:space="preserve">Ponudnik mora izpolniti, žigosati, parafirati in priložiti vzorec pogodbe, ki </w:t>
      </w:r>
      <w:r w:rsidR="000A0E50" w:rsidRPr="00FB5281">
        <w:rPr>
          <w:rFonts w:ascii="Trebuchet MS" w:hAnsi="Trebuchet MS" w:cs="Trebuchet MS"/>
          <w:color w:val="auto"/>
          <w:sz w:val="22"/>
          <w:szCs w:val="22"/>
        </w:rPr>
        <w:t>ga</w:t>
      </w:r>
      <w:r w:rsidRPr="00FB5281">
        <w:rPr>
          <w:rFonts w:ascii="Trebuchet MS" w:hAnsi="Trebuchet MS" w:cs="Trebuchet MS"/>
          <w:color w:val="auto"/>
          <w:sz w:val="22"/>
          <w:szCs w:val="22"/>
        </w:rPr>
        <w:t xml:space="preserve"> mora podpisati njegov zakoniti zastopnik ali prokurist in opremiti z žigom ponudnika</w:t>
      </w:r>
      <w:r w:rsidR="00467D13" w:rsidRPr="00FB5281">
        <w:rPr>
          <w:rFonts w:ascii="Trebuchet MS" w:hAnsi="Trebuchet MS" w:cs="Trebuchet MS"/>
          <w:color w:val="auto"/>
          <w:sz w:val="22"/>
          <w:szCs w:val="22"/>
        </w:rPr>
        <w:t xml:space="preserve">, </w:t>
      </w:r>
      <w:r w:rsidR="00467D13" w:rsidRPr="00FB5281">
        <w:rPr>
          <w:rFonts w:ascii="Trebuchet MS" w:hAnsi="Trebuchet MS"/>
          <w:bCs/>
          <w:color w:val="auto"/>
          <w:sz w:val="22"/>
          <w:szCs w:val="22"/>
        </w:rPr>
        <w:t>s čimer ponudnik izrazi strinjanje z vsemi določili pogodbe</w:t>
      </w:r>
      <w:r w:rsidR="00467D13" w:rsidRPr="00FB5281">
        <w:rPr>
          <w:rFonts w:ascii="Trebuchet MS" w:hAnsi="Trebuchet MS" w:cs="Trebuchet MS"/>
          <w:color w:val="auto"/>
          <w:sz w:val="22"/>
          <w:szCs w:val="22"/>
        </w:rPr>
        <w:t>.</w:t>
      </w:r>
    </w:p>
    <w:p w14:paraId="6F38A062" w14:textId="77777777" w:rsidR="00FB5281" w:rsidRDefault="00FB5281" w:rsidP="005019C5">
      <w:pPr>
        <w:pStyle w:val="Default"/>
        <w:ind w:left="512"/>
        <w:jc w:val="both"/>
        <w:rPr>
          <w:rFonts w:ascii="Trebuchet MS" w:hAnsi="Trebuchet MS" w:cs="Trebuchet MS"/>
          <w:b/>
          <w:bCs/>
          <w:i/>
          <w:sz w:val="22"/>
          <w:szCs w:val="22"/>
        </w:rPr>
      </w:pPr>
    </w:p>
    <w:p w14:paraId="7AC5D50E" w14:textId="2876C38C" w:rsidR="00E40592" w:rsidRPr="005019C5" w:rsidRDefault="00E40592" w:rsidP="00FB5281">
      <w:pPr>
        <w:pStyle w:val="Default"/>
        <w:ind w:left="284"/>
        <w:jc w:val="both"/>
        <w:rPr>
          <w:rFonts w:ascii="Trebuchet MS" w:hAnsi="Trebuchet MS" w:cs="Trebuchet MS"/>
          <w:b/>
          <w:bCs/>
          <w:i/>
          <w:sz w:val="22"/>
          <w:szCs w:val="22"/>
        </w:rPr>
      </w:pPr>
      <w:r w:rsidRPr="00707E54">
        <w:rPr>
          <w:rFonts w:ascii="Trebuchet MS" w:hAnsi="Trebuchet MS" w:cs="Trebuchet MS"/>
          <w:color w:val="auto"/>
          <w:sz w:val="22"/>
          <w:szCs w:val="22"/>
        </w:rPr>
        <w:t>V primeru skupne ponudbe vzorec pogodbe podpiše in žigosa tisti partner, kot je to določeno v dogovoru o skupnem nastopanju. V primeru ponudbe s podizvajalci vzorec pogodbe podpiše in žigosa glavni izvajalec.</w:t>
      </w:r>
    </w:p>
    <w:p w14:paraId="6B891181" w14:textId="77777777" w:rsidR="00FB5281" w:rsidRDefault="00FB5281" w:rsidP="00FB5281">
      <w:pPr>
        <w:rPr>
          <w:lang w:val="en-US"/>
        </w:rPr>
      </w:pPr>
      <w:bookmarkStart w:id="48" w:name="_Toc335915448"/>
      <w:bookmarkStart w:id="49" w:name="_Toc335915522"/>
      <w:bookmarkStart w:id="50" w:name="_Toc335915559"/>
      <w:bookmarkStart w:id="51" w:name="_Toc335915788"/>
    </w:p>
    <w:p w14:paraId="6796634B" w14:textId="77777777" w:rsidR="00FB5281" w:rsidRDefault="00FB5281" w:rsidP="00822C25">
      <w:pPr>
        <w:pStyle w:val="Default"/>
        <w:numPr>
          <w:ilvl w:val="1"/>
          <w:numId w:val="20"/>
        </w:numPr>
        <w:ind w:left="1004"/>
        <w:jc w:val="both"/>
        <w:rPr>
          <w:rFonts w:ascii="Trebuchet MS" w:hAnsi="Trebuchet MS"/>
          <w:b/>
          <w:bCs/>
          <w:sz w:val="22"/>
          <w:szCs w:val="22"/>
        </w:rPr>
      </w:pPr>
      <w:r>
        <w:rPr>
          <w:rFonts w:ascii="Trebuchet MS" w:hAnsi="Trebuchet MS"/>
          <w:b/>
          <w:bCs/>
          <w:sz w:val="22"/>
          <w:szCs w:val="22"/>
        </w:rPr>
        <w:t>Druga pravila o ponudbi</w:t>
      </w:r>
    </w:p>
    <w:p w14:paraId="334134E1" w14:textId="77777777" w:rsidR="00FB5281" w:rsidRPr="00FB5281" w:rsidRDefault="00FB5281" w:rsidP="00FB5281">
      <w:pPr>
        <w:rPr>
          <w:lang w:val="en-US"/>
        </w:rPr>
      </w:pPr>
    </w:p>
    <w:p w14:paraId="4EFD09A0" w14:textId="3C7F8CF5" w:rsidR="004D68AC" w:rsidRDefault="00FB5281" w:rsidP="004D68AC">
      <w:pPr>
        <w:pStyle w:val="Default"/>
        <w:numPr>
          <w:ilvl w:val="2"/>
          <w:numId w:val="20"/>
        </w:numPr>
        <w:jc w:val="both"/>
        <w:rPr>
          <w:rFonts w:ascii="Trebuchet MS" w:hAnsi="Trebuchet MS" w:cs="Trebuchet MS"/>
          <w:b/>
          <w:bCs/>
          <w:sz w:val="22"/>
          <w:szCs w:val="22"/>
        </w:rPr>
      </w:pPr>
      <w:r>
        <w:rPr>
          <w:rFonts w:ascii="Trebuchet MS" w:hAnsi="Trebuchet MS" w:cs="Trebuchet MS"/>
          <w:b/>
          <w:bCs/>
          <w:sz w:val="22"/>
          <w:szCs w:val="22"/>
        </w:rPr>
        <w:t>Obseg ponudbe ter alternativne in variante ponudbe</w:t>
      </w:r>
      <w:bookmarkEnd w:id="48"/>
      <w:bookmarkEnd w:id="49"/>
      <w:bookmarkEnd w:id="50"/>
      <w:bookmarkEnd w:id="51"/>
    </w:p>
    <w:p w14:paraId="044F73E4" w14:textId="77777777" w:rsidR="004D68AC" w:rsidRDefault="004D68AC" w:rsidP="004D68AC">
      <w:pPr>
        <w:pStyle w:val="Default"/>
        <w:ind w:left="1232"/>
        <w:jc w:val="both"/>
        <w:rPr>
          <w:rFonts w:ascii="Trebuchet MS" w:hAnsi="Trebuchet MS" w:cs="Trebuchet MS"/>
          <w:b/>
          <w:bCs/>
          <w:sz w:val="22"/>
          <w:szCs w:val="22"/>
        </w:rPr>
      </w:pPr>
    </w:p>
    <w:p w14:paraId="4FCD1B60" w14:textId="77777777" w:rsidR="004D68AC" w:rsidRDefault="00E40592" w:rsidP="004D68AC">
      <w:pPr>
        <w:pStyle w:val="Default"/>
        <w:ind w:left="1232"/>
        <w:jc w:val="both"/>
        <w:rPr>
          <w:rFonts w:ascii="Trebuchet MS" w:hAnsi="Trebuchet MS" w:cs="Trebuchet MS"/>
          <w:b/>
          <w:bCs/>
          <w:sz w:val="22"/>
          <w:szCs w:val="22"/>
        </w:rPr>
      </w:pPr>
      <w:r w:rsidRPr="004D68AC">
        <w:rPr>
          <w:rFonts w:ascii="Trebuchet MS" w:hAnsi="Trebuchet MS"/>
          <w:sz w:val="22"/>
          <w:szCs w:val="22"/>
        </w:rPr>
        <w:t xml:space="preserve">Ponudnik mora oddati ponudbo za predmet naročila v celoti. </w:t>
      </w:r>
    </w:p>
    <w:p w14:paraId="11065F37" w14:textId="77777777" w:rsidR="004D68AC" w:rsidRDefault="00E40592" w:rsidP="004D68AC">
      <w:pPr>
        <w:pStyle w:val="Default"/>
        <w:ind w:left="1232"/>
        <w:jc w:val="both"/>
        <w:rPr>
          <w:rFonts w:ascii="Trebuchet MS" w:hAnsi="Trebuchet MS" w:cs="Trebuchet MS"/>
          <w:b/>
          <w:bCs/>
          <w:sz w:val="22"/>
          <w:szCs w:val="22"/>
        </w:rPr>
      </w:pPr>
      <w:r w:rsidRPr="00A41DD0">
        <w:rPr>
          <w:rFonts w:ascii="Trebuchet MS" w:hAnsi="Trebuchet MS" w:cs="Trebuchet MS"/>
          <w:b/>
          <w:color w:val="auto"/>
          <w:sz w:val="22"/>
          <w:szCs w:val="22"/>
        </w:rPr>
        <w:t>Alternativne in variantne ponudbe niso dovoljene</w:t>
      </w:r>
      <w:r w:rsidRPr="00A41DD0">
        <w:rPr>
          <w:rFonts w:ascii="Trebuchet MS" w:hAnsi="Trebuchet MS" w:cs="Trebuchet MS"/>
          <w:color w:val="auto"/>
          <w:sz w:val="22"/>
          <w:szCs w:val="22"/>
        </w:rPr>
        <w:t xml:space="preserve">. </w:t>
      </w:r>
    </w:p>
    <w:p w14:paraId="7064A846" w14:textId="29DF0E16" w:rsidR="00E40592" w:rsidRPr="004D68AC" w:rsidRDefault="00E40592" w:rsidP="004D68AC">
      <w:pPr>
        <w:pStyle w:val="Default"/>
        <w:ind w:left="1232"/>
        <w:jc w:val="both"/>
        <w:rPr>
          <w:rFonts w:ascii="Trebuchet MS" w:hAnsi="Trebuchet MS" w:cs="Trebuchet MS"/>
          <w:b/>
          <w:bCs/>
          <w:sz w:val="22"/>
          <w:szCs w:val="22"/>
        </w:rPr>
      </w:pPr>
      <w:r w:rsidRPr="00067389">
        <w:rPr>
          <w:rFonts w:ascii="Trebuchet MS" w:hAnsi="Trebuchet MS" w:cs="Trebuchet MS"/>
          <w:color w:val="auto"/>
          <w:sz w:val="22"/>
          <w:szCs w:val="22"/>
        </w:rPr>
        <w:t>Vsak ponudnik lahko</w:t>
      </w:r>
      <w:r w:rsidR="00C25963" w:rsidRPr="00067389">
        <w:rPr>
          <w:rFonts w:ascii="Trebuchet MS" w:hAnsi="Trebuchet MS" w:cs="Trebuchet MS"/>
          <w:color w:val="auto"/>
          <w:sz w:val="22"/>
          <w:szCs w:val="22"/>
        </w:rPr>
        <w:t xml:space="preserve"> v posamezni obliki nastopanja</w:t>
      </w:r>
      <w:r w:rsidRPr="00067389">
        <w:rPr>
          <w:rFonts w:ascii="Trebuchet MS" w:hAnsi="Trebuchet MS" w:cs="Trebuchet MS"/>
          <w:color w:val="auto"/>
          <w:sz w:val="22"/>
          <w:szCs w:val="22"/>
        </w:rPr>
        <w:t xml:space="preserve"> predloži le eno ponudbo.  </w:t>
      </w:r>
      <w:r w:rsidR="00293A0C" w:rsidRPr="00293A0C">
        <w:rPr>
          <w:rFonts w:ascii="Trebuchet MS" w:hAnsi="Trebuchet MS" w:cs="Trebuchet MS"/>
          <w:color w:val="auto"/>
          <w:sz w:val="22"/>
          <w:szCs w:val="22"/>
        </w:rPr>
        <w:t>Ponudnika, ki bo oddal več kot eno ponudbo, ne glede na to ali nastopa samostojno, ali kot partner v skupni ponudbi, bo naročnik izločil glede vseh ponudb, ki jih bo oddal.</w:t>
      </w:r>
    </w:p>
    <w:p w14:paraId="573ACD4B" w14:textId="77777777" w:rsidR="00067389" w:rsidRPr="00067389" w:rsidRDefault="00067389" w:rsidP="00F1784A">
      <w:pPr>
        <w:pStyle w:val="Default"/>
        <w:ind w:left="284"/>
        <w:jc w:val="both"/>
        <w:rPr>
          <w:rFonts w:ascii="Trebuchet MS" w:hAnsi="Trebuchet MS" w:cs="Trebuchet MS"/>
          <w:b/>
          <w:bCs/>
          <w:sz w:val="22"/>
          <w:szCs w:val="22"/>
        </w:rPr>
      </w:pPr>
    </w:p>
    <w:p w14:paraId="616F1C2B" w14:textId="7E989A73" w:rsidR="004D68AC" w:rsidRDefault="00E40592" w:rsidP="004D68AC">
      <w:pPr>
        <w:pStyle w:val="Default"/>
        <w:numPr>
          <w:ilvl w:val="2"/>
          <w:numId w:val="20"/>
        </w:numPr>
        <w:jc w:val="both"/>
        <w:rPr>
          <w:rFonts w:ascii="Trebuchet MS" w:hAnsi="Trebuchet MS" w:cs="Trebuchet MS"/>
          <w:b/>
          <w:bCs/>
          <w:sz w:val="22"/>
          <w:szCs w:val="22"/>
        </w:rPr>
      </w:pPr>
      <w:r w:rsidRPr="00067389">
        <w:rPr>
          <w:rFonts w:ascii="Trebuchet MS" w:hAnsi="Trebuchet MS" w:cs="Trebuchet MS"/>
          <w:b/>
          <w:bCs/>
          <w:sz w:val="22"/>
          <w:szCs w:val="22"/>
        </w:rPr>
        <w:t>Samostojna ponudba</w:t>
      </w:r>
    </w:p>
    <w:p w14:paraId="3F6A1F25" w14:textId="77777777" w:rsidR="004D68AC" w:rsidRDefault="004D68AC" w:rsidP="004D68AC">
      <w:pPr>
        <w:pStyle w:val="Default"/>
        <w:ind w:left="1232"/>
        <w:jc w:val="both"/>
        <w:rPr>
          <w:rFonts w:ascii="Trebuchet MS" w:hAnsi="Trebuchet MS" w:cs="Trebuchet MS"/>
          <w:b/>
          <w:bCs/>
          <w:sz w:val="22"/>
          <w:szCs w:val="22"/>
        </w:rPr>
      </w:pPr>
    </w:p>
    <w:p w14:paraId="53F13F19" w14:textId="516D1944" w:rsidR="00E40592" w:rsidRPr="004D68AC" w:rsidRDefault="00E40592" w:rsidP="004D68AC">
      <w:pPr>
        <w:pStyle w:val="Default"/>
        <w:ind w:left="1232"/>
        <w:jc w:val="both"/>
        <w:rPr>
          <w:rFonts w:ascii="Trebuchet MS" w:hAnsi="Trebuchet MS" w:cs="Trebuchet MS"/>
          <w:b/>
          <w:bCs/>
          <w:sz w:val="22"/>
          <w:szCs w:val="22"/>
        </w:rPr>
      </w:pPr>
      <w:proofErr w:type="spellStart"/>
      <w:r w:rsidRPr="004D68AC">
        <w:rPr>
          <w:rFonts w:ascii="Trebuchet MS" w:hAnsi="Trebuchet MS"/>
          <w:sz w:val="22"/>
          <w:szCs w:val="22"/>
          <w:lang w:val="en-US"/>
        </w:rPr>
        <w:t>Samostojna</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ponudba</w:t>
      </w:r>
      <w:proofErr w:type="spellEnd"/>
      <w:r w:rsidRPr="004D68AC">
        <w:rPr>
          <w:rFonts w:ascii="Trebuchet MS" w:hAnsi="Trebuchet MS"/>
          <w:sz w:val="22"/>
          <w:szCs w:val="22"/>
          <w:lang w:val="en-US"/>
        </w:rPr>
        <w:t xml:space="preserve"> je </w:t>
      </w:r>
      <w:proofErr w:type="spellStart"/>
      <w:r w:rsidRPr="004D68AC">
        <w:rPr>
          <w:rFonts w:ascii="Trebuchet MS" w:hAnsi="Trebuchet MS"/>
          <w:sz w:val="22"/>
          <w:szCs w:val="22"/>
          <w:lang w:val="en-US"/>
        </w:rPr>
        <w:t>ponudba</w:t>
      </w:r>
      <w:proofErr w:type="spellEnd"/>
      <w:r w:rsidRPr="004D68AC">
        <w:rPr>
          <w:rFonts w:ascii="Trebuchet MS" w:hAnsi="Trebuchet MS"/>
          <w:sz w:val="22"/>
          <w:szCs w:val="22"/>
          <w:lang w:val="en-US"/>
        </w:rPr>
        <w:t xml:space="preserve">, ki jo </w:t>
      </w:r>
      <w:proofErr w:type="spellStart"/>
      <w:r w:rsidRPr="004D68AC">
        <w:rPr>
          <w:rFonts w:ascii="Trebuchet MS" w:hAnsi="Trebuchet MS"/>
          <w:sz w:val="22"/>
          <w:szCs w:val="22"/>
          <w:lang w:val="en-US"/>
        </w:rPr>
        <w:t>ponudnik</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predloži</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samostojno</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brez</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partnerjev</w:t>
      </w:r>
      <w:proofErr w:type="spellEnd"/>
      <w:r w:rsidRPr="004D68AC">
        <w:rPr>
          <w:rFonts w:ascii="Trebuchet MS" w:hAnsi="Trebuchet MS"/>
          <w:sz w:val="22"/>
          <w:szCs w:val="22"/>
          <w:lang w:val="en-US"/>
        </w:rPr>
        <w:t xml:space="preserve"> v </w:t>
      </w:r>
      <w:proofErr w:type="spellStart"/>
      <w:r w:rsidRPr="004D68AC">
        <w:rPr>
          <w:rFonts w:ascii="Trebuchet MS" w:hAnsi="Trebuchet MS"/>
          <w:sz w:val="22"/>
          <w:szCs w:val="22"/>
          <w:lang w:val="en-US"/>
        </w:rPr>
        <w:t>skupni</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ponudbi</w:t>
      </w:r>
      <w:proofErr w:type="spellEnd"/>
      <w:r w:rsidRPr="004D68AC">
        <w:rPr>
          <w:rFonts w:ascii="Trebuchet MS" w:hAnsi="Trebuchet MS"/>
          <w:sz w:val="22"/>
          <w:szCs w:val="22"/>
          <w:lang w:val="en-US"/>
        </w:rPr>
        <w:t xml:space="preserve"> in </w:t>
      </w:r>
      <w:proofErr w:type="spellStart"/>
      <w:r w:rsidRPr="004D68AC">
        <w:rPr>
          <w:rFonts w:ascii="Trebuchet MS" w:hAnsi="Trebuchet MS"/>
          <w:sz w:val="22"/>
          <w:szCs w:val="22"/>
          <w:lang w:val="en-US"/>
        </w:rPr>
        <w:t>brez</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podizvajalcev</w:t>
      </w:r>
      <w:proofErr w:type="spellEnd"/>
      <w:r w:rsidRPr="004D68AC">
        <w:rPr>
          <w:rFonts w:ascii="Trebuchet MS" w:hAnsi="Trebuchet MS"/>
          <w:sz w:val="22"/>
          <w:szCs w:val="22"/>
          <w:lang w:val="en-US"/>
        </w:rPr>
        <w:t xml:space="preserve">. V </w:t>
      </w:r>
      <w:proofErr w:type="spellStart"/>
      <w:r w:rsidRPr="004D68AC">
        <w:rPr>
          <w:rFonts w:ascii="Trebuchet MS" w:hAnsi="Trebuchet MS"/>
          <w:sz w:val="22"/>
          <w:szCs w:val="22"/>
          <w:lang w:val="en-US"/>
        </w:rPr>
        <w:t>navede</w:t>
      </w:r>
      <w:r w:rsidR="00E8460D" w:rsidRPr="004D68AC">
        <w:rPr>
          <w:rFonts w:ascii="Trebuchet MS" w:hAnsi="Trebuchet MS"/>
          <w:sz w:val="22"/>
          <w:szCs w:val="22"/>
          <w:lang w:val="en-US"/>
        </w:rPr>
        <w:t>nem</w:t>
      </w:r>
      <w:proofErr w:type="spellEnd"/>
      <w:r w:rsidR="00E8460D" w:rsidRPr="004D68AC">
        <w:rPr>
          <w:rFonts w:ascii="Trebuchet MS" w:hAnsi="Trebuchet MS"/>
          <w:sz w:val="22"/>
          <w:szCs w:val="22"/>
          <w:lang w:val="en-US"/>
        </w:rPr>
        <w:t xml:space="preserve"> </w:t>
      </w:r>
      <w:proofErr w:type="spellStart"/>
      <w:r w:rsidR="00E8460D" w:rsidRPr="004D68AC">
        <w:rPr>
          <w:rFonts w:ascii="Trebuchet MS" w:hAnsi="Trebuchet MS"/>
          <w:sz w:val="22"/>
          <w:szCs w:val="22"/>
          <w:lang w:val="en-US"/>
        </w:rPr>
        <w:t>primeru</w:t>
      </w:r>
      <w:proofErr w:type="spellEnd"/>
      <w:r w:rsidR="00E8460D" w:rsidRPr="004D68AC">
        <w:rPr>
          <w:rFonts w:ascii="Trebuchet MS" w:hAnsi="Trebuchet MS"/>
          <w:sz w:val="22"/>
          <w:szCs w:val="22"/>
          <w:lang w:val="en-US"/>
        </w:rPr>
        <w:t xml:space="preserve"> mora </w:t>
      </w:r>
      <w:proofErr w:type="spellStart"/>
      <w:r w:rsidR="00E8460D" w:rsidRPr="004D68AC">
        <w:rPr>
          <w:rFonts w:ascii="Trebuchet MS" w:hAnsi="Trebuchet MS"/>
          <w:sz w:val="22"/>
          <w:szCs w:val="22"/>
          <w:lang w:val="en-US"/>
        </w:rPr>
        <w:t>biti</w:t>
      </w:r>
      <w:proofErr w:type="spellEnd"/>
      <w:r w:rsidR="00E8460D" w:rsidRPr="004D68AC">
        <w:rPr>
          <w:rFonts w:ascii="Trebuchet MS" w:hAnsi="Trebuchet MS"/>
          <w:sz w:val="22"/>
          <w:szCs w:val="22"/>
          <w:lang w:val="en-US"/>
        </w:rPr>
        <w:t xml:space="preserve"> </w:t>
      </w:r>
      <w:proofErr w:type="spellStart"/>
      <w:r w:rsidR="00E8460D" w:rsidRPr="004D68AC">
        <w:rPr>
          <w:rFonts w:ascii="Trebuchet MS" w:hAnsi="Trebuchet MS"/>
          <w:sz w:val="22"/>
          <w:szCs w:val="22"/>
          <w:lang w:val="en-US"/>
        </w:rPr>
        <w:t>ponudnik</w:t>
      </w:r>
      <w:proofErr w:type="spellEnd"/>
      <w:r w:rsidR="00E8460D" w:rsidRPr="004D68AC">
        <w:rPr>
          <w:rFonts w:ascii="Trebuchet MS" w:hAnsi="Trebuchet MS"/>
          <w:sz w:val="22"/>
          <w:szCs w:val="22"/>
          <w:lang w:val="en-US"/>
        </w:rPr>
        <w:t xml:space="preserve"> </w:t>
      </w:r>
      <w:r w:rsidRPr="004D68AC">
        <w:rPr>
          <w:rFonts w:ascii="Trebuchet MS" w:hAnsi="Trebuchet MS"/>
          <w:sz w:val="22"/>
          <w:szCs w:val="22"/>
          <w:lang w:val="en-US"/>
        </w:rPr>
        <w:t xml:space="preserve">v </w:t>
      </w:r>
      <w:proofErr w:type="spellStart"/>
      <w:r w:rsidRPr="004D68AC">
        <w:rPr>
          <w:rFonts w:ascii="Trebuchet MS" w:hAnsi="Trebuchet MS"/>
          <w:sz w:val="22"/>
          <w:szCs w:val="22"/>
          <w:lang w:val="en-US"/>
        </w:rPr>
        <w:t>celoti</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tehnično</w:t>
      </w:r>
      <w:proofErr w:type="spellEnd"/>
      <w:r w:rsidRPr="004D68AC">
        <w:rPr>
          <w:rFonts w:ascii="Trebuchet MS" w:hAnsi="Trebuchet MS"/>
          <w:sz w:val="22"/>
          <w:szCs w:val="22"/>
          <w:lang w:val="en-US"/>
        </w:rPr>
        <w:t xml:space="preserve"> in </w:t>
      </w:r>
      <w:proofErr w:type="spellStart"/>
      <w:r w:rsidRPr="004D68AC">
        <w:rPr>
          <w:rFonts w:ascii="Trebuchet MS" w:hAnsi="Trebuchet MS"/>
          <w:sz w:val="22"/>
          <w:szCs w:val="22"/>
          <w:lang w:val="en-US"/>
        </w:rPr>
        <w:t>strokovno</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sam</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sposoben</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izvesti</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naročilo</w:t>
      </w:r>
      <w:proofErr w:type="spellEnd"/>
      <w:r w:rsidRPr="004D68AC">
        <w:rPr>
          <w:rFonts w:ascii="Trebuchet MS" w:hAnsi="Trebuchet MS"/>
          <w:sz w:val="22"/>
          <w:szCs w:val="22"/>
          <w:lang w:val="en-US"/>
        </w:rPr>
        <w:t xml:space="preserve">, ki je </w:t>
      </w:r>
      <w:proofErr w:type="spellStart"/>
      <w:r w:rsidRPr="004D68AC">
        <w:rPr>
          <w:rFonts w:ascii="Trebuchet MS" w:hAnsi="Trebuchet MS"/>
          <w:sz w:val="22"/>
          <w:szCs w:val="22"/>
          <w:lang w:val="en-US"/>
        </w:rPr>
        <w:t>predmet</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javnega</w:t>
      </w:r>
      <w:proofErr w:type="spellEnd"/>
      <w:r w:rsidRPr="004D68AC">
        <w:rPr>
          <w:rFonts w:ascii="Trebuchet MS" w:hAnsi="Trebuchet MS"/>
          <w:sz w:val="22"/>
          <w:szCs w:val="22"/>
          <w:lang w:val="en-US"/>
        </w:rPr>
        <w:t xml:space="preserve"> </w:t>
      </w:r>
      <w:proofErr w:type="spellStart"/>
      <w:r w:rsidRPr="004D68AC">
        <w:rPr>
          <w:rFonts w:ascii="Trebuchet MS" w:hAnsi="Trebuchet MS"/>
          <w:sz w:val="22"/>
          <w:szCs w:val="22"/>
          <w:lang w:val="en-US"/>
        </w:rPr>
        <w:t>naročila</w:t>
      </w:r>
      <w:proofErr w:type="spellEnd"/>
      <w:r w:rsidRPr="004D68AC">
        <w:rPr>
          <w:rFonts w:ascii="Trebuchet MS" w:hAnsi="Trebuchet MS"/>
          <w:sz w:val="22"/>
          <w:szCs w:val="22"/>
          <w:lang w:val="en-US"/>
        </w:rPr>
        <w:t>.</w:t>
      </w:r>
    </w:p>
    <w:p w14:paraId="45A3C4EF" w14:textId="77777777" w:rsidR="00067389" w:rsidRPr="00067389" w:rsidRDefault="00067389" w:rsidP="00F1784A">
      <w:pPr>
        <w:pStyle w:val="Default"/>
        <w:ind w:left="284"/>
        <w:jc w:val="both"/>
        <w:rPr>
          <w:rFonts w:ascii="Trebuchet MS" w:hAnsi="Trebuchet MS" w:cs="Trebuchet MS"/>
          <w:b/>
          <w:bCs/>
          <w:sz w:val="22"/>
          <w:szCs w:val="22"/>
        </w:rPr>
      </w:pPr>
    </w:p>
    <w:p w14:paraId="41B73F9A" w14:textId="77777777" w:rsidR="004D68AC" w:rsidRDefault="00E40592" w:rsidP="004D68AC">
      <w:pPr>
        <w:pStyle w:val="Default"/>
        <w:numPr>
          <w:ilvl w:val="2"/>
          <w:numId w:val="20"/>
        </w:numPr>
        <w:jc w:val="both"/>
        <w:rPr>
          <w:rFonts w:ascii="Trebuchet MS" w:hAnsi="Trebuchet MS" w:cs="Trebuchet MS"/>
          <w:b/>
          <w:bCs/>
          <w:sz w:val="22"/>
          <w:szCs w:val="22"/>
        </w:rPr>
      </w:pPr>
      <w:r w:rsidRPr="00067389">
        <w:rPr>
          <w:rFonts w:ascii="Trebuchet MS" w:hAnsi="Trebuchet MS" w:cs="Trebuchet MS"/>
          <w:b/>
          <w:bCs/>
          <w:sz w:val="22"/>
          <w:szCs w:val="22"/>
        </w:rPr>
        <w:t>Skupna ponudba</w:t>
      </w:r>
    </w:p>
    <w:p w14:paraId="3019FD12" w14:textId="77777777" w:rsidR="004D68AC" w:rsidRDefault="004D68AC" w:rsidP="004D68AC">
      <w:pPr>
        <w:pStyle w:val="Default"/>
        <w:ind w:left="1232"/>
        <w:jc w:val="both"/>
        <w:rPr>
          <w:rFonts w:ascii="Trebuchet MS" w:hAnsi="Trebuchet MS" w:cs="Trebuchet MS"/>
          <w:b/>
          <w:bCs/>
          <w:sz w:val="22"/>
          <w:szCs w:val="22"/>
        </w:rPr>
      </w:pPr>
    </w:p>
    <w:p w14:paraId="27763021" w14:textId="77777777" w:rsidR="004D68AC" w:rsidRDefault="00E40592" w:rsidP="004D68AC">
      <w:pPr>
        <w:pStyle w:val="Default"/>
        <w:ind w:left="1232"/>
        <w:jc w:val="both"/>
        <w:rPr>
          <w:rFonts w:ascii="Trebuchet MS" w:hAnsi="Trebuchet MS" w:cs="Trebuchet MS"/>
          <w:b/>
          <w:bCs/>
          <w:sz w:val="22"/>
          <w:szCs w:val="22"/>
        </w:rPr>
      </w:pPr>
      <w:r w:rsidRPr="004D68AC">
        <w:rPr>
          <w:rFonts w:ascii="Trebuchet MS" w:hAnsi="Trebuchet MS" w:cs="Trebuchet MS"/>
          <w:color w:val="auto"/>
          <w:sz w:val="22"/>
          <w:szCs w:val="22"/>
        </w:rPr>
        <w:t>Ponudbo lahko predloži skupina gospodarskih subjektov (</w:t>
      </w:r>
      <w:proofErr w:type="spellStart"/>
      <w:r w:rsidR="00F3305C" w:rsidRPr="004D68AC">
        <w:rPr>
          <w:rFonts w:ascii="Trebuchet MS" w:hAnsi="Trebuchet MS" w:cs="Trebuchet MS"/>
          <w:color w:val="auto"/>
          <w:sz w:val="22"/>
          <w:szCs w:val="22"/>
        </w:rPr>
        <w:t>soponudnikov</w:t>
      </w:r>
      <w:proofErr w:type="spellEnd"/>
      <w:r w:rsidRPr="004D68AC">
        <w:rPr>
          <w:rFonts w:ascii="Trebuchet MS" w:hAnsi="Trebuchet MS" w:cs="Trebuchet MS"/>
          <w:color w:val="auto"/>
          <w:sz w:val="22"/>
          <w:szCs w:val="22"/>
        </w:rPr>
        <w:t>).</w:t>
      </w:r>
      <w:r w:rsidR="0098293D" w:rsidRPr="004D68AC">
        <w:rPr>
          <w:rFonts w:ascii="Trebuchet MS" w:hAnsi="Trebuchet MS" w:cs="Trebuchet MS"/>
          <w:color w:val="auto"/>
          <w:sz w:val="22"/>
          <w:szCs w:val="22"/>
        </w:rPr>
        <w:t xml:space="preserve"> </w:t>
      </w:r>
      <w:r w:rsidR="008A7335" w:rsidRPr="004D68AC">
        <w:rPr>
          <w:rFonts w:ascii="Trebuchet MS" w:hAnsi="Trebuchet MS" w:cs="Trebuchet MS"/>
          <w:color w:val="auto"/>
          <w:sz w:val="22"/>
          <w:szCs w:val="22"/>
        </w:rPr>
        <w:t xml:space="preserve">Pri skupni </w:t>
      </w:r>
      <w:r w:rsidR="000340D8" w:rsidRPr="004D68AC">
        <w:rPr>
          <w:rFonts w:ascii="Trebuchet MS" w:hAnsi="Trebuchet MS" w:cs="Trebuchet MS"/>
          <w:color w:val="auto"/>
          <w:sz w:val="22"/>
          <w:szCs w:val="22"/>
        </w:rPr>
        <w:t>ponudbi se izpolnjevanje pogojev za izključitev ugotavlja za vsakega ponudnika posebej, medtem ko se ostali pogoji za priznanje sposobnosti ugotavljajo za</w:t>
      </w:r>
      <w:r w:rsidR="00360B2C" w:rsidRPr="004D68AC">
        <w:rPr>
          <w:rFonts w:ascii="Trebuchet MS" w:hAnsi="Trebuchet MS" w:cs="Trebuchet MS"/>
          <w:color w:val="auto"/>
          <w:sz w:val="22"/>
          <w:szCs w:val="22"/>
        </w:rPr>
        <w:t xml:space="preserve"> vse ponudnike v skupini skupaj, razen pogoj</w:t>
      </w:r>
      <w:r w:rsidR="007A615F" w:rsidRPr="004D68AC">
        <w:rPr>
          <w:rFonts w:ascii="Trebuchet MS" w:hAnsi="Trebuchet MS" w:cs="Trebuchet MS"/>
          <w:color w:val="auto"/>
          <w:sz w:val="22"/>
          <w:szCs w:val="22"/>
        </w:rPr>
        <w:t>ev</w:t>
      </w:r>
      <w:r w:rsidR="00360B2C" w:rsidRPr="004D68AC">
        <w:rPr>
          <w:rFonts w:ascii="Trebuchet MS" w:hAnsi="Trebuchet MS" w:cs="Trebuchet MS"/>
          <w:color w:val="auto"/>
          <w:sz w:val="22"/>
          <w:szCs w:val="22"/>
        </w:rPr>
        <w:t xml:space="preserve"> pod točko </w:t>
      </w:r>
      <w:r w:rsidR="007A615F" w:rsidRPr="004D68AC">
        <w:rPr>
          <w:rFonts w:ascii="Trebuchet MS" w:hAnsi="Trebuchet MS" w:cs="Trebuchet MS"/>
          <w:color w:val="auto"/>
          <w:sz w:val="22"/>
          <w:szCs w:val="22"/>
        </w:rPr>
        <w:t xml:space="preserve">5.3.1., </w:t>
      </w:r>
      <w:r w:rsidR="00360B2C" w:rsidRPr="004D68AC">
        <w:rPr>
          <w:rFonts w:ascii="Trebuchet MS" w:hAnsi="Trebuchet MS" w:cs="Trebuchet MS"/>
          <w:color w:val="auto"/>
          <w:sz w:val="22"/>
          <w:szCs w:val="22"/>
        </w:rPr>
        <w:t>5.3.2.</w:t>
      </w:r>
      <w:r w:rsidR="007A615F" w:rsidRPr="004D68AC">
        <w:rPr>
          <w:rFonts w:ascii="Trebuchet MS" w:hAnsi="Trebuchet MS" w:cs="Trebuchet MS"/>
          <w:color w:val="auto"/>
          <w:sz w:val="22"/>
          <w:szCs w:val="22"/>
        </w:rPr>
        <w:t xml:space="preserve"> in 5.3.5.</w:t>
      </w:r>
      <w:r w:rsidR="00360B2C" w:rsidRPr="004D68AC">
        <w:rPr>
          <w:rFonts w:ascii="Trebuchet MS" w:hAnsi="Trebuchet MS" w:cs="Trebuchet MS"/>
          <w:color w:val="auto"/>
          <w:sz w:val="22"/>
          <w:szCs w:val="22"/>
        </w:rPr>
        <w:t xml:space="preserve">, ki ga mora izpolnjevati vsak </w:t>
      </w:r>
      <w:proofErr w:type="spellStart"/>
      <w:r w:rsidR="00360B2C" w:rsidRPr="004D68AC">
        <w:rPr>
          <w:rFonts w:ascii="Trebuchet MS" w:hAnsi="Trebuchet MS" w:cs="Trebuchet MS"/>
          <w:color w:val="auto"/>
          <w:sz w:val="22"/>
          <w:szCs w:val="22"/>
        </w:rPr>
        <w:t>soponudnik</w:t>
      </w:r>
      <w:proofErr w:type="spellEnd"/>
      <w:r w:rsidR="00360B2C" w:rsidRPr="004D68AC">
        <w:rPr>
          <w:rFonts w:ascii="Trebuchet MS" w:hAnsi="Trebuchet MS" w:cs="Trebuchet MS"/>
          <w:color w:val="auto"/>
          <w:sz w:val="22"/>
          <w:szCs w:val="22"/>
        </w:rPr>
        <w:t xml:space="preserve"> (partner v skupini).</w:t>
      </w:r>
    </w:p>
    <w:p w14:paraId="1FB6A012" w14:textId="77777777" w:rsidR="004D68AC" w:rsidRDefault="004D68AC" w:rsidP="004D68AC">
      <w:pPr>
        <w:pStyle w:val="Default"/>
        <w:ind w:left="1232"/>
        <w:jc w:val="both"/>
        <w:rPr>
          <w:rFonts w:ascii="Trebuchet MS" w:hAnsi="Trebuchet MS" w:cs="Trebuchet MS"/>
          <w:b/>
          <w:bCs/>
          <w:sz w:val="22"/>
          <w:szCs w:val="22"/>
        </w:rPr>
      </w:pPr>
    </w:p>
    <w:p w14:paraId="2F69A749" w14:textId="77777777" w:rsidR="004D68AC" w:rsidRDefault="00E40592" w:rsidP="004D68AC">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Ne glede na predložitev skupne ponudbe ponudniki odgovarjajo naročniku neomejeno solidarno. </w:t>
      </w:r>
    </w:p>
    <w:p w14:paraId="498AAF2D" w14:textId="77777777" w:rsidR="004D68AC" w:rsidRDefault="004D68AC" w:rsidP="004D68AC">
      <w:pPr>
        <w:pStyle w:val="Default"/>
        <w:ind w:left="1232"/>
        <w:jc w:val="both"/>
        <w:rPr>
          <w:rFonts w:ascii="Trebuchet MS" w:hAnsi="Trebuchet MS" w:cs="Trebuchet MS"/>
          <w:b/>
          <w:bCs/>
          <w:sz w:val="22"/>
          <w:szCs w:val="22"/>
        </w:rPr>
      </w:pPr>
    </w:p>
    <w:p w14:paraId="31654C5A" w14:textId="77777777" w:rsidR="004D68AC" w:rsidRDefault="00F3305C" w:rsidP="004D68AC">
      <w:pPr>
        <w:pStyle w:val="Default"/>
        <w:ind w:left="1232"/>
        <w:jc w:val="both"/>
        <w:rPr>
          <w:rFonts w:ascii="Trebuchet MS" w:hAnsi="Trebuchet MS" w:cs="Trebuchet MS"/>
          <w:b/>
          <w:bCs/>
          <w:sz w:val="22"/>
          <w:szCs w:val="22"/>
        </w:rPr>
      </w:pPr>
      <w:r w:rsidRPr="00707E54">
        <w:rPr>
          <w:rFonts w:ascii="Trebuchet MS" w:hAnsi="Trebuchet MS" w:cs="Trebuchet MS"/>
          <w:b/>
          <w:color w:val="auto"/>
          <w:sz w:val="22"/>
          <w:szCs w:val="22"/>
        </w:rPr>
        <w:t xml:space="preserve">Vsak od </w:t>
      </w:r>
      <w:proofErr w:type="spellStart"/>
      <w:r w:rsidRPr="00707E54">
        <w:rPr>
          <w:rFonts w:ascii="Trebuchet MS" w:hAnsi="Trebuchet MS" w:cs="Trebuchet MS"/>
          <w:b/>
          <w:color w:val="auto"/>
          <w:sz w:val="22"/>
          <w:szCs w:val="22"/>
        </w:rPr>
        <w:t>soponudnikov</w:t>
      </w:r>
      <w:proofErr w:type="spellEnd"/>
      <w:r w:rsidRPr="00707E54">
        <w:rPr>
          <w:rFonts w:ascii="Trebuchet MS" w:hAnsi="Trebuchet MS" w:cs="Trebuchet MS"/>
          <w:b/>
          <w:color w:val="auto"/>
          <w:sz w:val="22"/>
          <w:szCs w:val="22"/>
        </w:rPr>
        <w:t xml:space="preserve"> mora izpo</w:t>
      </w:r>
      <w:r w:rsidR="00C25963">
        <w:rPr>
          <w:rFonts w:ascii="Trebuchet MS" w:hAnsi="Trebuchet MS" w:cs="Trebuchet MS"/>
          <w:b/>
          <w:color w:val="auto"/>
          <w:sz w:val="22"/>
          <w:szCs w:val="22"/>
        </w:rPr>
        <w:t>l</w:t>
      </w:r>
      <w:r w:rsidRPr="00707E54">
        <w:rPr>
          <w:rFonts w:ascii="Trebuchet MS" w:hAnsi="Trebuchet MS" w:cs="Trebuchet MS"/>
          <w:b/>
          <w:color w:val="auto"/>
          <w:sz w:val="22"/>
          <w:szCs w:val="22"/>
        </w:rPr>
        <w:t xml:space="preserve">niti </w:t>
      </w:r>
      <w:r w:rsidR="00AC1106" w:rsidRPr="00707E54">
        <w:rPr>
          <w:rFonts w:ascii="Trebuchet MS" w:hAnsi="Trebuchet MS" w:cs="Trebuchet MS"/>
          <w:b/>
          <w:color w:val="auto"/>
          <w:sz w:val="22"/>
          <w:szCs w:val="22"/>
        </w:rPr>
        <w:t>obrazec ESPD</w:t>
      </w:r>
      <w:r w:rsidR="0078668C">
        <w:rPr>
          <w:rFonts w:ascii="Trebuchet MS" w:hAnsi="Trebuchet MS" w:cs="Trebuchet MS"/>
          <w:b/>
          <w:color w:val="auto"/>
          <w:sz w:val="22"/>
          <w:szCs w:val="22"/>
        </w:rPr>
        <w:t>.</w:t>
      </w:r>
    </w:p>
    <w:p w14:paraId="210FEF79" w14:textId="77777777" w:rsidR="004D68AC" w:rsidRDefault="004D68AC" w:rsidP="004D68AC">
      <w:pPr>
        <w:pStyle w:val="Default"/>
        <w:ind w:left="1232"/>
        <w:jc w:val="both"/>
        <w:rPr>
          <w:rFonts w:ascii="Trebuchet MS" w:hAnsi="Trebuchet MS" w:cs="Trebuchet MS"/>
          <w:b/>
          <w:bCs/>
          <w:sz w:val="22"/>
          <w:szCs w:val="22"/>
        </w:rPr>
      </w:pPr>
    </w:p>
    <w:p w14:paraId="690EA690" w14:textId="77777777" w:rsidR="004D68AC" w:rsidRDefault="00E40592" w:rsidP="004D68AC">
      <w:pPr>
        <w:pStyle w:val="Default"/>
        <w:ind w:left="1232"/>
        <w:jc w:val="both"/>
        <w:rPr>
          <w:rFonts w:ascii="Trebuchet MS" w:hAnsi="Trebuchet MS"/>
          <w:sz w:val="22"/>
          <w:szCs w:val="22"/>
        </w:rPr>
      </w:pPr>
      <w:r w:rsidRPr="00067389">
        <w:rPr>
          <w:rFonts w:ascii="Trebuchet MS" w:hAnsi="Trebuchet MS"/>
          <w:sz w:val="22"/>
          <w:szCs w:val="22"/>
        </w:rPr>
        <w:lastRenderedPageBreak/>
        <w:t>V primeru skupne ponudbe morajo biti ponudbi priloženi izpolnjeni, podpisani in žigosani tudi:</w:t>
      </w:r>
    </w:p>
    <w:p w14:paraId="05456A59"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1C068F">
        <w:rPr>
          <w:rFonts w:ascii="Trebuchet MS" w:eastAsia="Calibri" w:hAnsi="Trebuchet MS" w:cs="Trebuchet MS"/>
          <w:sz w:val="22"/>
          <w:szCs w:val="22"/>
          <w:lang w:eastAsia="en-US"/>
        </w:rPr>
        <w:t>obrazec Skupna ponudba (Obr_</w:t>
      </w:r>
      <w:r w:rsidR="00595A22">
        <w:rPr>
          <w:rFonts w:ascii="Trebuchet MS" w:eastAsia="Calibri" w:hAnsi="Trebuchet MS" w:cs="Trebuchet MS"/>
          <w:sz w:val="22"/>
          <w:szCs w:val="22"/>
          <w:lang w:eastAsia="en-US"/>
        </w:rPr>
        <w:t>5</w:t>
      </w:r>
      <w:r w:rsidRPr="001C068F">
        <w:rPr>
          <w:rFonts w:ascii="Trebuchet MS" w:eastAsia="Calibri" w:hAnsi="Trebuchet MS" w:cs="Trebuchet MS"/>
          <w:sz w:val="22"/>
          <w:szCs w:val="22"/>
          <w:lang w:eastAsia="en-US"/>
        </w:rPr>
        <w:t>)</w:t>
      </w:r>
      <w:r w:rsidR="00067389">
        <w:rPr>
          <w:rFonts w:ascii="Trebuchet MS" w:eastAsia="Calibri" w:hAnsi="Trebuchet MS" w:cs="Trebuchet MS"/>
          <w:sz w:val="22"/>
          <w:szCs w:val="22"/>
          <w:lang w:eastAsia="en-US"/>
        </w:rPr>
        <w:t>;</w:t>
      </w:r>
    </w:p>
    <w:p w14:paraId="1CDCA92E"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obrazec Pooblastilo za podpis ponudbe (Obr_</w:t>
      </w:r>
      <w:r w:rsidR="00595A22" w:rsidRPr="004D68AC">
        <w:rPr>
          <w:rFonts w:ascii="Trebuchet MS" w:eastAsia="Calibri" w:hAnsi="Trebuchet MS" w:cs="Trebuchet MS"/>
          <w:sz w:val="22"/>
          <w:szCs w:val="22"/>
          <w:lang w:eastAsia="en-US"/>
        </w:rPr>
        <w:t>5a</w:t>
      </w:r>
      <w:r w:rsidRPr="004D68AC">
        <w:rPr>
          <w:rFonts w:ascii="Trebuchet MS" w:eastAsia="Calibri" w:hAnsi="Trebuchet MS" w:cs="Trebuchet MS"/>
          <w:sz w:val="22"/>
          <w:szCs w:val="22"/>
          <w:lang w:eastAsia="en-US"/>
        </w:rPr>
        <w:t>)</w:t>
      </w:r>
      <w:r w:rsidR="000A5E4C" w:rsidRPr="004D68AC">
        <w:rPr>
          <w:rFonts w:ascii="Trebuchet MS" w:eastAsia="Calibri" w:hAnsi="Trebuchet MS" w:cs="Trebuchet MS"/>
          <w:sz w:val="22"/>
          <w:szCs w:val="22"/>
          <w:lang w:eastAsia="en-US"/>
        </w:rPr>
        <w:t xml:space="preserve"> – za vsakega od ponudnikov (partnerjev) v skupini</w:t>
      </w:r>
      <w:r w:rsidR="00067389" w:rsidRPr="004D68AC">
        <w:rPr>
          <w:rFonts w:ascii="Trebuchet MS" w:eastAsia="Calibri" w:hAnsi="Trebuchet MS" w:cs="Trebuchet MS"/>
          <w:sz w:val="22"/>
          <w:szCs w:val="22"/>
          <w:lang w:eastAsia="en-US"/>
        </w:rPr>
        <w:t>;</w:t>
      </w:r>
    </w:p>
    <w:p w14:paraId="77FAC9FE" w14:textId="77777777" w:rsidR="00293A0C" w:rsidRPr="00730B5B"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 xml:space="preserve">obrazec Izjava ponudnika o sprejemu pogojev javnega naročila </w:t>
      </w:r>
      <w:r w:rsidR="00125BC8" w:rsidRPr="004D68AC">
        <w:rPr>
          <w:rFonts w:ascii="Trebuchet MS" w:eastAsia="Calibri" w:hAnsi="Trebuchet MS" w:cs="Trebuchet MS"/>
          <w:sz w:val="22"/>
          <w:szCs w:val="22"/>
          <w:lang w:eastAsia="en-US"/>
        </w:rPr>
        <w:t>in</w:t>
      </w:r>
      <w:r w:rsidR="00595A22" w:rsidRPr="004D68AC">
        <w:rPr>
          <w:rFonts w:ascii="Trebuchet MS" w:eastAsia="Calibri" w:hAnsi="Trebuchet MS" w:cs="Trebuchet MS"/>
          <w:sz w:val="22"/>
          <w:szCs w:val="22"/>
          <w:lang w:eastAsia="en-US"/>
        </w:rPr>
        <w:t xml:space="preserve"> </w:t>
      </w:r>
      <w:r w:rsidR="00241797" w:rsidRPr="004D68AC">
        <w:rPr>
          <w:rFonts w:ascii="Trebuchet MS" w:eastAsia="Calibri" w:hAnsi="Trebuchet MS" w:cs="Trebuchet MS"/>
          <w:sz w:val="22"/>
          <w:szCs w:val="22"/>
          <w:lang w:eastAsia="en-US"/>
        </w:rPr>
        <w:t xml:space="preserve">o posredovanju podatkov </w:t>
      </w:r>
      <w:r w:rsidRPr="004D68AC">
        <w:rPr>
          <w:rFonts w:ascii="Trebuchet MS" w:eastAsia="Calibri" w:hAnsi="Trebuchet MS" w:cs="Trebuchet MS"/>
          <w:sz w:val="22"/>
          <w:szCs w:val="22"/>
          <w:lang w:eastAsia="en-US"/>
        </w:rPr>
        <w:t>(Obr_3) – za vsakega od po</w:t>
      </w:r>
      <w:r w:rsidR="00241797" w:rsidRPr="004D68AC">
        <w:rPr>
          <w:rFonts w:ascii="Trebuchet MS" w:eastAsia="Calibri" w:hAnsi="Trebuchet MS" w:cs="Trebuchet MS"/>
          <w:sz w:val="22"/>
          <w:szCs w:val="22"/>
          <w:lang w:eastAsia="en-US"/>
        </w:rPr>
        <w:t>nudnikov (partnerjev) v skupini</w:t>
      </w:r>
      <w:r w:rsidR="00293A0C">
        <w:rPr>
          <w:rFonts w:ascii="Trebuchet MS" w:eastAsia="Calibri" w:hAnsi="Trebuchet MS" w:cs="Trebuchet MS"/>
          <w:sz w:val="22"/>
          <w:szCs w:val="22"/>
          <w:lang w:eastAsia="en-US"/>
        </w:rPr>
        <w:t>;</w:t>
      </w:r>
    </w:p>
    <w:p w14:paraId="6D069EB9" w14:textId="37AE020F" w:rsidR="00293A0C" w:rsidRPr="00293A0C" w:rsidRDefault="00293A0C" w:rsidP="00293A0C">
      <w:pPr>
        <w:pStyle w:val="Default"/>
        <w:numPr>
          <w:ilvl w:val="0"/>
          <w:numId w:val="33"/>
        </w:numPr>
        <w:jc w:val="both"/>
        <w:rPr>
          <w:rFonts w:ascii="Trebuchet MS" w:eastAsia="Calibri" w:hAnsi="Trebuchet MS" w:cs="Trebuchet MS"/>
          <w:sz w:val="22"/>
          <w:szCs w:val="22"/>
          <w:lang w:eastAsia="en-US"/>
        </w:rPr>
      </w:pPr>
      <w:r w:rsidRPr="00293A0C">
        <w:rPr>
          <w:rFonts w:ascii="Trebuchet MS" w:eastAsia="Calibri" w:hAnsi="Trebuchet MS" w:cs="Trebuchet MS"/>
          <w:sz w:val="22"/>
          <w:szCs w:val="22"/>
          <w:lang w:eastAsia="en-US"/>
        </w:rPr>
        <w:t>obrazec Izjava in pooblastilo osebe, ki je članica upravnega, vodstvenega ali nadzornega organa ponudnika/podizvajalca/</w:t>
      </w:r>
      <w:proofErr w:type="spellStart"/>
      <w:r w:rsidRPr="00293A0C">
        <w:rPr>
          <w:rFonts w:ascii="Trebuchet MS" w:eastAsia="Calibri" w:hAnsi="Trebuchet MS" w:cs="Trebuchet MS"/>
          <w:sz w:val="22"/>
          <w:szCs w:val="22"/>
          <w:lang w:eastAsia="en-US"/>
        </w:rPr>
        <w:t>soponudnika</w:t>
      </w:r>
      <w:proofErr w:type="spellEnd"/>
      <w:r w:rsidRPr="00293A0C">
        <w:rPr>
          <w:rFonts w:ascii="Trebuchet MS" w:eastAsia="Calibri" w:hAnsi="Trebuchet MS" w:cs="Trebuchet MS"/>
          <w:sz w:val="22"/>
          <w:szCs w:val="22"/>
          <w:lang w:eastAsia="en-US"/>
        </w:rPr>
        <w:t xml:space="preserve"> (Obr_6) – za vsako osebo, </w:t>
      </w:r>
    </w:p>
    <w:p w14:paraId="328319BC" w14:textId="457C935C" w:rsidR="004D68AC" w:rsidRPr="00730B5B" w:rsidRDefault="00293A0C" w:rsidP="00293A0C">
      <w:pPr>
        <w:pStyle w:val="Default"/>
        <w:numPr>
          <w:ilvl w:val="0"/>
          <w:numId w:val="33"/>
        </w:numPr>
        <w:jc w:val="both"/>
        <w:rPr>
          <w:rFonts w:ascii="Trebuchet MS" w:eastAsia="Calibri" w:hAnsi="Trebuchet MS" w:cs="Trebuchet MS"/>
          <w:sz w:val="22"/>
          <w:szCs w:val="22"/>
          <w:lang w:eastAsia="en-US"/>
        </w:rPr>
      </w:pPr>
      <w:r w:rsidRPr="00293A0C">
        <w:rPr>
          <w:rFonts w:ascii="Trebuchet MS" w:eastAsia="Calibri" w:hAnsi="Trebuchet MS" w:cs="Trebuchet MS"/>
          <w:sz w:val="22"/>
          <w:szCs w:val="22"/>
          <w:lang w:eastAsia="en-US"/>
        </w:rPr>
        <w:t>dokazila o izpolnjevanju pogojev, ki se nanašajo na izključitvene razloge in pogoje za sodelovanje iz 5. točke teh Navodil – za vsakega od ponudnikov (partnerjev) v skupini</w:t>
      </w:r>
      <w:r w:rsidR="00241797" w:rsidRPr="00293A0C">
        <w:rPr>
          <w:rFonts w:ascii="Trebuchet MS" w:eastAsia="Calibri" w:hAnsi="Trebuchet MS" w:cs="Trebuchet MS"/>
          <w:sz w:val="22"/>
          <w:szCs w:val="22"/>
          <w:lang w:eastAsia="en-US"/>
        </w:rPr>
        <w:t>.</w:t>
      </w:r>
    </w:p>
    <w:p w14:paraId="272A3771" w14:textId="77777777" w:rsidR="004D68AC" w:rsidRDefault="004D68AC" w:rsidP="004D68AC">
      <w:pPr>
        <w:pStyle w:val="Default"/>
        <w:ind w:left="1592"/>
        <w:jc w:val="both"/>
        <w:rPr>
          <w:rFonts w:ascii="Trebuchet MS" w:eastAsia="Calibri" w:hAnsi="Trebuchet MS" w:cs="Trebuchet MS"/>
          <w:sz w:val="22"/>
          <w:szCs w:val="22"/>
          <w:lang w:eastAsia="en-US"/>
        </w:rPr>
      </w:pPr>
    </w:p>
    <w:p w14:paraId="230810A4" w14:textId="77777777" w:rsidR="004D68AC" w:rsidRDefault="00E40592" w:rsidP="00730B5B">
      <w:pPr>
        <w:pStyle w:val="Default"/>
        <w:ind w:left="1232" w:firstLine="44"/>
        <w:jc w:val="both"/>
        <w:rPr>
          <w:rFonts w:ascii="Trebuchet MS" w:hAnsi="Trebuchet MS"/>
          <w:sz w:val="22"/>
          <w:szCs w:val="22"/>
        </w:rPr>
      </w:pPr>
      <w:r w:rsidRPr="004D68AC">
        <w:rPr>
          <w:rFonts w:ascii="Trebuchet MS" w:hAnsi="Trebuchet MS"/>
          <w:sz w:val="22"/>
          <w:szCs w:val="22"/>
        </w:rPr>
        <w:t>V primeru, da bo skupina ponudnikov oziroma skupna ponudba izbrana kot najugodnejša, bo moral ponudnik (skupina ponudnikov v skupni ponudbi) pred podpisom pogodbe naročniku predložiti ustrezen pravni akt o skupni izvedbi razpisanega javnega naročila (npr. pogodbo ali dogovor o poslovnem sodelovanju), v kolikor le-ta ne bo že priložen ponudbi.</w:t>
      </w:r>
    </w:p>
    <w:p w14:paraId="484D6714" w14:textId="77777777" w:rsidR="004D68AC" w:rsidRDefault="004D68AC" w:rsidP="004D68AC">
      <w:pPr>
        <w:pStyle w:val="Default"/>
        <w:ind w:left="1592"/>
        <w:jc w:val="both"/>
        <w:rPr>
          <w:rFonts w:ascii="Trebuchet MS" w:hAnsi="Trebuchet MS"/>
          <w:sz w:val="22"/>
          <w:szCs w:val="22"/>
        </w:rPr>
      </w:pPr>
    </w:p>
    <w:p w14:paraId="6859CC69" w14:textId="6DFAC466" w:rsidR="004D68AC" w:rsidRDefault="00E40592" w:rsidP="004D68AC">
      <w:pPr>
        <w:pStyle w:val="Default"/>
        <w:ind w:left="1232"/>
        <w:jc w:val="both"/>
        <w:rPr>
          <w:rFonts w:ascii="Trebuchet MS" w:eastAsia="Calibri" w:hAnsi="Trebuchet MS" w:cs="Trebuchet MS"/>
          <w:sz w:val="22"/>
          <w:szCs w:val="22"/>
          <w:lang w:eastAsia="en-US"/>
        </w:rPr>
      </w:pPr>
      <w:r w:rsidRPr="00067389">
        <w:rPr>
          <w:rFonts w:ascii="Trebuchet MS" w:eastAsia="Calibri" w:hAnsi="Trebuchet MS" w:cs="Trebuchet MS"/>
          <w:sz w:val="22"/>
          <w:szCs w:val="22"/>
          <w:lang w:eastAsia="en-US"/>
        </w:rPr>
        <w:t>Pravni akt o skupni izvedbi naročila bo moral (mora) vsebovati:</w:t>
      </w:r>
    </w:p>
    <w:p w14:paraId="720E33B2"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1C068F">
        <w:rPr>
          <w:rFonts w:ascii="Trebuchet MS" w:eastAsia="Calibri" w:hAnsi="Trebuchet MS" w:cs="Trebuchet MS"/>
          <w:sz w:val="22"/>
          <w:szCs w:val="22"/>
          <w:lang w:eastAsia="en-US"/>
        </w:rPr>
        <w:t>navedbo vodilnega partnerja in vseh drugih partnerjev v skupini (naziv in naslov partnerja, zakonitega zastopnika, matična številka, davčna številka, številka transakcijskega računa)</w:t>
      </w:r>
      <w:r w:rsidR="00067389">
        <w:rPr>
          <w:rFonts w:ascii="Trebuchet MS" w:eastAsia="Calibri" w:hAnsi="Trebuchet MS" w:cs="Trebuchet MS"/>
          <w:sz w:val="22"/>
          <w:szCs w:val="22"/>
          <w:lang w:eastAsia="en-US"/>
        </w:rPr>
        <w:t>;</w:t>
      </w:r>
    </w:p>
    <w:p w14:paraId="5A4E30BC"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pooblastilo vodilnemu partnerju v skupini</w:t>
      </w:r>
      <w:r w:rsidR="00067389" w:rsidRPr="004D68AC">
        <w:rPr>
          <w:rFonts w:ascii="Trebuchet MS" w:eastAsia="Calibri" w:hAnsi="Trebuchet MS" w:cs="Trebuchet MS"/>
          <w:sz w:val="22"/>
          <w:szCs w:val="22"/>
          <w:lang w:eastAsia="en-US"/>
        </w:rPr>
        <w:t>;</w:t>
      </w:r>
    </w:p>
    <w:p w14:paraId="1365BDD7" w14:textId="77777777" w:rsid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 xml:space="preserve">navedbo </w:t>
      </w:r>
      <w:r w:rsidR="00F25FCD" w:rsidRPr="004D68AC">
        <w:rPr>
          <w:rFonts w:ascii="Trebuchet MS" w:eastAsia="Calibri" w:hAnsi="Trebuchet MS" w:cs="Trebuchet MS"/>
          <w:sz w:val="22"/>
          <w:szCs w:val="22"/>
          <w:lang w:eastAsia="en-US"/>
        </w:rPr>
        <w:t>storitev</w:t>
      </w:r>
      <w:r w:rsidRPr="004D68AC">
        <w:rPr>
          <w:rFonts w:ascii="Trebuchet MS" w:eastAsia="Calibri" w:hAnsi="Trebuchet MS" w:cs="Trebuchet MS"/>
          <w:sz w:val="22"/>
          <w:szCs w:val="22"/>
          <w:lang w:eastAsia="en-US"/>
        </w:rPr>
        <w:t>, ki jih bo izvedel posamezni partner, in delež vsakega partnerja v skupini v %</w:t>
      </w:r>
      <w:r w:rsidR="00067389" w:rsidRPr="004D68AC">
        <w:rPr>
          <w:rFonts w:ascii="Trebuchet MS" w:eastAsia="Calibri" w:hAnsi="Trebuchet MS" w:cs="Trebuchet MS"/>
          <w:sz w:val="22"/>
          <w:szCs w:val="22"/>
          <w:lang w:eastAsia="en-US"/>
        </w:rPr>
        <w:t>;</w:t>
      </w:r>
    </w:p>
    <w:p w14:paraId="0BE5146D" w14:textId="77777777" w:rsid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color w:val="auto"/>
          <w:sz w:val="22"/>
          <w:szCs w:val="22"/>
          <w:lang w:eastAsia="en-US"/>
        </w:rPr>
        <w:t>navedbo odgovornih predstavnikov partnerjev za izvajanje dogovora</w:t>
      </w:r>
      <w:r w:rsidR="00067389" w:rsidRPr="004D68AC">
        <w:rPr>
          <w:rFonts w:ascii="Trebuchet MS" w:eastAsia="Calibri" w:hAnsi="Trebuchet MS" w:cs="Trebuchet MS"/>
          <w:color w:val="auto"/>
          <w:sz w:val="22"/>
          <w:szCs w:val="22"/>
          <w:lang w:eastAsia="en-US"/>
        </w:rPr>
        <w:t>;</w:t>
      </w:r>
    </w:p>
    <w:p w14:paraId="69064CCB"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color w:val="auto"/>
          <w:sz w:val="22"/>
          <w:szCs w:val="22"/>
          <w:lang w:eastAsia="en-US"/>
        </w:rPr>
        <w:t xml:space="preserve">neomejeno solidarno odgovornost vseh partnerjev za izvedbo </w:t>
      </w:r>
      <w:r w:rsidR="00F25FCD" w:rsidRPr="004D68AC">
        <w:rPr>
          <w:rFonts w:ascii="Trebuchet MS" w:eastAsia="Calibri" w:hAnsi="Trebuchet MS" w:cs="Trebuchet MS"/>
          <w:color w:val="auto"/>
          <w:sz w:val="22"/>
          <w:szCs w:val="22"/>
          <w:lang w:eastAsia="en-US"/>
        </w:rPr>
        <w:t xml:space="preserve">storitev </w:t>
      </w:r>
      <w:r w:rsidRPr="004D68AC">
        <w:rPr>
          <w:rFonts w:ascii="Trebuchet MS" w:eastAsia="Calibri" w:hAnsi="Trebuchet MS" w:cs="Trebuchet MS"/>
          <w:color w:val="auto"/>
          <w:sz w:val="22"/>
          <w:szCs w:val="22"/>
          <w:lang w:eastAsia="en-US"/>
        </w:rPr>
        <w:t>po pogodbi</w:t>
      </w:r>
      <w:r w:rsidR="00067389" w:rsidRPr="004D68AC">
        <w:rPr>
          <w:rFonts w:ascii="Trebuchet MS" w:eastAsia="Calibri" w:hAnsi="Trebuchet MS" w:cs="Trebuchet MS"/>
          <w:color w:val="auto"/>
          <w:sz w:val="22"/>
          <w:szCs w:val="22"/>
          <w:lang w:eastAsia="en-US"/>
        </w:rPr>
        <w:t>;</w:t>
      </w:r>
    </w:p>
    <w:p w14:paraId="3D212290"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določbe v primeru izstopa kateregakoli od partnerjev v skupini</w:t>
      </w:r>
      <w:r w:rsidR="00067389" w:rsidRPr="004D68AC">
        <w:rPr>
          <w:rFonts w:ascii="Trebuchet MS" w:eastAsia="Calibri" w:hAnsi="Trebuchet MS" w:cs="Trebuchet MS"/>
          <w:sz w:val="22"/>
          <w:szCs w:val="22"/>
          <w:lang w:eastAsia="en-US"/>
        </w:rPr>
        <w:t>;</w:t>
      </w:r>
    </w:p>
    <w:p w14:paraId="6FEB955D"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reševanje sporov med partnerji v skupini</w:t>
      </w:r>
      <w:r w:rsidR="00067389" w:rsidRPr="004D68AC">
        <w:rPr>
          <w:rFonts w:ascii="Trebuchet MS" w:eastAsia="Calibri" w:hAnsi="Trebuchet MS" w:cs="Trebuchet MS"/>
          <w:sz w:val="22"/>
          <w:szCs w:val="22"/>
          <w:lang w:eastAsia="en-US"/>
        </w:rPr>
        <w:t>;</w:t>
      </w:r>
    </w:p>
    <w:p w14:paraId="027BFF13" w14:textId="77777777" w:rsidR="004D68AC"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druge morebitne pravice in obveznosti med partnerji v skupini</w:t>
      </w:r>
      <w:r w:rsidR="00853C66" w:rsidRPr="004D68AC">
        <w:rPr>
          <w:rFonts w:ascii="Trebuchet MS" w:eastAsia="Calibri" w:hAnsi="Trebuchet MS" w:cs="Trebuchet MS"/>
          <w:sz w:val="22"/>
          <w:szCs w:val="22"/>
          <w:lang w:eastAsia="en-US"/>
        </w:rPr>
        <w:t xml:space="preserve"> ter</w:t>
      </w:r>
    </w:p>
    <w:p w14:paraId="7024215B" w14:textId="59EA0984" w:rsidR="00067389" w:rsidRPr="004D68AC" w:rsidRDefault="00E40592" w:rsidP="004D68AC">
      <w:pPr>
        <w:pStyle w:val="Default"/>
        <w:numPr>
          <w:ilvl w:val="0"/>
          <w:numId w:val="33"/>
        </w:numPr>
        <w:jc w:val="both"/>
        <w:rPr>
          <w:rFonts w:ascii="Trebuchet MS" w:hAnsi="Trebuchet MS" w:cs="Trebuchet MS"/>
          <w:b/>
          <w:bCs/>
          <w:sz w:val="22"/>
          <w:szCs w:val="22"/>
        </w:rPr>
      </w:pPr>
      <w:r w:rsidRPr="004D68AC">
        <w:rPr>
          <w:rFonts w:ascii="Trebuchet MS" w:eastAsia="Calibri" w:hAnsi="Trebuchet MS" w:cs="Trebuchet MS"/>
          <w:sz w:val="22"/>
          <w:szCs w:val="22"/>
          <w:lang w:eastAsia="en-US"/>
        </w:rPr>
        <w:t>rok veljavnosti pravnega akta.</w:t>
      </w:r>
    </w:p>
    <w:p w14:paraId="7C13A5D6" w14:textId="77777777" w:rsidR="004D68AC" w:rsidRDefault="004D68AC" w:rsidP="00F1784A">
      <w:pPr>
        <w:pStyle w:val="Odstavekseznama"/>
        <w:autoSpaceDE w:val="0"/>
        <w:autoSpaceDN w:val="0"/>
        <w:adjustRightInd w:val="0"/>
        <w:ind w:left="284"/>
        <w:jc w:val="both"/>
        <w:rPr>
          <w:rFonts w:ascii="Trebuchet MS" w:hAnsi="Trebuchet MS" w:cs="Trebuchet MS"/>
          <w:sz w:val="22"/>
          <w:szCs w:val="22"/>
          <w:lang w:eastAsia="en-US"/>
        </w:rPr>
      </w:pPr>
    </w:p>
    <w:p w14:paraId="55718E66" w14:textId="69F52184" w:rsidR="009F1BD9" w:rsidRDefault="00E40592" w:rsidP="004D68AC">
      <w:pPr>
        <w:pStyle w:val="Odstavekseznama"/>
        <w:autoSpaceDE w:val="0"/>
        <w:autoSpaceDN w:val="0"/>
        <w:adjustRightInd w:val="0"/>
        <w:ind w:left="1232"/>
        <w:jc w:val="both"/>
        <w:rPr>
          <w:rFonts w:ascii="Trebuchet MS" w:hAnsi="Trebuchet MS" w:cs="Trebuchet MS"/>
          <w:sz w:val="22"/>
          <w:szCs w:val="22"/>
        </w:rPr>
      </w:pPr>
      <w:r w:rsidRPr="00067389">
        <w:rPr>
          <w:rFonts w:ascii="Trebuchet MS" w:hAnsi="Trebuchet MS" w:cs="Trebuchet MS"/>
          <w:sz w:val="22"/>
          <w:szCs w:val="22"/>
          <w:lang w:eastAsia="en-US"/>
        </w:rPr>
        <w:t xml:space="preserve">Pravni akt o skupni izvedbi naročila bo moral (mora) biti </w:t>
      </w:r>
      <w:r w:rsidRPr="00067389">
        <w:rPr>
          <w:rFonts w:ascii="Trebuchet MS" w:hAnsi="Trebuchet MS" w:cs="Trebuchet MS"/>
          <w:sz w:val="22"/>
          <w:szCs w:val="22"/>
        </w:rPr>
        <w:t>podpisan in žigosan s strani vseh partnerjev (oz. njihove osebe, pooblaščene za zastopanje) in mora veljati ves čas trajanja  pogodbe o izvedb</w:t>
      </w:r>
      <w:r w:rsidR="0039104D" w:rsidRPr="00067389">
        <w:rPr>
          <w:rFonts w:ascii="Trebuchet MS" w:hAnsi="Trebuchet MS" w:cs="Trebuchet MS"/>
          <w:sz w:val="22"/>
          <w:szCs w:val="22"/>
        </w:rPr>
        <w:t>i razpisanega javnega naročila.</w:t>
      </w:r>
    </w:p>
    <w:p w14:paraId="1052D18A" w14:textId="77777777" w:rsidR="00067389" w:rsidRPr="00067389" w:rsidRDefault="00067389" w:rsidP="00F1784A">
      <w:pPr>
        <w:pStyle w:val="Odstavekseznama"/>
        <w:autoSpaceDE w:val="0"/>
        <w:autoSpaceDN w:val="0"/>
        <w:adjustRightInd w:val="0"/>
        <w:ind w:left="284"/>
        <w:jc w:val="both"/>
        <w:rPr>
          <w:rFonts w:ascii="Trebuchet MS" w:eastAsia="Calibri" w:hAnsi="Trebuchet MS" w:cs="Trebuchet MS"/>
          <w:sz w:val="22"/>
          <w:szCs w:val="22"/>
          <w:lang w:eastAsia="en-US"/>
        </w:rPr>
      </w:pPr>
    </w:p>
    <w:p w14:paraId="4482457D" w14:textId="77777777" w:rsidR="0023237E" w:rsidRDefault="00E40592" w:rsidP="0023237E">
      <w:pPr>
        <w:pStyle w:val="Default"/>
        <w:numPr>
          <w:ilvl w:val="2"/>
          <w:numId w:val="20"/>
        </w:numPr>
        <w:jc w:val="both"/>
        <w:rPr>
          <w:rFonts w:ascii="Trebuchet MS" w:hAnsi="Trebuchet MS" w:cs="Trebuchet MS"/>
          <w:b/>
          <w:bCs/>
          <w:sz w:val="22"/>
          <w:szCs w:val="22"/>
        </w:rPr>
      </w:pPr>
      <w:r w:rsidRPr="00067389">
        <w:rPr>
          <w:rFonts w:ascii="Trebuchet MS" w:hAnsi="Trebuchet MS" w:cs="Trebuchet MS"/>
          <w:b/>
          <w:bCs/>
          <w:sz w:val="22"/>
          <w:szCs w:val="22"/>
        </w:rPr>
        <w:t xml:space="preserve">Ponudba s podizvajalci </w:t>
      </w:r>
    </w:p>
    <w:p w14:paraId="168526D5" w14:textId="77777777" w:rsidR="0023237E" w:rsidRDefault="0023237E" w:rsidP="0023237E">
      <w:pPr>
        <w:pStyle w:val="Default"/>
        <w:ind w:left="1232"/>
        <w:jc w:val="both"/>
        <w:rPr>
          <w:rFonts w:ascii="Trebuchet MS" w:hAnsi="Trebuchet MS" w:cs="Trebuchet MS"/>
          <w:b/>
          <w:bCs/>
          <w:sz w:val="22"/>
          <w:szCs w:val="22"/>
        </w:rPr>
      </w:pPr>
    </w:p>
    <w:p w14:paraId="150CA949" w14:textId="77777777" w:rsidR="0023237E" w:rsidRDefault="00E40592" w:rsidP="0023237E">
      <w:pPr>
        <w:pStyle w:val="Default"/>
        <w:ind w:left="1232"/>
        <w:jc w:val="both"/>
        <w:rPr>
          <w:rFonts w:ascii="Trebuchet MS" w:hAnsi="Trebuchet MS" w:cs="Trebuchet MS"/>
          <w:b/>
          <w:bCs/>
          <w:sz w:val="22"/>
          <w:szCs w:val="22"/>
        </w:rPr>
      </w:pPr>
      <w:r w:rsidRPr="0023237E">
        <w:rPr>
          <w:rFonts w:ascii="Trebuchet MS" w:hAnsi="Trebuchet MS" w:cs="Trebuchet MS"/>
          <w:color w:val="auto"/>
          <w:sz w:val="22"/>
          <w:szCs w:val="22"/>
        </w:rPr>
        <w:t>V primeru, da bo ponudnik pri izvedbi javnega naročila posloval z enim ali več podizvajalci, mora to v ponudbi navesti skladno s priloženim obrazcem Izjava o podizvajalcih (Obr_</w:t>
      </w:r>
      <w:r w:rsidR="00595A22" w:rsidRPr="0023237E">
        <w:rPr>
          <w:rFonts w:ascii="Trebuchet MS" w:hAnsi="Trebuchet MS" w:cs="Trebuchet MS"/>
          <w:color w:val="auto"/>
          <w:sz w:val="22"/>
          <w:szCs w:val="22"/>
        </w:rPr>
        <w:t>4</w:t>
      </w:r>
      <w:r w:rsidRPr="0023237E">
        <w:rPr>
          <w:rFonts w:ascii="Trebuchet MS" w:hAnsi="Trebuchet MS" w:cs="Trebuchet MS"/>
          <w:color w:val="auto"/>
          <w:sz w:val="22"/>
          <w:szCs w:val="22"/>
        </w:rPr>
        <w:t xml:space="preserve">). </w:t>
      </w:r>
    </w:p>
    <w:p w14:paraId="6DD317BC" w14:textId="77777777" w:rsidR="0023237E" w:rsidRDefault="0023237E" w:rsidP="0023237E">
      <w:pPr>
        <w:pStyle w:val="Default"/>
        <w:ind w:left="1232"/>
        <w:jc w:val="both"/>
        <w:rPr>
          <w:rFonts w:ascii="Trebuchet MS" w:hAnsi="Trebuchet MS" w:cs="Trebuchet MS"/>
          <w:b/>
          <w:bCs/>
          <w:sz w:val="22"/>
          <w:szCs w:val="22"/>
        </w:rPr>
      </w:pPr>
    </w:p>
    <w:p w14:paraId="3B33F7DD" w14:textId="77777777" w:rsidR="0023237E" w:rsidRDefault="00E40592" w:rsidP="0023237E">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Za podizvajalca šteje gospodarski subjekt, ki je pravna ali fizična oseba in za ponudnika</w:t>
      </w:r>
      <w:r w:rsidR="00775AE3" w:rsidRPr="00707E54">
        <w:rPr>
          <w:rFonts w:ascii="Trebuchet MS" w:hAnsi="Trebuchet MS" w:cs="Trebuchet MS"/>
          <w:color w:val="auto"/>
          <w:sz w:val="22"/>
          <w:szCs w:val="22"/>
        </w:rPr>
        <w:t xml:space="preserve">, s katerim je naročnik sklenil pogodbo o izvedbi javnega naročila </w:t>
      </w:r>
      <w:r w:rsidRPr="00707E54">
        <w:rPr>
          <w:rFonts w:ascii="Trebuchet MS" w:hAnsi="Trebuchet MS" w:cs="Trebuchet MS"/>
          <w:color w:val="auto"/>
          <w:sz w:val="22"/>
          <w:szCs w:val="22"/>
        </w:rPr>
        <w:t>dobavlja blago ali izvaja storitev, ki je neposredno povezana s predmetom javnega naročila.</w:t>
      </w:r>
    </w:p>
    <w:p w14:paraId="6CC006B2" w14:textId="77777777" w:rsidR="0023237E" w:rsidRDefault="0023237E" w:rsidP="0023237E">
      <w:pPr>
        <w:pStyle w:val="Default"/>
        <w:ind w:left="1232"/>
        <w:jc w:val="both"/>
        <w:rPr>
          <w:rFonts w:ascii="Trebuchet MS" w:hAnsi="Trebuchet MS" w:cs="Trebuchet MS"/>
          <w:b/>
          <w:bCs/>
          <w:sz w:val="22"/>
          <w:szCs w:val="22"/>
        </w:rPr>
      </w:pPr>
    </w:p>
    <w:p w14:paraId="5B13838A" w14:textId="77777777" w:rsidR="0023237E" w:rsidRDefault="00E40592" w:rsidP="0023237E">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Če bo ponudnik izvajal javno naročilo s podizvajalci, mora v ponudbi:</w:t>
      </w:r>
    </w:p>
    <w:p w14:paraId="24442B20" w14:textId="77777777" w:rsidR="0023237E" w:rsidRDefault="00E40592" w:rsidP="0023237E">
      <w:pPr>
        <w:pStyle w:val="Default"/>
        <w:numPr>
          <w:ilvl w:val="0"/>
          <w:numId w:val="34"/>
        </w:numPr>
        <w:jc w:val="both"/>
        <w:rPr>
          <w:rFonts w:ascii="Trebuchet MS" w:hAnsi="Trebuchet MS" w:cs="Trebuchet MS"/>
          <w:b/>
          <w:bCs/>
          <w:sz w:val="22"/>
          <w:szCs w:val="22"/>
        </w:rPr>
      </w:pPr>
      <w:r w:rsidRPr="00707E54">
        <w:rPr>
          <w:rFonts w:ascii="Trebuchet MS" w:hAnsi="Trebuchet MS" w:cs="Trebuchet MS"/>
          <w:color w:val="auto"/>
          <w:sz w:val="22"/>
          <w:szCs w:val="22"/>
        </w:rPr>
        <w:t xml:space="preserve">navesti podizvajalce ter vsak del javnega naročila, ki ga namerava dati v </w:t>
      </w:r>
      <w:proofErr w:type="spellStart"/>
      <w:r w:rsidRPr="00707E54">
        <w:rPr>
          <w:rFonts w:ascii="Trebuchet MS" w:hAnsi="Trebuchet MS" w:cs="Trebuchet MS"/>
          <w:color w:val="auto"/>
          <w:sz w:val="22"/>
          <w:szCs w:val="22"/>
        </w:rPr>
        <w:t>podizvajanje</w:t>
      </w:r>
      <w:proofErr w:type="spellEnd"/>
      <w:r w:rsidR="0078668C">
        <w:rPr>
          <w:rFonts w:ascii="Trebuchet MS" w:hAnsi="Trebuchet MS" w:cs="Trebuchet MS"/>
          <w:color w:val="auto"/>
          <w:sz w:val="22"/>
          <w:szCs w:val="22"/>
        </w:rPr>
        <w:t>;</w:t>
      </w:r>
    </w:p>
    <w:p w14:paraId="7FBE68BE" w14:textId="77777777" w:rsidR="0023237E" w:rsidRDefault="00E40592" w:rsidP="0023237E">
      <w:pPr>
        <w:pStyle w:val="Default"/>
        <w:numPr>
          <w:ilvl w:val="0"/>
          <w:numId w:val="34"/>
        </w:numPr>
        <w:jc w:val="both"/>
        <w:rPr>
          <w:rFonts w:ascii="Trebuchet MS" w:hAnsi="Trebuchet MS" w:cs="Trebuchet MS"/>
          <w:b/>
          <w:bCs/>
          <w:sz w:val="22"/>
          <w:szCs w:val="22"/>
        </w:rPr>
      </w:pPr>
      <w:r w:rsidRPr="0023237E">
        <w:rPr>
          <w:rFonts w:ascii="Trebuchet MS" w:hAnsi="Trebuchet MS" w:cs="Trebuchet MS"/>
          <w:color w:val="auto"/>
          <w:sz w:val="22"/>
          <w:szCs w:val="22"/>
        </w:rPr>
        <w:t>kontaktne podatke in zakonite zastopnike predlaganih podizvajalcev</w:t>
      </w:r>
      <w:r w:rsidR="0078668C" w:rsidRPr="0023237E">
        <w:rPr>
          <w:rFonts w:ascii="Trebuchet MS" w:hAnsi="Trebuchet MS" w:cs="Trebuchet MS"/>
          <w:color w:val="auto"/>
          <w:sz w:val="22"/>
          <w:szCs w:val="22"/>
        </w:rPr>
        <w:t>;</w:t>
      </w:r>
    </w:p>
    <w:p w14:paraId="6E992014" w14:textId="727B9A7C" w:rsidR="0023237E" w:rsidRDefault="00E40592" w:rsidP="0023237E">
      <w:pPr>
        <w:pStyle w:val="Default"/>
        <w:numPr>
          <w:ilvl w:val="0"/>
          <w:numId w:val="34"/>
        </w:numPr>
        <w:jc w:val="both"/>
        <w:rPr>
          <w:rFonts w:ascii="Trebuchet MS" w:hAnsi="Trebuchet MS" w:cs="Trebuchet MS"/>
          <w:b/>
          <w:bCs/>
          <w:sz w:val="22"/>
          <w:szCs w:val="22"/>
        </w:rPr>
      </w:pPr>
      <w:r w:rsidRPr="0023237E">
        <w:rPr>
          <w:rFonts w:ascii="Trebuchet MS" w:hAnsi="Trebuchet MS" w:cs="Trebuchet MS"/>
          <w:color w:val="auto"/>
          <w:sz w:val="22"/>
          <w:szCs w:val="22"/>
        </w:rPr>
        <w:t>dokazilo o izpolnjevanju</w:t>
      </w:r>
      <w:r w:rsidR="00775AE3" w:rsidRPr="0023237E">
        <w:rPr>
          <w:rFonts w:ascii="Trebuchet MS" w:hAnsi="Trebuchet MS" w:cs="Trebuchet MS"/>
          <w:color w:val="auto"/>
          <w:sz w:val="22"/>
          <w:szCs w:val="22"/>
        </w:rPr>
        <w:t xml:space="preserve"> </w:t>
      </w:r>
      <w:r w:rsidR="000A5E4C" w:rsidRPr="0023237E">
        <w:rPr>
          <w:rFonts w:ascii="Trebuchet MS" w:hAnsi="Trebuchet MS" w:cs="Trebuchet MS"/>
          <w:color w:val="auto"/>
          <w:sz w:val="22"/>
          <w:szCs w:val="22"/>
        </w:rPr>
        <w:t xml:space="preserve">za podizvajalca zahtevanih </w:t>
      </w:r>
      <w:r w:rsidR="00775AE3" w:rsidRPr="0023237E">
        <w:rPr>
          <w:rFonts w:ascii="Trebuchet MS" w:hAnsi="Trebuchet MS" w:cs="Trebuchet MS"/>
          <w:color w:val="auto"/>
          <w:sz w:val="22"/>
          <w:szCs w:val="22"/>
        </w:rPr>
        <w:t>pogojev</w:t>
      </w:r>
      <w:r w:rsidR="000A5E4C" w:rsidRPr="0023237E">
        <w:rPr>
          <w:rFonts w:ascii="Trebuchet MS" w:hAnsi="Trebuchet MS" w:cs="Trebuchet MS"/>
          <w:color w:val="auto"/>
          <w:sz w:val="22"/>
          <w:szCs w:val="22"/>
        </w:rPr>
        <w:t xml:space="preserve">, </w:t>
      </w:r>
      <w:r w:rsidR="00775AE3" w:rsidRPr="0023237E">
        <w:rPr>
          <w:rFonts w:ascii="Trebuchet MS" w:hAnsi="Trebuchet MS" w:cs="Trebuchet MS"/>
          <w:color w:val="auto"/>
          <w:sz w:val="22"/>
          <w:szCs w:val="22"/>
        </w:rPr>
        <w:t>navedenih v točki</w:t>
      </w:r>
      <w:r w:rsidR="000A5E4C" w:rsidRPr="0023237E">
        <w:rPr>
          <w:rFonts w:ascii="Trebuchet MS" w:hAnsi="Trebuchet MS" w:cs="Trebuchet MS"/>
          <w:color w:val="auto"/>
          <w:sz w:val="22"/>
          <w:szCs w:val="22"/>
        </w:rPr>
        <w:t xml:space="preserve"> </w:t>
      </w:r>
      <w:r w:rsidR="00775AE3" w:rsidRPr="0023237E">
        <w:rPr>
          <w:rFonts w:ascii="Trebuchet MS" w:hAnsi="Trebuchet MS" w:cs="Trebuchet MS"/>
          <w:color w:val="auto"/>
          <w:sz w:val="22"/>
          <w:szCs w:val="22"/>
        </w:rPr>
        <w:t>5.</w:t>
      </w:r>
      <w:r w:rsidR="007A615F" w:rsidRPr="0023237E">
        <w:rPr>
          <w:rFonts w:ascii="Trebuchet MS" w:hAnsi="Trebuchet MS" w:cs="Trebuchet MS"/>
          <w:color w:val="auto"/>
          <w:sz w:val="22"/>
          <w:szCs w:val="22"/>
        </w:rPr>
        <w:t xml:space="preserve"> </w:t>
      </w:r>
      <w:r w:rsidR="00775AE3" w:rsidRPr="0023237E">
        <w:rPr>
          <w:rFonts w:ascii="Trebuchet MS" w:hAnsi="Trebuchet MS" w:cs="Trebuchet MS"/>
          <w:color w:val="auto"/>
          <w:sz w:val="22"/>
          <w:szCs w:val="22"/>
        </w:rPr>
        <w:t>te dokumentacije</w:t>
      </w:r>
      <w:r w:rsidR="0078668C" w:rsidRPr="0023237E">
        <w:rPr>
          <w:rFonts w:ascii="Trebuchet MS" w:hAnsi="Trebuchet MS" w:cs="Trebuchet MS"/>
          <w:color w:val="auto"/>
          <w:sz w:val="22"/>
          <w:szCs w:val="22"/>
        </w:rPr>
        <w:t>;</w:t>
      </w:r>
    </w:p>
    <w:p w14:paraId="190BC8A5" w14:textId="444A39D3" w:rsidR="0078668C" w:rsidRPr="0023237E" w:rsidRDefault="00E40592" w:rsidP="0023237E">
      <w:pPr>
        <w:pStyle w:val="Default"/>
        <w:numPr>
          <w:ilvl w:val="0"/>
          <w:numId w:val="34"/>
        </w:numPr>
        <w:jc w:val="both"/>
        <w:rPr>
          <w:rFonts w:ascii="Trebuchet MS" w:hAnsi="Trebuchet MS" w:cs="Trebuchet MS"/>
          <w:b/>
          <w:bCs/>
          <w:sz w:val="22"/>
          <w:szCs w:val="22"/>
        </w:rPr>
      </w:pPr>
      <w:r w:rsidRPr="0023237E">
        <w:rPr>
          <w:rFonts w:ascii="Trebuchet MS" w:hAnsi="Trebuchet MS" w:cs="Trebuchet MS"/>
          <w:color w:val="auto"/>
          <w:sz w:val="22"/>
          <w:szCs w:val="22"/>
        </w:rPr>
        <w:t>predložiti zahtevo podizvajalca za neposredno plačilo, če podizvajalec to zahteva.</w:t>
      </w:r>
    </w:p>
    <w:p w14:paraId="0E754074" w14:textId="77777777" w:rsidR="0023237E" w:rsidRDefault="0023237E" w:rsidP="00F1784A">
      <w:pPr>
        <w:pStyle w:val="Default"/>
        <w:ind w:left="284"/>
        <w:jc w:val="both"/>
        <w:rPr>
          <w:rFonts w:ascii="Trebuchet MS" w:hAnsi="Trebuchet MS" w:cs="Trebuchet MS"/>
          <w:color w:val="auto"/>
          <w:sz w:val="22"/>
          <w:szCs w:val="22"/>
        </w:rPr>
      </w:pPr>
    </w:p>
    <w:p w14:paraId="46444EE9" w14:textId="77777777" w:rsidR="004237EE" w:rsidRPr="00226325" w:rsidRDefault="004237EE" w:rsidP="009A1E94">
      <w:pPr>
        <w:autoSpaceDE w:val="0"/>
        <w:autoSpaceDN w:val="0"/>
        <w:adjustRightInd w:val="0"/>
        <w:ind w:left="524" w:firstLine="708"/>
        <w:jc w:val="both"/>
        <w:rPr>
          <w:rFonts w:eastAsia="Times New Roman"/>
          <w:b/>
          <w:bCs/>
          <w:lang w:eastAsia="sl-SI"/>
        </w:rPr>
      </w:pPr>
      <w:r w:rsidRPr="00226325">
        <w:rPr>
          <w:rFonts w:eastAsia="Times New Roman"/>
          <w:b/>
          <w:bCs/>
          <w:lang w:eastAsia="sl-SI"/>
        </w:rPr>
        <w:t>Vsak od podizvajalcev mora izpolniti obrazec ESPD</w:t>
      </w:r>
      <w:r>
        <w:rPr>
          <w:rFonts w:eastAsia="Times New Roman"/>
          <w:b/>
          <w:bCs/>
          <w:lang w:eastAsia="sl-SI"/>
        </w:rPr>
        <w:t>.</w:t>
      </w:r>
      <w:r w:rsidRPr="00226325">
        <w:rPr>
          <w:rFonts w:eastAsia="Times New Roman"/>
          <w:b/>
          <w:bCs/>
          <w:lang w:eastAsia="sl-SI"/>
        </w:rPr>
        <w:t xml:space="preserve"> </w:t>
      </w:r>
    </w:p>
    <w:p w14:paraId="45942007" w14:textId="77777777" w:rsidR="004237EE" w:rsidRPr="00226325" w:rsidRDefault="004237EE" w:rsidP="004237EE">
      <w:pPr>
        <w:autoSpaceDE w:val="0"/>
        <w:autoSpaceDN w:val="0"/>
        <w:adjustRightInd w:val="0"/>
        <w:jc w:val="both"/>
        <w:rPr>
          <w:rFonts w:eastAsia="Times New Roman"/>
          <w:b/>
          <w:bCs/>
          <w:lang w:eastAsia="sl-SI"/>
        </w:rPr>
      </w:pPr>
    </w:p>
    <w:p w14:paraId="5E9D8F26" w14:textId="77777777" w:rsidR="004237EE" w:rsidRPr="00813255" w:rsidRDefault="004237EE" w:rsidP="009A1E94">
      <w:pPr>
        <w:pStyle w:val="Default"/>
        <w:ind w:left="1232"/>
        <w:jc w:val="both"/>
      </w:pPr>
      <w:r w:rsidRPr="009A1E94">
        <w:rPr>
          <w:rFonts w:ascii="Trebuchet MS" w:hAnsi="Trebuchet MS" w:cs="Trebuchet MS"/>
          <w:color w:val="auto"/>
          <w:sz w:val="22"/>
          <w:szCs w:val="22"/>
        </w:rPr>
        <w:t>V primeru ponudbe s podizvajalci morajo biti ponudbi priloženi izpolnjeni, podpisani in žigosani tudi:</w:t>
      </w:r>
    </w:p>
    <w:p w14:paraId="7F05CF06" w14:textId="7C9D9843" w:rsidR="004237EE" w:rsidRPr="006F57DA" w:rsidRDefault="004237EE" w:rsidP="009A1E94">
      <w:pPr>
        <w:pStyle w:val="Default"/>
        <w:numPr>
          <w:ilvl w:val="0"/>
          <w:numId w:val="34"/>
        </w:numPr>
        <w:jc w:val="both"/>
        <w:rPr>
          <w:rFonts w:ascii="Trebuchet MS" w:hAnsi="Trebuchet MS" w:cs="Trebuchet MS"/>
          <w:color w:val="auto"/>
          <w:sz w:val="22"/>
          <w:szCs w:val="22"/>
        </w:rPr>
      </w:pPr>
      <w:r w:rsidRPr="006F57DA">
        <w:rPr>
          <w:rFonts w:ascii="Trebuchet MS" w:hAnsi="Trebuchet MS" w:cs="Trebuchet MS"/>
          <w:color w:val="auto"/>
          <w:sz w:val="22"/>
          <w:szCs w:val="22"/>
        </w:rPr>
        <w:t xml:space="preserve">obrazec Izjava podizvajalca o neposrednem plačilu naročnika (Obr_4a), </w:t>
      </w:r>
      <w:r w:rsidRPr="009A1E94">
        <w:rPr>
          <w:rFonts w:ascii="Trebuchet MS" w:hAnsi="Trebuchet MS" w:cs="Trebuchet MS"/>
          <w:color w:val="auto"/>
          <w:sz w:val="22"/>
          <w:szCs w:val="22"/>
        </w:rPr>
        <w:t xml:space="preserve">, </w:t>
      </w:r>
    </w:p>
    <w:p w14:paraId="1CE4133E" w14:textId="0AE27771" w:rsidR="004237EE" w:rsidRPr="006F57DA" w:rsidRDefault="004237EE" w:rsidP="009A1E94">
      <w:pPr>
        <w:pStyle w:val="Default"/>
        <w:numPr>
          <w:ilvl w:val="0"/>
          <w:numId w:val="34"/>
        </w:numPr>
        <w:jc w:val="both"/>
        <w:rPr>
          <w:rFonts w:ascii="Trebuchet MS" w:hAnsi="Trebuchet MS" w:cs="Trebuchet MS"/>
          <w:color w:val="auto"/>
          <w:sz w:val="22"/>
          <w:szCs w:val="22"/>
        </w:rPr>
      </w:pPr>
      <w:r w:rsidRPr="009A1E94">
        <w:rPr>
          <w:rFonts w:ascii="Trebuchet MS" w:hAnsi="Trebuchet MS" w:cs="Trebuchet MS"/>
          <w:color w:val="auto"/>
          <w:sz w:val="22"/>
          <w:szCs w:val="22"/>
        </w:rPr>
        <w:t>obrazec Izjava in pooblastilo osebe, ki je članica upravnega, vodstvenega ali nadzornega organa ponudnika/podizvajalca/</w:t>
      </w:r>
      <w:proofErr w:type="spellStart"/>
      <w:r w:rsidRPr="009A1E94">
        <w:rPr>
          <w:rFonts w:ascii="Trebuchet MS" w:hAnsi="Trebuchet MS" w:cs="Trebuchet MS"/>
          <w:color w:val="auto"/>
          <w:sz w:val="22"/>
          <w:szCs w:val="22"/>
        </w:rPr>
        <w:t>soponudnika</w:t>
      </w:r>
      <w:proofErr w:type="spellEnd"/>
      <w:r w:rsidRPr="009A1E94">
        <w:rPr>
          <w:rFonts w:ascii="Trebuchet MS" w:hAnsi="Trebuchet MS" w:cs="Trebuchet MS"/>
          <w:color w:val="auto"/>
          <w:sz w:val="22"/>
          <w:szCs w:val="22"/>
        </w:rPr>
        <w:t xml:space="preserve"> (Obr_6) – za vsako osebo ter</w:t>
      </w:r>
    </w:p>
    <w:p w14:paraId="74C2E0F3" w14:textId="76020AE6" w:rsidR="004237EE" w:rsidRPr="006F57DA" w:rsidRDefault="004237EE" w:rsidP="009A1E94">
      <w:pPr>
        <w:pStyle w:val="Default"/>
        <w:numPr>
          <w:ilvl w:val="0"/>
          <w:numId w:val="34"/>
        </w:numPr>
        <w:jc w:val="both"/>
        <w:rPr>
          <w:rFonts w:ascii="Trebuchet MS" w:hAnsi="Trebuchet MS" w:cs="Trebuchet MS"/>
          <w:color w:val="auto"/>
          <w:sz w:val="22"/>
          <w:szCs w:val="22"/>
        </w:rPr>
      </w:pPr>
      <w:r w:rsidRPr="009A1E94">
        <w:rPr>
          <w:rFonts w:ascii="Trebuchet MS" w:hAnsi="Trebuchet MS" w:cs="Trebuchet MS"/>
          <w:color w:val="auto"/>
          <w:sz w:val="22"/>
          <w:szCs w:val="22"/>
        </w:rPr>
        <w:t>dokazila o izpolnjevanju pogojev, ki se nanašajo na izključitvene razloge in pogoje za sodelovanje iz 5. točke teh Navodil – za vsakega od podizvajalcev.</w:t>
      </w:r>
    </w:p>
    <w:p w14:paraId="222778C4" w14:textId="77777777" w:rsidR="004237EE" w:rsidRDefault="004237EE" w:rsidP="00F1784A">
      <w:pPr>
        <w:pStyle w:val="Default"/>
        <w:ind w:left="284"/>
        <w:jc w:val="both"/>
        <w:rPr>
          <w:rFonts w:ascii="Trebuchet MS" w:hAnsi="Trebuchet MS" w:cs="Trebuchet MS"/>
          <w:color w:val="auto"/>
          <w:sz w:val="22"/>
          <w:szCs w:val="22"/>
        </w:rPr>
      </w:pPr>
    </w:p>
    <w:p w14:paraId="6AA795F0" w14:textId="77777777" w:rsidR="004237EE" w:rsidRDefault="004237EE" w:rsidP="00F1784A">
      <w:pPr>
        <w:pStyle w:val="Default"/>
        <w:ind w:left="284"/>
        <w:jc w:val="both"/>
        <w:rPr>
          <w:rFonts w:ascii="Trebuchet MS" w:hAnsi="Trebuchet MS" w:cs="Trebuchet MS"/>
          <w:color w:val="auto"/>
          <w:sz w:val="22"/>
          <w:szCs w:val="22"/>
        </w:rPr>
      </w:pPr>
    </w:p>
    <w:p w14:paraId="72E41701" w14:textId="03708399" w:rsidR="0078668C" w:rsidRDefault="00E40592" w:rsidP="0023237E">
      <w:pPr>
        <w:pStyle w:val="Default"/>
        <w:ind w:left="1232"/>
        <w:jc w:val="both"/>
        <w:rPr>
          <w:rFonts w:ascii="Trebuchet MS" w:hAnsi="Trebuchet MS" w:cs="Trebuchet MS"/>
          <w:color w:val="auto"/>
          <w:sz w:val="22"/>
          <w:szCs w:val="22"/>
        </w:rPr>
      </w:pPr>
      <w:r w:rsidRPr="0078668C">
        <w:rPr>
          <w:rFonts w:ascii="Trebuchet MS" w:hAnsi="Trebuchet MS" w:cs="Trebuchet MS"/>
          <w:color w:val="auto"/>
          <w:sz w:val="22"/>
          <w:szCs w:val="22"/>
        </w:rPr>
        <w:t xml:space="preserve">V primeru, da bi med izvajanjem predmetnega javnega naročila prišlo do sprememb pri podizvajalcih, ki so že navedeni v ponudbi ali vključitev novega podizvajalca, bo moral glavni izvajalec naročnika obvestiti o morebitnih spremembah informacij o že vključenih podizvajalcih in/ali poslati informacije o novih podizvajalcih, ki jih namerava vključiti v izvajanje </w:t>
      </w:r>
      <w:r w:rsidR="00C85D11" w:rsidRPr="0078668C">
        <w:rPr>
          <w:rFonts w:ascii="Trebuchet MS" w:hAnsi="Trebuchet MS" w:cs="Trebuchet MS"/>
          <w:color w:val="auto"/>
          <w:sz w:val="22"/>
          <w:szCs w:val="22"/>
        </w:rPr>
        <w:t>storitev</w:t>
      </w:r>
      <w:r w:rsidRPr="0078668C">
        <w:rPr>
          <w:rFonts w:ascii="Trebuchet MS" w:hAnsi="Trebuchet MS" w:cs="Trebuchet MS"/>
          <w:color w:val="auto"/>
          <w:sz w:val="22"/>
          <w:szCs w:val="22"/>
        </w:rPr>
        <w:t xml:space="preserve"> po sklenjeni pogodbi, in sicer najpozneje v petih dneh po spremembi. V primeru vključitve novih podizvajalcev mora glavni izvajalec skupaj z obvestilom posredovati tudi podatke, ki se nanašajo na </w:t>
      </w:r>
      <w:r w:rsidR="000340D8" w:rsidRPr="0078668C">
        <w:rPr>
          <w:rFonts w:ascii="Trebuchet MS" w:hAnsi="Trebuchet MS" w:cs="Trebuchet MS"/>
          <w:color w:val="auto"/>
          <w:sz w:val="22"/>
          <w:szCs w:val="22"/>
        </w:rPr>
        <w:t>razloge za izključitev</w:t>
      </w:r>
      <w:r w:rsidR="00360B2C" w:rsidRPr="0078668C">
        <w:rPr>
          <w:rFonts w:ascii="Trebuchet MS" w:hAnsi="Trebuchet MS" w:cs="Trebuchet MS"/>
          <w:color w:val="auto"/>
          <w:sz w:val="22"/>
          <w:szCs w:val="22"/>
        </w:rPr>
        <w:t xml:space="preserve"> in pogoje za priznanje sposobnosti</w:t>
      </w:r>
      <w:r w:rsidR="000340D8" w:rsidRPr="0078668C">
        <w:rPr>
          <w:rFonts w:ascii="Trebuchet MS" w:hAnsi="Trebuchet MS" w:cs="Trebuchet MS"/>
          <w:color w:val="auto"/>
          <w:sz w:val="22"/>
          <w:szCs w:val="22"/>
        </w:rPr>
        <w:t xml:space="preserve"> </w:t>
      </w:r>
      <w:r w:rsidRPr="0078668C">
        <w:rPr>
          <w:rFonts w:ascii="Trebuchet MS" w:hAnsi="Trebuchet MS" w:cs="Trebuchet MS"/>
          <w:color w:val="auto"/>
          <w:sz w:val="22"/>
          <w:szCs w:val="22"/>
        </w:rPr>
        <w:t xml:space="preserve">in so navedeni v točki </w:t>
      </w:r>
      <w:r w:rsidR="00F55AC4" w:rsidRPr="0078668C">
        <w:rPr>
          <w:rFonts w:ascii="Trebuchet MS" w:hAnsi="Trebuchet MS" w:cs="Trebuchet MS"/>
          <w:color w:val="auto"/>
          <w:sz w:val="22"/>
          <w:szCs w:val="22"/>
        </w:rPr>
        <w:t>5.2</w:t>
      </w:r>
      <w:r w:rsidR="00853C66" w:rsidRPr="0078668C">
        <w:rPr>
          <w:rFonts w:ascii="Trebuchet MS" w:hAnsi="Trebuchet MS" w:cs="Trebuchet MS"/>
          <w:color w:val="auto"/>
          <w:sz w:val="22"/>
          <w:szCs w:val="22"/>
        </w:rPr>
        <w:t>.</w:t>
      </w:r>
      <w:r w:rsidR="00360B2C" w:rsidRPr="0078668C">
        <w:rPr>
          <w:rFonts w:ascii="Trebuchet MS" w:hAnsi="Trebuchet MS" w:cs="Trebuchet MS"/>
          <w:color w:val="auto"/>
          <w:sz w:val="22"/>
          <w:szCs w:val="22"/>
        </w:rPr>
        <w:t xml:space="preserve"> in 5.3.</w:t>
      </w:r>
      <w:r w:rsidR="00F55AC4" w:rsidRPr="0078668C">
        <w:rPr>
          <w:rFonts w:ascii="Trebuchet MS" w:hAnsi="Trebuchet MS" w:cs="Trebuchet MS"/>
          <w:color w:val="auto"/>
          <w:sz w:val="22"/>
          <w:szCs w:val="22"/>
        </w:rPr>
        <w:t>1</w:t>
      </w:r>
      <w:r w:rsidR="00853C66" w:rsidRPr="0078668C">
        <w:rPr>
          <w:rFonts w:ascii="Trebuchet MS" w:hAnsi="Trebuchet MS" w:cs="Trebuchet MS"/>
          <w:color w:val="auto"/>
          <w:sz w:val="22"/>
          <w:szCs w:val="22"/>
        </w:rPr>
        <w:t>.</w:t>
      </w:r>
      <w:r w:rsidR="00F55AC4" w:rsidRPr="0078668C">
        <w:rPr>
          <w:rFonts w:ascii="Trebuchet MS" w:hAnsi="Trebuchet MS" w:cs="Trebuchet MS"/>
          <w:color w:val="auto"/>
          <w:sz w:val="22"/>
          <w:szCs w:val="22"/>
        </w:rPr>
        <w:t xml:space="preserve"> in 5.3.5</w:t>
      </w:r>
      <w:r w:rsidR="00853C66" w:rsidRPr="0078668C">
        <w:rPr>
          <w:rFonts w:ascii="Trebuchet MS" w:hAnsi="Trebuchet MS" w:cs="Trebuchet MS"/>
          <w:color w:val="auto"/>
          <w:sz w:val="22"/>
          <w:szCs w:val="22"/>
        </w:rPr>
        <w:t>.</w:t>
      </w:r>
      <w:r w:rsidR="00775AE3" w:rsidRPr="0078668C">
        <w:rPr>
          <w:rFonts w:ascii="Trebuchet MS" w:hAnsi="Trebuchet MS" w:cs="Trebuchet MS"/>
          <w:color w:val="auto"/>
          <w:sz w:val="22"/>
          <w:szCs w:val="22"/>
        </w:rPr>
        <w:t xml:space="preserve"> </w:t>
      </w:r>
      <w:r w:rsidRPr="0078668C">
        <w:rPr>
          <w:rFonts w:ascii="Trebuchet MS" w:hAnsi="Trebuchet MS" w:cs="Trebuchet MS"/>
          <w:color w:val="auto"/>
          <w:sz w:val="22"/>
          <w:szCs w:val="22"/>
        </w:rPr>
        <w:t>te dokumentacije.</w:t>
      </w:r>
    </w:p>
    <w:p w14:paraId="215FDA4F" w14:textId="77777777" w:rsidR="0078668C" w:rsidRDefault="0078668C" w:rsidP="00F1784A">
      <w:pPr>
        <w:pStyle w:val="Default"/>
        <w:ind w:left="284"/>
        <w:jc w:val="both"/>
        <w:rPr>
          <w:rFonts w:ascii="Trebuchet MS" w:hAnsi="Trebuchet MS" w:cs="Trebuchet MS"/>
          <w:color w:val="auto"/>
          <w:sz w:val="22"/>
          <w:szCs w:val="22"/>
        </w:rPr>
      </w:pPr>
    </w:p>
    <w:p w14:paraId="6D10BBDF" w14:textId="77777777" w:rsidR="0078668C" w:rsidRDefault="00E40592" w:rsidP="0023237E">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Naročnik bo zavrnil sodelovanje vsakega podizvajalca, če bodo zanj obstajali razlogi za izključitev zaradi neizpolnjevanja osnovnih pogojev za priznanje sposobnosti. Naročnik lahko zavrne predlog za zamenjavo podizvajalca oziroma vključitev novega podizvajalca tudi, če bi to lahko vplivalo na nemoteno</w:t>
      </w:r>
      <w:r w:rsidR="00C25963">
        <w:rPr>
          <w:rFonts w:ascii="Trebuchet MS" w:hAnsi="Trebuchet MS" w:cs="Trebuchet MS"/>
          <w:color w:val="auto"/>
          <w:sz w:val="22"/>
          <w:szCs w:val="22"/>
        </w:rPr>
        <w:t xml:space="preserve"> izvajanje </w:t>
      </w:r>
      <w:r w:rsidR="00C85D11">
        <w:rPr>
          <w:rFonts w:ascii="Trebuchet MS" w:hAnsi="Trebuchet MS" w:cs="Trebuchet MS"/>
          <w:color w:val="auto"/>
          <w:sz w:val="22"/>
          <w:szCs w:val="22"/>
        </w:rPr>
        <w:t>storitev</w:t>
      </w:r>
      <w:r w:rsidR="00C25963">
        <w:rPr>
          <w:rFonts w:ascii="Trebuchet MS" w:hAnsi="Trebuchet MS" w:cs="Trebuchet MS"/>
          <w:color w:val="auto"/>
          <w:sz w:val="22"/>
          <w:szCs w:val="22"/>
        </w:rPr>
        <w:t xml:space="preserve"> </w:t>
      </w:r>
      <w:r w:rsidR="001D62ED">
        <w:rPr>
          <w:rFonts w:ascii="Trebuchet MS" w:hAnsi="Trebuchet MS" w:cs="Trebuchet MS"/>
          <w:color w:val="auto"/>
          <w:sz w:val="22"/>
          <w:szCs w:val="22"/>
        </w:rPr>
        <w:t>in</w:t>
      </w:r>
      <w:r w:rsidRPr="00707E54">
        <w:rPr>
          <w:rFonts w:ascii="Trebuchet MS" w:hAnsi="Trebuchet MS" w:cs="Trebuchet MS"/>
          <w:color w:val="auto"/>
          <w:sz w:val="22"/>
          <w:szCs w:val="22"/>
        </w:rPr>
        <w:t xml:space="preserve"> če novi podizvajalec ne izpolnjuje pogojev, ki jih je naročnik opredelil v tej dokumentaciji v zvezi z oddajo javnega naročila. V primeru, da bo naročnik zavrnil novega podizvajalca, bo obvestil glavnega izvajalca najpozneje v desetih dneh od prejema predloga za vključitev novega podizvajalca </w:t>
      </w:r>
      <w:r w:rsidR="00C85D11">
        <w:rPr>
          <w:rFonts w:ascii="Trebuchet MS" w:hAnsi="Trebuchet MS" w:cs="Trebuchet MS"/>
          <w:color w:val="auto"/>
          <w:sz w:val="22"/>
          <w:szCs w:val="22"/>
        </w:rPr>
        <w:t>v izvajanje storitev</w:t>
      </w:r>
      <w:r w:rsidRPr="00707E54">
        <w:rPr>
          <w:rFonts w:ascii="Trebuchet MS" w:hAnsi="Trebuchet MS" w:cs="Trebuchet MS"/>
          <w:color w:val="auto"/>
          <w:sz w:val="22"/>
          <w:szCs w:val="22"/>
        </w:rPr>
        <w:t xml:space="preserve"> po sklenjeni pogodbi za predmetno javno naročilo.</w:t>
      </w:r>
    </w:p>
    <w:p w14:paraId="5E9E71F7" w14:textId="77777777" w:rsidR="0078668C" w:rsidRDefault="0078668C" w:rsidP="00F1784A">
      <w:pPr>
        <w:pStyle w:val="Default"/>
        <w:ind w:left="284"/>
        <w:jc w:val="both"/>
        <w:rPr>
          <w:rFonts w:ascii="Trebuchet MS" w:hAnsi="Trebuchet MS" w:cs="Trebuchet MS"/>
          <w:color w:val="auto"/>
          <w:sz w:val="22"/>
          <w:szCs w:val="22"/>
        </w:rPr>
      </w:pPr>
    </w:p>
    <w:p w14:paraId="3535D52A" w14:textId="77777777" w:rsidR="0023237E" w:rsidRDefault="00E40592" w:rsidP="0023237E">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Neposredno plačilo podizvajalcu je obvezno le v primeru, da bo podizvajalec to zahteval. V primeru, da podizvajalec zahteva neposredno plačilo, to zavezuje tako naročnika kot glavnega izvajalca. Če bo podizvajalec zahteval neposredno plačilo, mora:</w:t>
      </w:r>
    </w:p>
    <w:p w14:paraId="25B4BCCE" w14:textId="77777777" w:rsidR="0023237E" w:rsidRDefault="00E40592" w:rsidP="0023237E">
      <w:pPr>
        <w:pStyle w:val="Default"/>
        <w:numPr>
          <w:ilvl w:val="0"/>
          <w:numId w:val="35"/>
        </w:numPr>
        <w:jc w:val="both"/>
        <w:rPr>
          <w:rFonts w:ascii="Trebuchet MS" w:hAnsi="Trebuchet MS" w:cs="Trebuchet MS"/>
          <w:color w:val="auto"/>
          <w:sz w:val="22"/>
          <w:szCs w:val="22"/>
        </w:rPr>
      </w:pPr>
      <w:r w:rsidRPr="00707E54">
        <w:rPr>
          <w:rFonts w:ascii="Trebuchet MS" w:hAnsi="Trebuchet MS" w:cs="Trebuchet MS"/>
          <w:color w:val="auto"/>
          <w:sz w:val="22"/>
          <w:szCs w:val="22"/>
        </w:rPr>
        <w:t>glavni izvajalec v pogodbi pooblastiti naročnika, da na podlagi potrjenega računa oziroma situacije s strani glavnega izvajalca neposredno plačuje podizvajalcu;</w:t>
      </w:r>
    </w:p>
    <w:p w14:paraId="1483AD75" w14:textId="77777777" w:rsidR="0023237E" w:rsidRDefault="00E40592" w:rsidP="0023237E">
      <w:pPr>
        <w:pStyle w:val="Default"/>
        <w:numPr>
          <w:ilvl w:val="0"/>
          <w:numId w:val="35"/>
        </w:numPr>
        <w:jc w:val="both"/>
        <w:rPr>
          <w:rFonts w:ascii="Trebuchet MS" w:hAnsi="Trebuchet MS" w:cs="Trebuchet MS"/>
          <w:color w:val="auto"/>
          <w:sz w:val="22"/>
          <w:szCs w:val="22"/>
        </w:rPr>
      </w:pPr>
      <w:r w:rsidRPr="0023237E">
        <w:rPr>
          <w:rFonts w:ascii="Trebuchet MS" w:hAnsi="Trebuchet MS" w:cs="Trebuchet MS"/>
          <w:color w:val="auto"/>
          <w:sz w:val="22"/>
          <w:szCs w:val="22"/>
        </w:rPr>
        <w:t>podizvajalec predložiti soglasje, na podlagi katerega naročnik namesto ponudnika poravnava podizvajalčevo terjatev do ponudnika;</w:t>
      </w:r>
    </w:p>
    <w:p w14:paraId="6569534A" w14:textId="291B39C3" w:rsidR="00E40592" w:rsidRPr="0023237E" w:rsidRDefault="00E40592" w:rsidP="0023237E">
      <w:pPr>
        <w:pStyle w:val="Default"/>
        <w:numPr>
          <w:ilvl w:val="0"/>
          <w:numId w:val="35"/>
        </w:numPr>
        <w:jc w:val="both"/>
        <w:rPr>
          <w:rFonts w:ascii="Trebuchet MS" w:hAnsi="Trebuchet MS" w:cs="Trebuchet MS"/>
          <w:color w:val="auto"/>
          <w:sz w:val="22"/>
          <w:szCs w:val="22"/>
        </w:rPr>
      </w:pPr>
      <w:r w:rsidRPr="0023237E">
        <w:rPr>
          <w:rFonts w:ascii="Trebuchet MS" w:hAnsi="Trebuchet MS" w:cs="Trebuchet MS"/>
          <w:color w:val="auto"/>
          <w:sz w:val="22"/>
          <w:szCs w:val="22"/>
        </w:rPr>
        <w:t>glavni izvajalec svojemu računu ali situaciji priložiti račun ali situacijo podizvajalca, ki ga je predhodno potrdil.</w:t>
      </w:r>
    </w:p>
    <w:p w14:paraId="7DFF129E" w14:textId="77777777" w:rsidR="0078668C" w:rsidRPr="006A77E3" w:rsidRDefault="0078668C" w:rsidP="00F1784A">
      <w:pPr>
        <w:pStyle w:val="Default"/>
        <w:ind w:left="284"/>
        <w:jc w:val="both"/>
        <w:rPr>
          <w:rFonts w:ascii="Trebuchet MS" w:hAnsi="Trebuchet MS" w:cs="Trebuchet MS"/>
          <w:color w:val="auto"/>
          <w:sz w:val="22"/>
          <w:szCs w:val="22"/>
        </w:rPr>
      </w:pPr>
    </w:p>
    <w:p w14:paraId="37391F5B" w14:textId="77777777" w:rsidR="0023237E" w:rsidRDefault="00E40592" w:rsidP="0023237E">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V primeru, da podizvajalec ne bo zahteval neposrednega plačila, bo naročnik od glavnega izvajalca (izbranega ponudnika) zahteval, da mu najpozneje v 60 dneh od plačila končnega računa pošlje svojo pisno izjavo in pisno izjavo podizvajalca, da je podizvajalec prejel plačilo za izvedene storitve, neposredno povezane s predmetom javnega naročila. V kolikor glavni izvajalec (izbrani ponudnik) v zvezi s podizvajalci ne bo ravnal skladno z zahtevami iz te točke oziroma skladno s 94. členom ZJN-3, bo naročnik Državni revizijski komisiji podal predlog za uvedbo postopka o prekršku.</w:t>
      </w:r>
    </w:p>
    <w:p w14:paraId="096BBDD2" w14:textId="77777777" w:rsidR="0023237E" w:rsidRDefault="0023237E" w:rsidP="0023237E">
      <w:pPr>
        <w:pStyle w:val="Default"/>
        <w:ind w:left="1232"/>
        <w:jc w:val="both"/>
        <w:rPr>
          <w:rFonts w:ascii="Trebuchet MS" w:hAnsi="Trebuchet MS" w:cs="Trebuchet MS"/>
          <w:color w:val="auto"/>
          <w:sz w:val="22"/>
          <w:szCs w:val="22"/>
        </w:rPr>
      </w:pPr>
    </w:p>
    <w:p w14:paraId="21CB64F5" w14:textId="2574B5B6" w:rsidR="00602F39" w:rsidRPr="0023237E" w:rsidRDefault="00733A91" w:rsidP="0023237E">
      <w:pPr>
        <w:pStyle w:val="Default"/>
        <w:ind w:left="1232"/>
        <w:jc w:val="both"/>
        <w:rPr>
          <w:rFonts w:ascii="Trebuchet MS" w:hAnsi="Trebuchet MS" w:cs="Trebuchet MS"/>
          <w:color w:val="auto"/>
          <w:sz w:val="22"/>
          <w:szCs w:val="22"/>
        </w:rPr>
      </w:pPr>
      <w:r w:rsidRPr="00707E54">
        <w:rPr>
          <w:rFonts w:ascii="Trebuchet MS" w:hAnsi="Trebuchet MS" w:cs="Trebuchet MS"/>
          <w:b/>
          <w:color w:val="auto"/>
          <w:sz w:val="22"/>
          <w:szCs w:val="22"/>
        </w:rPr>
        <w:t>Vsak od podizvajalcev</w:t>
      </w:r>
      <w:r w:rsidR="0009408B" w:rsidRPr="00707E54">
        <w:rPr>
          <w:rFonts w:ascii="Trebuchet MS" w:hAnsi="Trebuchet MS" w:cs="Trebuchet MS"/>
          <w:b/>
          <w:color w:val="auto"/>
          <w:sz w:val="22"/>
          <w:szCs w:val="22"/>
        </w:rPr>
        <w:t xml:space="preserve"> mora izpo</w:t>
      </w:r>
      <w:r w:rsidR="000B380F">
        <w:rPr>
          <w:rFonts w:ascii="Trebuchet MS" w:hAnsi="Trebuchet MS" w:cs="Trebuchet MS"/>
          <w:b/>
          <w:color w:val="auto"/>
          <w:sz w:val="22"/>
          <w:szCs w:val="22"/>
        </w:rPr>
        <w:t>l</w:t>
      </w:r>
      <w:r w:rsidR="0009408B" w:rsidRPr="00707E54">
        <w:rPr>
          <w:rFonts w:ascii="Trebuchet MS" w:hAnsi="Trebuchet MS" w:cs="Trebuchet MS"/>
          <w:b/>
          <w:color w:val="auto"/>
          <w:sz w:val="22"/>
          <w:szCs w:val="22"/>
        </w:rPr>
        <w:t xml:space="preserve">niti </w:t>
      </w:r>
      <w:r w:rsidR="00602F39" w:rsidRPr="00707E54">
        <w:rPr>
          <w:rFonts w:ascii="Trebuchet MS" w:hAnsi="Trebuchet MS" w:cs="Trebuchet MS"/>
          <w:b/>
          <w:color w:val="auto"/>
          <w:sz w:val="22"/>
          <w:szCs w:val="22"/>
        </w:rPr>
        <w:t>obrazec ESPD</w:t>
      </w:r>
      <w:r w:rsidR="001D62ED">
        <w:rPr>
          <w:rFonts w:ascii="Trebuchet MS" w:hAnsi="Trebuchet MS" w:cs="Trebuchet MS"/>
          <w:b/>
          <w:color w:val="auto"/>
          <w:sz w:val="22"/>
          <w:szCs w:val="22"/>
        </w:rPr>
        <w:t xml:space="preserve"> in</w:t>
      </w:r>
      <w:r w:rsidRPr="00707E54">
        <w:rPr>
          <w:rFonts w:ascii="Trebuchet MS" w:hAnsi="Trebuchet MS" w:cs="Trebuchet MS"/>
          <w:b/>
          <w:color w:val="auto"/>
          <w:sz w:val="22"/>
          <w:szCs w:val="22"/>
        </w:rPr>
        <w:t xml:space="preserve"> obrazec Izjava podizvajalca, da zahteva neposre</w:t>
      </w:r>
      <w:r w:rsidR="007A615F">
        <w:rPr>
          <w:rFonts w:ascii="Trebuchet MS" w:hAnsi="Trebuchet MS" w:cs="Trebuchet MS"/>
          <w:b/>
          <w:color w:val="auto"/>
          <w:sz w:val="22"/>
          <w:szCs w:val="22"/>
        </w:rPr>
        <w:t>dno plačilo naročnika (Obr_</w:t>
      </w:r>
      <w:r w:rsidR="00595A22">
        <w:rPr>
          <w:rFonts w:ascii="Trebuchet MS" w:hAnsi="Trebuchet MS" w:cs="Trebuchet MS"/>
          <w:b/>
          <w:color w:val="auto"/>
          <w:sz w:val="22"/>
          <w:szCs w:val="22"/>
        </w:rPr>
        <w:t>4a</w:t>
      </w:r>
      <w:r w:rsidR="007A615F">
        <w:rPr>
          <w:rFonts w:ascii="Trebuchet MS" w:hAnsi="Trebuchet MS" w:cs="Trebuchet MS"/>
          <w:b/>
          <w:color w:val="auto"/>
          <w:sz w:val="22"/>
          <w:szCs w:val="22"/>
        </w:rPr>
        <w:t>)</w:t>
      </w:r>
      <w:r w:rsidR="00A14ED8">
        <w:rPr>
          <w:rFonts w:ascii="Trebuchet MS" w:hAnsi="Trebuchet MS" w:cs="Trebuchet MS"/>
          <w:b/>
          <w:color w:val="auto"/>
          <w:sz w:val="22"/>
          <w:szCs w:val="22"/>
        </w:rPr>
        <w:t>.</w:t>
      </w:r>
    </w:p>
    <w:p w14:paraId="4BF6A4C4" w14:textId="77777777" w:rsidR="00580815" w:rsidRPr="00707E54" w:rsidRDefault="00580815" w:rsidP="00F1784A">
      <w:pPr>
        <w:pStyle w:val="Default"/>
        <w:ind w:left="284"/>
        <w:jc w:val="both"/>
        <w:rPr>
          <w:rFonts w:ascii="Trebuchet MS" w:hAnsi="Trebuchet MS" w:cs="Trebuchet MS"/>
          <w:b/>
          <w:color w:val="auto"/>
          <w:sz w:val="22"/>
          <w:szCs w:val="22"/>
        </w:rPr>
      </w:pPr>
    </w:p>
    <w:p w14:paraId="254ECEB2" w14:textId="77777777" w:rsidR="0023237E" w:rsidRDefault="00E40592" w:rsidP="0023237E">
      <w:pPr>
        <w:pStyle w:val="Default"/>
        <w:numPr>
          <w:ilvl w:val="2"/>
          <w:numId w:val="20"/>
        </w:numPr>
        <w:jc w:val="both"/>
        <w:rPr>
          <w:rFonts w:ascii="Trebuchet MS" w:hAnsi="Trebuchet MS" w:cs="Trebuchet MS"/>
          <w:b/>
          <w:bCs/>
          <w:sz w:val="22"/>
          <w:szCs w:val="22"/>
        </w:rPr>
      </w:pPr>
      <w:r w:rsidRPr="0078668C">
        <w:rPr>
          <w:rFonts w:ascii="Trebuchet MS" w:hAnsi="Trebuchet MS" w:cs="Trebuchet MS"/>
          <w:b/>
          <w:bCs/>
          <w:sz w:val="22"/>
          <w:szCs w:val="22"/>
        </w:rPr>
        <w:t>Jezik ponudbe</w:t>
      </w:r>
    </w:p>
    <w:p w14:paraId="7EE5CE98" w14:textId="77777777" w:rsidR="0023237E" w:rsidRDefault="0023237E" w:rsidP="0023237E">
      <w:pPr>
        <w:pStyle w:val="Default"/>
        <w:ind w:left="1232"/>
        <w:jc w:val="both"/>
        <w:rPr>
          <w:rFonts w:ascii="Trebuchet MS" w:hAnsi="Trebuchet MS" w:cs="Trebuchet MS"/>
          <w:b/>
          <w:bCs/>
          <w:sz w:val="22"/>
          <w:szCs w:val="22"/>
        </w:rPr>
      </w:pPr>
    </w:p>
    <w:p w14:paraId="2A3D2BF2" w14:textId="77777777" w:rsidR="0023237E" w:rsidRDefault="00E40592" w:rsidP="0023237E">
      <w:pPr>
        <w:pStyle w:val="Default"/>
        <w:ind w:left="1232"/>
        <w:jc w:val="both"/>
        <w:rPr>
          <w:rFonts w:ascii="Trebuchet MS" w:hAnsi="Trebuchet MS" w:cs="Trebuchet MS"/>
          <w:b/>
          <w:bCs/>
          <w:sz w:val="22"/>
          <w:szCs w:val="22"/>
        </w:rPr>
      </w:pPr>
      <w:r w:rsidRPr="0023237E">
        <w:rPr>
          <w:rFonts w:ascii="Trebuchet MS" w:hAnsi="Trebuchet MS" w:cs="Trebuchet MS"/>
          <w:color w:val="auto"/>
          <w:sz w:val="22"/>
          <w:szCs w:val="22"/>
        </w:rPr>
        <w:t xml:space="preserve">Ponudba mora biti </w:t>
      </w:r>
      <w:r w:rsidRPr="0023237E">
        <w:rPr>
          <w:rFonts w:ascii="Trebuchet MS" w:hAnsi="Trebuchet MS" w:cs="Trebuchet MS"/>
          <w:b/>
          <w:bCs/>
          <w:color w:val="auto"/>
          <w:sz w:val="22"/>
          <w:szCs w:val="22"/>
        </w:rPr>
        <w:t xml:space="preserve">v celoti </w:t>
      </w:r>
      <w:r w:rsidRPr="0023237E">
        <w:rPr>
          <w:rFonts w:ascii="Trebuchet MS" w:hAnsi="Trebuchet MS" w:cs="Trebuchet MS"/>
          <w:color w:val="auto"/>
          <w:sz w:val="22"/>
          <w:szCs w:val="22"/>
        </w:rPr>
        <w:t xml:space="preserve">predložena v slovenskem jeziku. Dokumentom, potrdilom, dokazilom in podobno, ki so v tujem jeziku, morajo biti priloženi tudi </w:t>
      </w:r>
      <w:r w:rsidRPr="0023237E">
        <w:rPr>
          <w:rFonts w:ascii="Trebuchet MS" w:hAnsi="Trebuchet MS" w:cs="Trebuchet MS"/>
          <w:b/>
          <w:bCs/>
          <w:color w:val="auto"/>
          <w:sz w:val="22"/>
          <w:szCs w:val="22"/>
        </w:rPr>
        <w:t>prevodi v slovenskem jeziku.</w:t>
      </w:r>
    </w:p>
    <w:p w14:paraId="296EFF54" w14:textId="77777777" w:rsidR="0023237E" w:rsidRDefault="0023237E" w:rsidP="0023237E">
      <w:pPr>
        <w:pStyle w:val="Default"/>
        <w:ind w:left="1232"/>
        <w:jc w:val="both"/>
        <w:rPr>
          <w:rFonts w:ascii="Trebuchet MS" w:hAnsi="Trebuchet MS" w:cs="Trebuchet MS"/>
          <w:color w:val="auto"/>
          <w:sz w:val="22"/>
          <w:szCs w:val="22"/>
        </w:rPr>
      </w:pPr>
    </w:p>
    <w:p w14:paraId="4F1EC480" w14:textId="77777777" w:rsidR="0023237E" w:rsidRDefault="00E40592" w:rsidP="0023237E">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V kolikor bo katerikoli dokument predložen v tujem jeziku brez prevoda, se šteje, kot da ga ponudnik ni predložil.</w:t>
      </w:r>
    </w:p>
    <w:p w14:paraId="48CE6705" w14:textId="77777777" w:rsidR="0023237E" w:rsidRDefault="0023237E" w:rsidP="0023237E">
      <w:pPr>
        <w:pStyle w:val="Default"/>
        <w:ind w:left="1232"/>
        <w:jc w:val="both"/>
        <w:rPr>
          <w:rFonts w:ascii="Trebuchet MS" w:hAnsi="Trebuchet MS" w:cs="Trebuchet MS"/>
          <w:b/>
          <w:bCs/>
          <w:sz w:val="22"/>
          <w:szCs w:val="22"/>
        </w:rPr>
      </w:pPr>
    </w:p>
    <w:p w14:paraId="2D5753A6" w14:textId="6A653C7D" w:rsidR="00E40592" w:rsidRPr="0023237E" w:rsidRDefault="001D62ED" w:rsidP="0023237E">
      <w:pPr>
        <w:pStyle w:val="Default"/>
        <w:ind w:left="1232"/>
        <w:jc w:val="both"/>
        <w:rPr>
          <w:rFonts w:ascii="Trebuchet MS" w:hAnsi="Trebuchet MS" w:cs="Trebuchet MS"/>
          <w:b/>
          <w:bCs/>
          <w:sz w:val="22"/>
          <w:szCs w:val="22"/>
        </w:rPr>
      </w:pPr>
      <w:r>
        <w:rPr>
          <w:rFonts w:ascii="Trebuchet MS" w:hAnsi="Trebuchet MS" w:cs="Trebuchet MS"/>
          <w:color w:val="auto"/>
          <w:sz w:val="22"/>
          <w:szCs w:val="22"/>
        </w:rPr>
        <w:t xml:space="preserve">Naročnik lahko od ponudnika zahteva, da predloži overjene prevode listin, na katerih je zapisana vsebina v tujem jeziku. </w:t>
      </w:r>
    </w:p>
    <w:p w14:paraId="3E8FF731" w14:textId="77777777" w:rsidR="0078668C" w:rsidRPr="0078668C" w:rsidRDefault="0078668C" w:rsidP="00F1784A">
      <w:pPr>
        <w:pStyle w:val="Default"/>
        <w:ind w:left="284"/>
        <w:jc w:val="both"/>
        <w:rPr>
          <w:rFonts w:ascii="Trebuchet MS" w:hAnsi="Trebuchet MS" w:cs="Trebuchet MS"/>
          <w:b/>
          <w:bCs/>
          <w:sz w:val="22"/>
          <w:szCs w:val="22"/>
        </w:rPr>
      </w:pPr>
    </w:p>
    <w:p w14:paraId="047D6E18" w14:textId="2D0C9E34" w:rsidR="006E1089" w:rsidRDefault="00E40592" w:rsidP="006E1089">
      <w:pPr>
        <w:pStyle w:val="Default"/>
        <w:numPr>
          <w:ilvl w:val="2"/>
          <w:numId w:val="20"/>
        </w:numPr>
        <w:jc w:val="both"/>
        <w:rPr>
          <w:rFonts w:ascii="Trebuchet MS" w:hAnsi="Trebuchet MS" w:cs="Trebuchet MS"/>
          <w:b/>
          <w:bCs/>
          <w:sz w:val="22"/>
          <w:szCs w:val="22"/>
        </w:rPr>
      </w:pPr>
      <w:r w:rsidRPr="0078668C">
        <w:rPr>
          <w:rFonts w:ascii="Trebuchet MS" w:hAnsi="Trebuchet MS" w:cs="Trebuchet MS"/>
          <w:b/>
          <w:bCs/>
          <w:sz w:val="22"/>
          <w:szCs w:val="22"/>
        </w:rPr>
        <w:t>Oblika ponudbe</w:t>
      </w:r>
    </w:p>
    <w:p w14:paraId="581DFBF8" w14:textId="77777777" w:rsidR="006E1089" w:rsidRPr="006E1089" w:rsidRDefault="006E1089" w:rsidP="006E1089">
      <w:pPr>
        <w:pStyle w:val="Default"/>
        <w:ind w:left="1232"/>
        <w:jc w:val="both"/>
        <w:rPr>
          <w:rFonts w:ascii="Trebuchet MS" w:hAnsi="Trebuchet MS" w:cs="Trebuchet MS"/>
          <w:b/>
          <w:bCs/>
          <w:sz w:val="22"/>
          <w:szCs w:val="22"/>
        </w:rPr>
      </w:pPr>
    </w:p>
    <w:p w14:paraId="198CD14F" w14:textId="3EF76EE6" w:rsidR="006E1089" w:rsidRDefault="00E40592"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Ponudnikove listine morajo biti žigosane in podpisane s strani osebe, ki ima pravico zastopanja ponudnika</w:t>
      </w:r>
      <w:r w:rsidR="004237EE">
        <w:rPr>
          <w:rFonts w:ascii="Trebuchet MS" w:hAnsi="Trebuchet MS" w:cs="Trebuchet MS"/>
          <w:color w:val="auto"/>
          <w:sz w:val="22"/>
          <w:szCs w:val="22"/>
        </w:rPr>
        <w:t xml:space="preserve"> </w:t>
      </w:r>
      <w:r w:rsidR="004237EE" w:rsidRPr="0003012E">
        <w:rPr>
          <w:rFonts w:ascii="Trebuchet MS" w:hAnsi="Trebuchet MS" w:cs="Trebuchet MS"/>
          <w:color w:val="auto"/>
          <w:sz w:val="22"/>
          <w:szCs w:val="22"/>
        </w:rPr>
        <w:t xml:space="preserve">(velja tudi </w:t>
      </w:r>
      <w:r w:rsidR="004237EE">
        <w:rPr>
          <w:rFonts w:ascii="Trebuchet MS" w:hAnsi="Trebuchet MS" w:cs="Trebuchet MS"/>
          <w:color w:val="auto"/>
          <w:sz w:val="22"/>
          <w:szCs w:val="22"/>
        </w:rPr>
        <w:t xml:space="preserve">varen </w:t>
      </w:r>
      <w:r w:rsidR="004237EE" w:rsidRPr="0003012E">
        <w:rPr>
          <w:rFonts w:ascii="Trebuchet MS" w:hAnsi="Trebuchet MS" w:cs="Trebuchet MS"/>
          <w:color w:val="auto"/>
          <w:sz w:val="22"/>
          <w:szCs w:val="22"/>
        </w:rPr>
        <w:t>elektronski podpis</w:t>
      </w:r>
      <w:r w:rsidR="004237EE">
        <w:rPr>
          <w:rFonts w:ascii="Trebuchet MS" w:hAnsi="Trebuchet MS" w:cs="Trebuchet MS"/>
          <w:color w:val="auto"/>
          <w:sz w:val="22"/>
          <w:szCs w:val="22"/>
        </w:rPr>
        <w:t>)</w:t>
      </w:r>
      <w:r w:rsidRPr="006E1089">
        <w:rPr>
          <w:rFonts w:ascii="Trebuchet MS" w:hAnsi="Trebuchet MS" w:cs="Trebuchet MS"/>
          <w:color w:val="auto"/>
          <w:sz w:val="22"/>
          <w:szCs w:val="22"/>
        </w:rPr>
        <w:t>.</w:t>
      </w:r>
    </w:p>
    <w:p w14:paraId="10789B6E" w14:textId="77777777" w:rsidR="006E1089" w:rsidRDefault="006E1089" w:rsidP="006E1089">
      <w:pPr>
        <w:pStyle w:val="Default"/>
        <w:ind w:left="1232"/>
        <w:jc w:val="both"/>
        <w:rPr>
          <w:rFonts w:ascii="Trebuchet MS" w:hAnsi="Trebuchet MS" w:cs="Trebuchet MS"/>
          <w:b/>
          <w:bCs/>
          <w:sz w:val="22"/>
          <w:szCs w:val="22"/>
        </w:rPr>
      </w:pPr>
    </w:p>
    <w:p w14:paraId="59244D3A"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Ponudnikova dokumentacija mora biti natipkana ali napisana z neizbrisljivo  pisavo. </w:t>
      </w:r>
    </w:p>
    <w:p w14:paraId="61BE747B" w14:textId="77777777" w:rsidR="006E1089" w:rsidRDefault="006E1089" w:rsidP="006E1089">
      <w:pPr>
        <w:pStyle w:val="Default"/>
        <w:ind w:left="1232"/>
        <w:jc w:val="both"/>
        <w:rPr>
          <w:rFonts w:ascii="Trebuchet MS" w:hAnsi="Trebuchet MS" w:cs="Trebuchet MS"/>
          <w:b/>
          <w:bCs/>
          <w:sz w:val="22"/>
          <w:szCs w:val="22"/>
        </w:rPr>
      </w:pPr>
    </w:p>
    <w:p w14:paraId="2FEECDA0" w14:textId="77777777" w:rsidR="004237EE" w:rsidRDefault="00E40592" w:rsidP="006E1089">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Ponudnik mora v vseh obrazcih, ki sestavljajo ponudbeno dokumentacijo, izpolniti vsa prazna mesta, z jasnimi tiskanimi črkami in le-te datirati, podpisati in žigosati. Vsi dokumenti morajo biti na mestih, kjer je to zahtevano, podpisani s strani osebe, ki ima pravico zastopanja ponudnika, in žigosani z žigom. </w:t>
      </w:r>
    </w:p>
    <w:p w14:paraId="1CE0F4F5" w14:textId="77777777" w:rsidR="004237EE" w:rsidRDefault="004237EE" w:rsidP="006E1089">
      <w:pPr>
        <w:pStyle w:val="Default"/>
        <w:ind w:left="1232"/>
        <w:jc w:val="both"/>
        <w:rPr>
          <w:rFonts w:ascii="Trebuchet MS" w:hAnsi="Trebuchet MS" w:cs="Trebuchet MS"/>
          <w:color w:val="auto"/>
          <w:sz w:val="22"/>
          <w:szCs w:val="22"/>
        </w:rPr>
      </w:pPr>
    </w:p>
    <w:p w14:paraId="5AEE2C99" w14:textId="4D930984" w:rsidR="006E1089" w:rsidRPr="004237EE" w:rsidRDefault="00E40592" w:rsidP="006E1089">
      <w:pPr>
        <w:pStyle w:val="Default"/>
        <w:ind w:left="1232"/>
        <w:jc w:val="both"/>
        <w:rPr>
          <w:rFonts w:ascii="Trebuchet MS" w:hAnsi="Trebuchet MS" w:cs="Trebuchet MS"/>
          <w:b/>
          <w:bCs/>
          <w:sz w:val="22"/>
          <w:szCs w:val="22"/>
        </w:rPr>
      </w:pPr>
      <w:r w:rsidRPr="009A1E94">
        <w:rPr>
          <w:rFonts w:ascii="Trebuchet MS" w:hAnsi="Trebuchet MS" w:cs="Trebuchet MS"/>
          <w:b/>
          <w:bCs/>
          <w:color w:val="auto"/>
          <w:sz w:val="22"/>
          <w:szCs w:val="22"/>
        </w:rPr>
        <w:t>Ponudnik mora zahtevane obrazce izpolniti brez dodatnih pripisov in pogojev. Pripisi in dodatni pogoji ponudnika se ne upoštevajo.</w:t>
      </w:r>
    </w:p>
    <w:p w14:paraId="58DA863F" w14:textId="77777777" w:rsidR="006E1089" w:rsidRDefault="006E1089" w:rsidP="006E1089">
      <w:pPr>
        <w:pStyle w:val="Default"/>
        <w:ind w:left="1232"/>
        <w:jc w:val="both"/>
        <w:rPr>
          <w:rFonts w:ascii="Trebuchet MS" w:hAnsi="Trebuchet MS" w:cs="Trebuchet MS"/>
          <w:b/>
          <w:bCs/>
          <w:sz w:val="22"/>
          <w:szCs w:val="22"/>
        </w:rPr>
      </w:pPr>
    </w:p>
    <w:p w14:paraId="7B82B730" w14:textId="77777777" w:rsidR="004237EE" w:rsidRDefault="004237EE" w:rsidP="006E1089">
      <w:pPr>
        <w:pStyle w:val="Default"/>
        <w:ind w:left="1232"/>
        <w:jc w:val="both"/>
        <w:rPr>
          <w:rFonts w:ascii="Trebuchet MS" w:hAnsi="Trebuchet MS" w:cs="Trebuchet MS"/>
          <w:color w:val="auto"/>
          <w:sz w:val="22"/>
          <w:szCs w:val="22"/>
        </w:rPr>
      </w:pPr>
      <w:r w:rsidRPr="004237EE">
        <w:rPr>
          <w:rFonts w:ascii="Trebuchet MS" w:hAnsi="Trebuchet MS" w:cs="Trebuchet MS"/>
          <w:color w:val="auto"/>
          <w:sz w:val="22"/>
          <w:szCs w:val="22"/>
        </w:rPr>
        <w:t>Ponudbena dokumentacija ne sme vsebovati nobenih sprememb in dodatkov, ki niso v skladu z razpisno dokumentacijo ali potrebni zaradi odprave napak ponudnika.</w:t>
      </w:r>
    </w:p>
    <w:p w14:paraId="02FF00F5" w14:textId="77777777" w:rsidR="004237EE" w:rsidRDefault="004237EE" w:rsidP="006E1089">
      <w:pPr>
        <w:pStyle w:val="Default"/>
        <w:ind w:left="1232"/>
        <w:jc w:val="both"/>
        <w:rPr>
          <w:rFonts w:ascii="Trebuchet MS" w:hAnsi="Trebuchet MS" w:cs="Trebuchet MS"/>
          <w:color w:val="auto"/>
          <w:sz w:val="22"/>
          <w:szCs w:val="22"/>
        </w:rPr>
      </w:pPr>
    </w:p>
    <w:p w14:paraId="2908E483" w14:textId="01FA864E" w:rsidR="006E1089" w:rsidRDefault="00E40592" w:rsidP="006E1089">
      <w:pPr>
        <w:pStyle w:val="Default"/>
        <w:ind w:left="1232"/>
        <w:jc w:val="both"/>
        <w:rPr>
          <w:rFonts w:ascii="Trebuchet MS" w:hAnsi="Trebuchet MS" w:cs="Trebuchet MS"/>
          <w:color w:val="auto"/>
          <w:sz w:val="22"/>
          <w:szCs w:val="22"/>
        </w:rPr>
      </w:pPr>
      <w:r w:rsidRPr="00707E54">
        <w:rPr>
          <w:rFonts w:ascii="Trebuchet MS" w:hAnsi="Trebuchet MS" w:cs="Trebuchet MS"/>
          <w:color w:val="auto"/>
          <w:sz w:val="22"/>
          <w:szCs w:val="22"/>
        </w:rPr>
        <w:t>V kolikor ponudnik predloži izjave in druga dokazila na lastnih obrazcih, morajo le-ti po vsebini ustrezati priloženim obrazcem (</w:t>
      </w:r>
      <w:proofErr w:type="spellStart"/>
      <w:r w:rsidRPr="00707E54">
        <w:rPr>
          <w:rFonts w:ascii="Trebuchet MS" w:hAnsi="Trebuchet MS" w:cs="Trebuchet MS"/>
          <w:color w:val="auto"/>
          <w:sz w:val="22"/>
          <w:szCs w:val="22"/>
        </w:rPr>
        <w:t>Obr_nn</w:t>
      </w:r>
      <w:proofErr w:type="spellEnd"/>
      <w:r w:rsidRPr="00707E54">
        <w:rPr>
          <w:rFonts w:ascii="Trebuchet MS" w:hAnsi="Trebuchet MS" w:cs="Trebuchet MS"/>
          <w:color w:val="auto"/>
          <w:sz w:val="22"/>
          <w:szCs w:val="22"/>
        </w:rPr>
        <w:t>).</w:t>
      </w:r>
    </w:p>
    <w:p w14:paraId="2ABA94CF" w14:textId="77777777" w:rsidR="006E1089" w:rsidRDefault="006E1089" w:rsidP="006E1089">
      <w:pPr>
        <w:pStyle w:val="Default"/>
        <w:ind w:left="1232"/>
        <w:jc w:val="both"/>
        <w:rPr>
          <w:rFonts w:ascii="Trebuchet MS" w:hAnsi="Trebuchet MS" w:cs="Trebuchet MS"/>
          <w:color w:val="auto"/>
          <w:sz w:val="22"/>
          <w:szCs w:val="22"/>
        </w:rPr>
      </w:pPr>
    </w:p>
    <w:p w14:paraId="3EEA2BF1"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V primeru skupne ponudbe oziroma ponudbe s podizvajalci mora vodilni partner oziroma glavni izvajalec najprej priložiti svoj dokument ter takoj za njim dokument partnerja oziroma podizvajalca.</w:t>
      </w:r>
    </w:p>
    <w:p w14:paraId="19E011E5" w14:textId="77777777" w:rsidR="006E1089" w:rsidRDefault="006E1089" w:rsidP="006E1089">
      <w:pPr>
        <w:pStyle w:val="Default"/>
        <w:ind w:left="1232"/>
        <w:jc w:val="both"/>
        <w:rPr>
          <w:rFonts w:ascii="Trebuchet MS" w:hAnsi="Trebuchet MS" w:cs="Trebuchet MS"/>
          <w:b/>
          <w:bCs/>
          <w:sz w:val="22"/>
          <w:szCs w:val="22"/>
        </w:rPr>
      </w:pPr>
    </w:p>
    <w:p w14:paraId="5F9ED339"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Morebitne popravke mora ponudnik opremiti z žigom in podpisom osebe, ki ima pravico zastopanja. Iz popravka mora biti </w:t>
      </w:r>
      <w:r w:rsidR="0078668C" w:rsidRPr="00220C0A">
        <w:rPr>
          <w:rFonts w:ascii="Trebuchet MS" w:hAnsi="Trebuchet MS" w:cs="Trebuchet MS"/>
          <w:color w:val="auto"/>
          <w:sz w:val="22"/>
          <w:szCs w:val="22"/>
        </w:rPr>
        <w:t>nedvoumno in</w:t>
      </w:r>
      <w:r w:rsidR="0078668C">
        <w:rPr>
          <w:rFonts w:ascii="Trebuchet MS" w:hAnsi="Trebuchet MS" w:cs="Trebuchet MS"/>
          <w:color w:val="auto"/>
          <w:sz w:val="22"/>
          <w:szCs w:val="22"/>
        </w:rPr>
        <w:t xml:space="preserve"> </w:t>
      </w:r>
      <w:r w:rsidRPr="00707E54">
        <w:rPr>
          <w:rFonts w:ascii="Trebuchet MS" w:hAnsi="Trebuchet MS" w:cs="Trebuchet MS"/>
          <w:color w:val="auto"/>
          <w:sz w:val="22"/>
          <w:szCs w:val="22"/>
        </w:rPr>
        <w:t>jasno razvidno, kdaj in kaj je bilo popravljeno.</w:t>
      </w:r>
    </w:p>
    <w:p w14:paraId="614B0AC1" w14:textId="77777777" w:rsidR="006E1089" w:rsidRDefault="006E1089" w:rsidP="006E1089">
      <w:pPr>
        <w:pStyle w:val="Default"/>
        <w:ind w:left="1232"/>
        <w:jc w:val="both"/>
        <w:rPr>
          <w:rFonts w:ascii="Trebuchet MS" w:hAnsi="Trebuchet MS" w:cs="Trebuchet MS"/>
          <w:b/>
          <w:bCs/>
          <w:sz w:val="22"/>
          <w:szCs w:val="22"/>
        </w:rPr>
      </w:pPr>
    </w:p>
    <w:p w14:paraId="3DE0C419" w14:textId="6B1A0BFE" w:rsidR="00E40592" w:rsidRP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Ponudnik nosi vse stroške, ki so povezani s pripravo in predložitvijo p</w:t>
      </w:r>
      <w:r w:rsidR="004F1663">
        <w:rPr>
          <w:rFonts w:ascii="Trebuchet MS" w:hAnsi="Trebuchet MS" w:cs="Trebuchet MS"/>
          <w:color w:val="auto"/>
          <w:sz w:val="22"/>
          <w:szCs w:val="22"/>
        </w:rPr>
        <w:t>onudbe.</w:t>
      </w:r>
    </w:p>
    <w:p w14:paraId="390ED4E6" w14:textId="77777777" w:rsidR="004D177F" w:rsidRPr="004D177F" w:rsidRDefault="004D177F" w:rsidP="00F1784A">
      <w:pPr>
        <w:pStyle w:val="Default"/>
        <w:ind w:left="284"/>
        <w:jc w:val="both"/>
        <w:rPr>
          <w:rFonts w:ascii="Trebuchet MS" w:hAnsi="Trebuchet MS" w:cs="Trebuchet MS"/>
          <w:b/>
          <w:bCs/>
          <w:sz w:val="22"/>
          <w:szCs w:val="22"/>
        </w:rPr>
      </w:pPr>
    </w:p>
    <w:p w14:paraId="227CBA42" w14:textId="77777777" w:rsidR="006E1089" w:rsidRDefault="00E40592" w:rsidP="006E1089">
      <w:pPr>
        <w:pStyle w:val="Default"/>
        <w:numPr>
          <w:ilvl w:val="2"/>
          <w:numId w:val="20"/>
        </w:numPr>
        <w:jc w:val="both"/>
        <w:rPr>
          <w:rFonts w:ascii="Trebuchet MS" w:hAnsi="Trebuchet MS" w:cs="Trebuchet MS"/>
          <w:b/>
          <w:bCs/>
          <w:sz w:val="22"/>
          <w:szCs w:val="22"/>
        </w:rPr>
      </w:pPr>
      <w:r w:rsidRPr="004D177F">
        <w:rPr>
          <w:rFonts w:ascii="Trebuchet MS" w:hAnsi="Trebuchet MS" w:cs="Trebuchet MS"/>
          <w:b/>
          <w:bCs/>
          <w:sz w:val="22"/>
          <w:szCs w:val="22"/>
        </w:rPr>
        <w:t>Veljavnost ponudbe</w:t>
      </w:r>
    </w:p>
    <w:p w14:paraId="3FFF4AA5" w14:textId="77777777" w:rsidR="006E1089" w:rsidRDefault="006E1089" w:rsidP="006E1089">
      <w:pPr>
        <w:pStyle w:val="Default"/>
        <w:ind w:left="1232"/>
        <w:jc w:val="both"/>
        <w:rPr>
          <w:rFonts w:ascii="Trebuchet MS" w:hAnsi="Trebuchet MS" w:cs="Trebuchet MS"/>
          <w:b/>
          <w:bCs/>
          <w:sz w:val="22"/>
          <w:szCs w:val="22"/>
        </w:rPr>
      </w:pPr>
    </w:p>
    <w:p w14:paraId="345A869C" w14:textId="6AE5984F" w:rsidR="006E1089" w:rsidRDefault="00E40592" w:rsidP="006E1089">
      <w:pPr>
        <w:pStyle w:val="Default"/>
        <w:ind w:left="1232"/>
        <w:jc w:val="both"/>
        <w:rPr>
          <w:color w:val="auto"/>
        </w:rPr>
      </w:pPr>
      <w:r w:rsidRPr="006E1089">
        <w:rPr>
          <w:rFonts w:ascii="Trebuchet MS" w:hAnsi="Trebuchet MS" w:cs="Trebuchet MS"/>
          <w:color w:val="auto"/>
          <w:sz w:val="22"/>
          <w:szCs w:val="22"/>
        </w:rPr>
        <w:t xml:space="preserve">Ponudba mora biti veljavna najmanj </w:t>
      </w:r>
      <w:r w:rsidR="00100079" w:rsidRPr="006E1089">
        <w:rPr>
          <w:rFonts w:ascii="Trebuchet MS" w:hAnsi="Trebuchet MS" w:cs="Trebuchet MS"/>
          <w:color w:val="auto"/>
          <w:sz w:val="22"/>
          <w:szCs w:val="22"/>
        </w:rPr>
        <w:t xml:space="preserve">še </w:t>
      </w:r>
      <w:r w:rsidR="004237EE" w:rsidRPr="004237EE">
        <w:rPr>
          <w:rFonts w:ascii="Trebuchet MS" w:hAnsi="Trebuchet MS" w:cs="Trebuchet MS"/>
          <w:color w:val="auto"/>
          <w:sz w:val="22"/>
          <w:szCs w:val="22"/>
        </w:rPr>
        <w:t>90 dni od roka za oddajo ponudb</w:t>
      </w:r>
    </w:p>
    <w:p w14:paraId="3EBC1FBB" w14:textId="77777777" w:rsidR="006E1089" w:rsidRDefault="006E1089" w:rsidP="006E1089">
      <w:pPr>
        <w:pStyle w:val="Default"/>
        <w:ind w:left="1232"/>
        <w:jc w:val="both"/>
        <w:rPr>
          <w:color w:val="auto"/>
        </w:rPr>
      </w:pPr>
    </w:p>
    <w:p w14:paraId="32181E26" w14:textId="0FEAD362" w:rsidR="00E40592" w:rsidRP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V primeru, da nastopijo razlogi (vložitev zahtevka za revizijo, višja sila ipd.), zaradi katerih podpis pogodbe ne bi bil opravljen do tega datuma, mora ponudnik zagotoviti, da se veljavnost ponudbe podaljša. </w:t>
      </w:r>
    </w:p>
    <w:p w14:paraId="50E99148" w14:textId="77777777" w:rsidR="004D177F" w:rsidRPr="004D177F" w:rsidRDefault="004D177F" w:rsidP="00F1784A">
      <w:pPr>
        <w:pStyle w:val="Default"/>
        <w:ind w:left="284"/>
        <w:jc w:val="both"/>
        <w:rPr>
          <w:rFonts w:ascii="Trebuchet MS" w:hAnsi="Trebuchet MS" w:cs="Trebuchet MS"/>
          <w:b/>
          <w:bCs/>
          <w:sz w:val="22"/>
          <w:szCs w:val="22"/>
        </w:rPr>
      </w:pPr>
    </w:p>
    <w:p w14:paraId="78A16692" w14:textId="77777777" w:rsidR="006E1089" w:rsidRDefault="00E40592" w:rsidP="006E1089">
      <w:pPr>
        <w:pStyle w:val="Default"/>
        <w:numPr>
          <w:ilvl w:val="2"/>
          <w:numId w:val="20"/>
        </w:numPr>
        <w:jc w:val="both"/>
        <w:rPr>
          <w:rFonts w:ascii="Trebuchet MS" w:hAnsi="Trebuchet MS" w:cs="Trebuchet MS"/>
          <w:b/>
          <w:bCs/>
          <w:sz w:val="22"/>
          <w:szCs w:val="22"/>
        </w:rPr>
      </w:pPr>
      <w:r w:rsidRPr="004D177F">
        <w:rPr>
          <w:rFonts w:ascii="Trebuchet MS" w:hAnsi="Trebuchet MS" w:cs="Trebuchet MS"/>
          <w:b/>
          <w:bCs/>
          <w:sz w:val="22"/>
          <w:szCs w:val="22"/>
        </w:rPr>
        <w:t>Zaupnost podatkov, vključenih v ponudbeno dokumentacijo</w:t>
      </w:r>
      <w:r w:rsidR="009F1BD9" w:rsidRPr="004D177F">
        <w:rPr>
          <w:rFonts w:ascii="Trebuchet MS" w:hAnsi="Trebuchet MS" w:cs="Trebuchet MS"/>
          <w:b/>
          <w:bCs/>
          <w:sz w:val="22"/>
          <w:szCs w:val="22"/>
        </w:rPr>
        <w:t xml:space="preserve"> in vpogled v dokumentacijo</w:t>
      </w:r>
    </w:p>
    <w:p w14:paraId="1E2BEF6E" w14:textId="77777777" w:rsidR="006E1089" w:rsidRDefault="006E1089" w:rsidP="006E1089">
      <w:pPr>
        <w:pStyle w:val="Default"/>
        <w:ind w:left="1232"/>
        <w:jc w:val="both"/>
        <w:rPr>
          <w:rFonts w:ascii="Trebuchet MS" w:hAnsi="Trebuchet MS" w:cs="Trebuchet MS"/>
          <w:b/>
          <w:bCs/>
          <w:sz w:val="22"/>
          <w:szCs w:val="22"/>
        </w:rPr>
      </w:pPr>
    </w:p>
    <w:p w14:paraId="36002A37" w14:textId="77777777" w:rsidR="006E1089" w:rsidRDefault="00E40592"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 xml:space="preserve">Podatki, povezani s pregledom, ocenjevanjem in primerjavo ponudb, ne bodo posredovani ponudnikom ali  katerikoli drugi osebi, ki ni uradno vključena v postopek, vse do izdaje odločitve o oddaji naročila. </w:t>
      </w:r>
    </w:p>
    <w:p w14:paraId="6F375563" w14:textId="77777777" w:rsidR="006E1089" w:rsidRDefault="006E1089" w:rsidP="006E1089">
      <w:pPr>
        <w:pStyle w:val="Default"/>
        <w:ind w:left="1232"/>
        <w:jc w:val="both"/>
        <w:rPr>
          <w:rFonts w:ascii="Trebuchet MS" w:hAnsi="Trebuchet MS" w:cs="Trebuchet MS"/>
          <w:b/>
          <w:bCs/>
          <w:sz w:val="22"/>
          <w:szCs w:val="22"/>
        </w:rPr>
      </w:pPr>
    </w:p>
    <w:p w14:paraId="5FE24251" w14:textId="75A17D46"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Podatki, ki jih bo ponudnik upravičeno označil kot zaupne, bodo uporabljani samo za namene javnega naročila in ne bodo dostopni nikomur izven kroga oseb, ki bodo vključene v razpisni postopek. Ti podatki ne bodo objavljeni na odpiranju ponudb niti v nadaljevanju postopka ali kasneje. Te osebe, kot tudi naročnik</w:t>
      </w:r>
      <w:r w:rsidR="00C873CD">
        <w:rPr>
          <w:rFonts w:ascii="Trebuchet MS" w:hAnsi="Trebuchet MS" w:cs="Trebuchet MS"/>
          <w:color w:val="auto"/>
          <w:sz w:val="22"/>
          <w:szCs w:val="22"/>
        </w:rPr>
        <w:t>,</w:t>
      </w:r>
      <w:r w:rsidRPr="00707E54">
        <w:rPr>
          <w:rFonts w:ascii="Trebuchet MS" w:hAnsi="Trebuchet MS" w:cs="Trebuchet MS"/>
          <w:color w:val="auto"/>
          <w:sz w:val="22"/>
          <w:szCs w:val="22"/>
        </w:rPr>
        <w:t xml:space="preserve"> bodo v celoti odgovorn</w:t>
      </w:r>
      <w:r w:rsidR="00C873CD">
        <w:rPr>
          <w:rFonts w:ascii="Trebuchet MS" w:hAnsi="Trebuchet MS" w:cs="Trebuchet MS"/>
          <w:color w:val="auto"/>
          <w:sz w:val="22"/>
          <w:szCs w:val="22"/>
        </w:rPr>
        <w:t>e</w:t>
      </w:r>
      <w:r w:rsidRPr="00707E54">
        <w:rPr>
          <w:rFonts w:ascii="Trebuchet MS" w:hAnsi="Trebuchet MS" w:cs="Trebuchet MS"/>
          <w:color w:val="auto"/>
          <w:sz w:val="22"/>
          <w:szCs w:val="22"/>
        </w:rPr>
        <w:t xml:space="preserve"> za varovanje zaupnosti tako dobljenih podatkov. Kot zaupne lahko ponudnik označi podatke in dokumente, ki se v skladu z </w:t>
      </w:r>
      <w:r w:rsidRPr="00220C0A">
        <w:rPr>
          <w:rFonts w:ascii="Trebuchet MS" w:hAnsi="Trebuchet MS" w:cs="Trebuchet MS"/>
          <w:color w:val="auto"/>
          <w:sz w:val="22"/>
          <w:szCs w:val="22"/>
        </w:rPr>
        <w:t xml:space="preserve">Zakonom o </w:t>
      </w:r>
      <w:r w:rsidR="00F31FAF" w:rsidRPr="00220C0A">
        <w:rPr>
          <w:rFonts w:ascii="Trebuchet MS" w:hAnsi="Trebuchet MS" w:cs="Trebuchet MS"/>
          <w:color w:val="auto"/>
          <w:sz w:val="22"/>
          <w:szCs w:val="22"/>
        </w:rPr>
        <w:t>gospodarskih družbah (Uradni list</w:t>
      </w:r>
      <w:r w:rsidRPr="00220C0A">
        <w:rPr>
          <w:rFonts w:ascii="Trebuchet MS" w:hAnsi="Trebuchet MS" w:cs="Trebuchet MS"/>
          <w:color w:val="auto"/>
          <w:sz w:val="22"/>
          <w:szCs w:val="22"/>
        </w:rPr>
        <w:t xml:space="preserve"> RS, št. </w:t>
      </w:r>
      <w:r w:rsidR="007814A1" w:rsidRPr="00220C0A">
        <w:rPr>
          <w:rFonts w:ascii="Trebuchet MS" w:hAnsi="Trebuchet MS" w:cs="Arial"/>
          <w:color w:val="auto"/>
          <w:sz w:val="22"/>
          <w:szCs w:val="22"/>
          <w:shd w:val="clear" w:color="auto" w:fill="FFFFFF"/>
        </w:rPr>
        <w:t xml:space="preserve">65/09 - uradno prečiščeno besedilo, 33/11, 91/11, </w:t>
      </w:r>
      <w:r w:rsidR="00CB7C2A" w:rsidRPr="00220C0A">
        <w:rPr>
          <w:rFonts w:ascii="Trebuchet MS" w:hAnsi="Trebuchet MS" w:cs="Arial"/>
          <w:color w:val="auto"/>
          <w:sz w:val="22"/>
          <w:szCs w:val="22"/>
          <w:shd w:val="clear" w:color="auto" w:fill="FFFFFF"/>
        </w:rPr>
        <w:t xml:space="preserve">32/12, 57/12, 44/13 – </w:t>
      </w:r>
      <w:proofErr w:type="spellStart"/>
      <w:r w:rsidR="00CB7C2A" w:rsidRPr="00220C0A">
        <w:rPr>
          <w:rFonts w:ascii="Trebuchet MS" w:hAnsi="Trebuchet MS" w:cs="Arial"/>
          <w:color w:val="auto"/>
          <w:sz w:val="22"/>
          <w:szCs w:val="22"/>
          <w:shd w:val="clear" w:color="auto" w:fill="FFFFFF"/>
        </w:rPr>
        <w:t>odl</w:t>
      </w:r>
      <w:proofErr w:type="spellEnd"/>
      <w:r w:rsidR="00CB7C2A" w:rsidRPr="00220C0A">
        <w:rPr>
          <w:rFonts w:ascii="Trebuchet MS" w:hAnsi="Trebuchet MS" w:cs="Arial"/>
          <w:color w:val="auto"/>
          <w:sz w:val="22"/>
          <w:szCs w:val="22"/>
          <w:shd w:val="clear" w:color="auto" w:fill="FFFFFF"/>
        </w:rPr>
        <w:t xml:space="preserve">. US, 82/13, 55/15, 15/17, 22/19 – </w:t>
      </w:r>
      <w:proofErr w:type="spellStart"/>
      <w:r w:rsidR="00CB7C2A" w:rsidRPr="00220C0A">
        <w:rPr>
          <w:rFonts w:ascii="Trebuchet MS" w:hAnsi="Trebuchet MS" w:cs="Arial"/>
          <w:color w:val="auto"/>
          <w:sz w:val="22"/>
          <w:szCs w:val="22"/>
          <w:shd w:val="clear" w:color="auto" w:fill="FFFFFF"/>
        </w:rPr>
        <w:t>ZposS</w:t>
      </w:r>
      <w:proofErr w:type="spellEnd"/>
      <w:r w:rsidR="00CB7C2A" w:rsidRPr="00220C0A">
        <w:rPr>
          <w:rFonts w:ascii="Trebuchet MS" w:hAnsi="Trebuchet MS" w:cs="Arial"/>
          <w:color w:val="auto"/>
          <w:sz w:val="22"/>
          <w:szCs w:val="22"/>
          <w:shd w:val="clear" w:color="auto" w:fill="FFFFFF"/>
        </w:rPr>
        <w:t xml:space="preserve">, 158/20 – </w:t>
      </w:r>
      <w:proofErr w:type="spellStart"/>
      <w:r w:rsidR="00CB7C2A" w:rsidRPr="00220C0A">
        <w:rPr>
          <w:rFonts w:ascii="Trebuchet MS" w:hAnsi="Trebuchet MS" w:cs="Arial"/>
          <w:color w:val="auto"/>
          <w:sz w:val="22"/>
          <w:szCs w:val="22"/>
          <w:shd w:val="clear" w:color="auto" w:fill="FFFFFF"/>
        </w:rPr>
        <w:t>ZintPK</w:t>
      </w:r>
      <w:proofErr w:type="spellEnd"/>
      <w:r w:rsidR="00CB7C2A" w:rsidRPr="00220C0A">
        <w:rPr>
          <w:rFonts w:ascii="Trebuchet MS" w:hAnsi="Trebuchet MS" w:cs="Arial"/>
          <w:color w:val="auto"/>
          <w:sz w:val="22"/>
          <w:szCs w:val="22"/>
          <w:shd w:val="clear" w:color="auto" w:fill="FFFFFF"/>
        </w:rPr>
        <w:t>-C</w:t>
      </w:r>
      <w:r w:rsidR="006641A4" w:rsidRPr="00220C0A">
        <w:rPr>
          <w:rFonts w:ascii="Trebuchet MS" w:hAnsi="Trebuchet MS" w:cs="Arial"/>
          <w:color w:val="auto"/>
          <w:sz w:val="22"/>
          <w:szCs w:val="22"/>
          <w:shd w:val="clear" w:color="auto" w:fill="FFFFFF"/>
        </w:rPr>
        <w:t>,</w:t>
      </w:r>
      <w:r w:rsidR="00CB7C2A" w:rsidRPr="00220C0A">
        <w:rPr>
          <w:rFonts w:ascii="Trebuchet MS" w:hAnsi="Trebuchet MS" w:cs="Arial"/>
          <w:color w:val="auto"/>
          <w:sz w:val="22"/>
          <w:szCs w:val="22"/>
          <w:shd w:val="clear" w:color="auto" w:fill="FFFFFF"/>
        </w:rPr>
        <w:t xml:space="preserve"> 18/21</w:t>
      </w:r>
      <w:r w:rsidR="003558E1">
        <w:rPr>
          <w:rFonts w:ascii="Trebuchet MS" w:hAnsi="Trebuchet MS" w:cs="Arial"/>
          <w:color w:val="auto"/>
          <w:sz w:val="22"/>
          <w:szCs w:val="22"/>
          <w:shd w:val="clear" w:color="auto" w:fill="FFFFFF"/>
        </w:rPr>
        <w:t xml:space="preserve">, </w:t>
      </w:r>
      <w:r w:rsidR="006641A4" w:rsidRPr="00220C0A">
        <w:rPr>
          <w:rFonts w:ascii="Trebuchet MS" w:hAnsi="Trebuchet MS" w:cs="Arial"/>
          <w:color w:val="auto"/>
          <w:sz w:val="22"/>
          <w:szCs w:val="22"/>
          <w:shd w:val="clear" w:color="auto" w:fill="FFFFFF"/>
        </w:rPr>
        <w:t xml:space="preserve"> 18/23 - ZDU-1O</w:t>
      </w:r>
      <w:r w:rsidR="003558E1">
        <w:rPr>
          <w:rFonts w:ascii="Trebuchet MS" w:hAnsi="Trebuchet MS" w:cs="Arial"/>
          <w:color w:val="auto"/>
          <w:sz w:val="22"/>
          <w:szCs w:val="22"/>
          <w:shd w:val="clear" w:color="auto" w:fill="FFFFFF"/>
        </w:rPr>
        <w:t xml:space="preserve">, </w:t>
      </w:r>
      <w:r w:rsidR="003558E1" w:rsidRPr="003558E1">
        <w:rPr>
          <w:rFonts w:ascii="Trebuchet MS" w:hAnsi="Trebuchet MS" w:cs="Arial"/>
          <w:color w:val="auto"/>
          <w:sz w:val="22"/>
          <w:szCs w:val="22"/>
          <w:shd w:val="clear" w:color="auto" w:fill="FFFFFF"/>
        </w:rPr>
        <w:t>75/23, 102/24</w:t>
      </w:r>
      <w:r w:rsidR="003558E1">
        <w:rPr>
          <w:rFonts w:ascii="Trebuchet MS" w:hAnsi="Trebuchet MS" w:cs="Arial"/>
          <w:color w:val="auto"/>
          <w:sz w:val="22"/>
          <w:szCs w:val="22"/>
          <w:shd w:val="clear" w:color="auto" w:fill="FFFFFF"/>
        </w:rPr>
        <w:t xml:space="preserve"> in</w:t>
      </w:r>
      <w:r w:rsidR="003558E1" w:rsidRPr="003558E1">
        <w:rPr>
          <w:rFonts w:ascii="Trebuchet MS" w:hAnsi="Trebuchet MS" w:cs="Arial"/>
          <w:color w:val="auto"/>
          <w:sz w:val="22"/>
          <w:szCs w:val="22"/>
          <w:shd w:val="clear" w:color="auto" w:fill="FFFFFF"/>
        </w:rPr>
        <w:t xml:space="preserve"> 77/25</w:t>
      </w:r>
      <w:r w:rsidR="007814A1" w:rsidRPr="00220C0A">
        <w:rPr>
          <w:rFonts w:ascii="Trebuchet MS" w:hAnsi="Trebuchet MS" w:cs="Trebuchet MS"/>
          <w:color w:val="auto"/>
          <w:sz w:val="22"/>
          <w:szCs w:val="22"/>
        </w:rPr>
        <w:t>; v nadaljnjem besedilu: ZGD-1</w:t>
      </w:r>
      <w:r w:rsidRPr="00220C0A">
        <w:rPr>
          <w:rFonts w:ascii="Trebuchet MS" w:hAnsi="Trebuchet MS" w:cs="Trebuchet MS"/>
          <w:color w:val="auto"/>
          <w:sz w:val="22"/>
          <w:szCs w:val="22"/>
        </w:rPr>
        <w:t>)</w:t>
      </w:r>
      <w:r w:rsidRPr="00707E54">
        <w:rPr>
          <w:rFonts w:ascii="Trebuchet MS" w:hAnsi="Trebuchet MS" w:cs="Trebuchet MS"/>
          <w:color w:val="auto"/>
          <w:sz w:val="22"/>
          <w:szCs w:val="22"/>
        </w:rPr>
        <w:t xml:space="preserve"> lahko štejejo kot poslovna skrivnost ter podatke, ki se v skladu z Zakonom o </w:t>
      </w:r>
      <w:r w:rsidR="00F31FAF">
        <w:rPr>
          <w:rFonts w:ascii="Trebuchet MS" w:hAnsi="Trebuchet MS" w:cs="Trebuchet MS"/>
          <w:color w:val="auto"/>
          <w:sz w:val="22"/>
          <w:szCs w:val="22"/>
        </w:rPr>
        <w:t>tajnih podatkih (Uradni list</w:t>
      </w:r>
      <w:r w:rsidRPr="00707E54">
        <w:rPr>
          <w:rFonts w:ascii="Trebuchet MS" w:hAnsi="Trebuchet MS" w:cs="Trebuchet MS"/>
          <w:color w:val="auto"/>
          <w:sz w:val="22"/>
          <w:szCs w:val="22"/>
        </w:rPr>
        <w:t xml:space="preserve"> RS, št</w:t>
      </w:r>
      <w:r w:rsidRPr="00EE6F79">
        <w:rPr>
          <w:rFonts w:ascii="Trebuchet MS" w:hAnsi="Trebuchet MS" w:cs="Trebuchet MS"/>
          <w:color w:val="auto"/>
          <w:sz w:val="22"/>
          <w:szCs w:val="22"/>
        </w:rPr>
        <w:t xml:space="preserve">. </w:t>
      </w:r>
      <w:r w:rsidR="00EE6F79" w:rsidRPr="00EE6F79">
        <w:rPr>
          <w:rFonts w:ascii="Trebuchet MS" w:hAnsi="Trebuchet MS" w:cs="Arial"/>
          <w:color w:val="auto"/>
          <w:sz w:val="22"/>
          <w:szCs w:val="22"/>
          <w:shd w:val="clear" w:color="auto" w:fill="FFFFFF"/>
        </w:rPr>
        <w:t>50/06 - uradno p</w:t>
      </w:r>
      <w:r w:rsidR="00EE6F79">
        <w:rPr>
          <w:rFonts w:ascii="Trebuchet MS" w:hAnsi="Trebuchet MS" w:cs="Arial"/>
          <w:color w:val="auto"/>
          <w:sz w:val="22"/>
          <w:szCs w:val="22"/>
          <w:shd w:val="clear" w:color="auto" w:fill="FFFFFF"/>
        </w:rPr>
        <w:t>rečiščeno besedilo, 9/10, 60/11</w:t>
      </w:r>
      <w:r w:rsidR="006641A4">
        <w:rPr>
          <w:rFonts w:ascii="Trebuchet MS" w:hAnsi="Trebuchet MS" w:cs="Arial"/>
          <w:color w:val="auto"/>
          <w:sz w:val="22"/>
          <w:szCs w:val="22"/>
          <w:shd w:val="clear" w:color="auto" w:fill="FFFFFF"/>
        </w:rPr>
        <w:t>,</w:t>
      </w:r>
      <w:r w:rsidR="00EE6F79" w:rsidRPr="00EE6F79">
        <w:rPr>
          <w:rFonts w:ascii="Trebuchet MS" w:hAnsi="Trebuchet MS" w:cs="Arial"/>
          <w:color w:val="auto"/>
          <w:sz w:val="22"/>
          <w:szCs w:val="22"/>
          <w:shd w:val="clear" w:color="auto" w:fill="FFFFFF"/>
        </w:rPr>
        <w:t xml:space="preserve"> 8/20</w:t>
      </w:r>
      <w:r w:rsidR="00521E17">
        <w:rPr>
          <w:rFonts w:ascii="Trebuchet MS" w:hAnsi="Trebuchet MS" w:cs="Arial"/>
          <w:color w:val="auto"/>
          <w:sz w:val="22"/>
          <w:szCs w:val="22"/>
          <w:shd w:val="clear" w:color="auto" w:fill="FFFFFF"/>
        </w:rPr>
        <w:t xml:space="preserve"> in</w:t>
      </w:r>
      <w:r w:rsidR="006641A4">
        <w:rPr>
          <w:rFonts w:ascii="Trebuchet MS" w:hAnsi="Trebuchet MS" w:cs="Arial"/>
          <w:color w:val="auto"/>
          <w:sz w:val="22"/>
          <w:szCs w:val="22"/>
          <w:shd w:val="clear" w:color="auto" w:fill="FFFFFF"/>
        </w:rPr>
        <w:t xml:space="preserve"> </w:t>
      </w:r>
      <w:r w:rsidR="006641A4" w:rsidRPr="004D1863">
        <w:rPr>
          <w:rFonts w:ascii="Trebuchet MS" w:hAnsi="Trebuchet MS" w:cs="Arial"/>
          <w:color w:val="auto"/>
          <w:sz w:val="22"/>
          <w:szCs w:val="22"/>
          <w:shd w:val="clear" w:color="auto" w:fill="FFFFFF"/>
        </w:rPr>
        <w:t>18/23 - ZDU-1O</w:t>
      </w:r>
      <w:r w:rsidR="00EE6F79" w:rsidRPr="00EE6F79">
        <w:rPr>
          <w:rFonts w:ascii="Trebuchet MS" w:hAnsi="Trebuchet MS" w:cs="Arial"/>
          <w:color w:val="auto"/>
          <w:sz w:val="22"/>
          <w:szCs w:val="22"/>
          <w:shd w:val="clear" w:color="auto" w:fill="FFFFFF"/>
        </w:rPr>
        <w:t xml:space="preserve">; v nadaljnjem besedilu: </w:t>
      </w:r>
      <w:r w:rsidR="00EE6F79" w:rsidRPr="00EE6F79">
        <w:rPr>
          <w:rFonts w:ascii="Trebuchet MS" w:hAnsi="Trebuchet MS" w:cs="Trebuchet MS"/>
          <w:color w:val="auto"/>
          <w:sz w:val="22"/>
          <w:szCs w:val="22"/>
        </w:rPr>
        <w:t>ZTP</w:t>
      </w:r>
      <w:r w:rsidRPr="00707E54">
        <w:rPr>
          <w:rFonts w:ascii="Trebuchet MS" w:hAnsi="Trebuchet MS" w:cs="Trebuchet MS"/>
          <w:color w:val="auto"/>
          <w:sz w:val="22"/>
          <w:szCs w:val="22"/>
        </w:rPr>
        <w:t>) lahko štejejo kot tajni podatek.</w:t>
      </w:r>
    </w:p>
    <w:p w14:paraId="3E9C4963" w14:textId="77777777" w:rsidR="006E1089" w:rsidRDefault="006E1089" w:rsidP="006E1089">
      <w:pPr>
        <w:pStyle w:val="Default"/>
        <w:ind w:left="1232"/>
        <w:jc w:val="both"/>
        <w:rPr>
          <w:rFonts w:ascii="Trebuchet MS" w:hAnsi="Trebuchet MS" w:cs="Trebuchet MS"/>
          <w:b/>
          <w:bCs/>
          <w:sz w:val="22"/>
          <w:szCs w:val="22"/>
        </w:rPr>
      </w:pPr>
    </w:p>
    <w:p w14:paraId="29A2BB8D"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Naročnik bo obravnaval kot zaupne tiste strani dokumentov v ponudbeni dokumentaciji, ki bodo imele v desnem zgornjem kotu z velikimi črkami izpisano »ZAUPNO«, »POSLOVNA SKRIVNOST« ipd.</w:t>
      </w:r>
      <w:r w:rsidR="004D177F">
        <w:rPr>
          <w:rFonts w:ascii="Trebuchet MS" w:hAnsi="Trebuchet MS" w:cs="Trebuchet MS"/>
          <w:color w:val="auto"/>
          <w:sz w:val="22"/>
          <w:szCs w:val="22"/>
        </w:rPr>
        <w:t>,</w:t>
      </w:r>
      <w:r w:rsidRPr="00707E54">
        <w:rPr>
          <w:rFonts w:ascii="Trebuchet MS" w:hAnsi="Trebuchet MS" w:cs="Trebuchet MS"/>
          <w:color w:val="auto"/>
          <w:sz w:val="22"/>
          <w:szCs w:val="22"/>
        </w:rPr>
        <w:t xml:space="preserve"> pod tem napisom pa bo podpis osebe, ki je podpisala ponudbo. Če naj bo zaupen samo določen podatek v dokumentu, mora biti zaupni del podčrtan z rdečo barvo, v isti vrstici ob desnem robu pa mora biti izpisano »ZAUPNO«. Ponudbi mora biti priložen sklep ponudnika o varovanju poslovne skrivnosti, sprejet v skladu z 39. členom ZGD-1</w:t>
      </w:r>
      <w:r w:rsidR="00C873CD">
        <w:rPr>
          <w:rFonts w:ascii="Trebuchet MS" w:hAnsi="Trebuchet MS" w:cs="Trebuchet MS"/>
          <w:color w:val="auto"/>
          <w:sz w:val="22"/>
          <w:szCs w:val="22"/>
        </w:rPr>
        <w:t>, ki mora biti sprejet pred datumom, določenim za oddajo ponudb v predmetnem postopku javnega naročanja.</w:t>
      </w:r>
      <w:r w:rsidRPr="00707E54">
        <w:rPr>
          <w:rFonts w:ascii="Trebuchet MS" w:hAnsi="Trebuchet MS" w:cs="Trebuchet MS"/>
          <w:color w:val="auto"/>
          <w:sz w:val="22"/>
          <w:szCs w:val="22"/>
        </w:rPr>
        <w:t xml:space="preserve"> </w:t>
      </w:r>
    </w:p>
    <w:p w14:paraId="59E22BFA" w14:textId="77777777" w:rsidR="006E1089" w:rsidRDefault="006E1089" w:rsidP="006E1089">
      <w:pPr>
        <w:pStyle w:val="Default"/>
        <w:ind w:left="1232"/>
        <w:jc w:val="both"/>
        <w:rPr>
          <w:rFonts w:ascii="Trebuchet MS" w:hAnsi="Trebuchet MS" w:cs="Trebuchet MS"/>
          <w:b/>
          <w:bCs/>
          <w:sz w:val="22"/>
          <w:szCs w:val="22"/>
        </w:rPr>
      </w:pPr>
    </w:p>
    <w:p w14:paraId="503887FE"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Naročnik ne odgovarja za zaupnost podatkov, ki ne bodo označeni, kot je zgoraj navedeno.</w:t>
      </w:r>
    </w:p>
    <w:p w14:paraId="7EE88DB8" w14:textId="77777777" w:rsidR="006E1089" w:rsidRDefault="006E1089" w:rsidP="006E1089">
      <w:pPr>
        <w:pStyle w:val="Default"/>
        <w:ind w:left="1232"/>
        <w:jc w:val="both"/>
        <w:rPr>
          <w:rFonts w:ascii="Trebuchet MS" w:hAnsi="Trebuchet MS" w:cs="Trebuchet MS"/>
          <w:b/>
          <w:bCs/>
          <w:sz w:val="22"/>
          <w:szCs w:val="22"/>
        </w:rPr>
      </w:pPr>
    </w:p>
    <w:p w14:paraId="75379037" w14:textId="77777777" w:rsidR="006E1089" w:rsidRDefault="00E40592"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 xml:space="preserve">Ne glede na označbo »zaupno«, »poslovna skrivnost« ipd. so javni: </w:t>
      </w:r>
    </w:p>
    <w:p w14:paraId="0AFBA0EE" w14:textId="77777777" w:rsidR="006E1089" w:rsidRDefault="00AE3714" w:rsidP="006E1089">
      <w:pPr>
        <w:pStyle w:val="Default"/>
        <w:numPr>
          <w:ilvl w:val="0"/>
          <w:numId w:val="36"/>
        </w:numPr>
        <w:jc w:val="both"/>
        <w:rPr>
          <w:rFonts w:ascii="Trebuchet MS" w:hAnsi="Trebuchet MS" w:cs="Trebuchet MS"/>
          <w:b/>
          <w:bCs/>
          <w:sz w:val="22"/>
          <w:szCs w:val="22"/>
        </w:rPr>
      </w:pPr>
      <w:r w:rsidRPr="00707E54">
        <w:rPr>
          <w:rFonts w:ascii="Trebuchet MS" w:hAnsi="Trebuchet MS" w:cs="Trebuchet MS"/>
          <w:color w:val="auto"/>
          <w:sz w:val="22"/>
          <w:szCs w:val="22"/>
        </w:rPr>
        <w:t>podatki iz specifikacije ponujenega blaga, storitve ali gradnje in količina iz te specifikacije</w:t>
      </w:r>
      <w:r w:rsidR="006E1089">
        <w:rPr>
          <w:rFonts w:ascii="Trebuchet MS" w:hAnsi="Trebuchet MS" w:cs="Trebuchet MS"/>
          <w:color w:val="auto"/>
          <w:sz w:val="22"/>
          <w:szCs w:val="22"/>
        </w:rPr>
        <w:t>;</w:t>
      </w:r>
    </w:p>
    <w:p w14:paraId="76ACFC58" w14:textId="77777777" w:rsidR="006E1089" w:rsidRDefault="00AE3714" w:rsidP="006E1089">
      <w:pPr>
        <w:pStyle w:val="Default"/>
        <w:numPr>
          <w:ilvl w:val="0"/>
          <w:numId w:val="36"/>
        </w:numPr>
        <w:jc w:val="both"/>
        <w:rPr>
          <w:rFonts w:ascii="Trebuchet MS" w:hAnsi="Trebuchet MS" w:cs="Trebuchet MS"/>
          <w:b/>
          <w:bCs/>
          <w:sz w:val="22"/>
          <w:szCs w:val="22"/>
        </w:rPr>
      </w:pPr>
      <w:r w:rsidRPr="006E1089">
        <w:rPr>
          <w:rFonts w:ascii="Trebuchet MS" w:hAnsi="Trebuchet MS" w:cs="Trebuchet MS"/>
          <w:color w:val="auto"/>
          <w:sz w:val="22"/>
          <w:szCs w:val="22"/>
        </w:rPr>
        <w:t>cena na enoto</w:t>
      </w:r>
      <w:r w:rsidR="004D177F" w:rsidRPr="006E1089">
        <w:rPr>
          <w:rFonts w:ascii="Trebuchet MS" w:hAnsi="Trebuchet MS" w:cs="Trebuchet MS"/>
          <w:color w:val="auto"/>
          <w:sz w:val="22"/>
          <w:szCs w:val="22"/>
        </w:rPr>
        <w:t>;</w:t>
      </w:r>
    </w:p>
    <w:p w14:paraId="7FDC746D" w14:textId="77777777" w:rsidR="006E1089" w:rsidRDefault="00AE3714" w:rsidP="006E1089">
      <w:pPr>
        <w:pStyle w:val="Default"/>
        <w:numPr>
          <w:ilvl w:val="0"/>
          <w:numId w:val="36"/>
        </w:numPr>
        <w:jc w:val="both"/>
        <w:rPr>
          <w:rFonts w:ascii="Trebuchet MS" w:hAnsi="Trebuchet MS" w:cs="Trebuchet MS"/>
          <w:b/>
          <w:bCs/>
          <w:sz w:val="22"/>
          <w:szCs w:val="22"/>
        </w:rPr>
      </w:pPr>
      <w:r w:rsidRPr="006E1089">
        <w:rPr>
          <w:rFonts w:ascii="Trebuchet MS" w:hAnsi="Trebuchet MS" w:cs="Trebuchet MS"/>
          <w:color w:val="auto"/>
          <w:sz w:val="22"/>
          <w:szCs w:val="22"/>
        </w:rPr>
        <w:t>vrednost posamezne postavke in skupna vrednost ponudbe ter</w:t>
      </w:r>
    </w:p>
    <w:p w14:paraId="762FC5B9" w14:textId="77777777" w:rsidR="006E1089" w:rsidRDefault="00AE3714" w:rsidP="006E1089">
      <w:pPr>
        <w:pStyle w:val="Default"/>
        <w:numPr>
          <w:ilvl w:val="0"/>
          <w:numId w:val="36"/>
        </w:numPr>
        <w:jc w:val="both"/>
        <w:rPr>
          <w:rFonts w:ascii="Trebuchet MS" w:hAnsi="Trebuchet MS" w:cs="Trebuchet MS"/>
          <w:b/>
          <w:bCs/>
          <w:sz w:val="22"/>
          <w:szCs w:val="22"/>
        </w:rPr>
      </w:pPr>
      <w:r w:rsidRPr="006E1089">
        <w:rPr>
          <w:rFonts w:ascii="Trebuchet MS" w:hAnsi="Trebuchet MS" w:cs="Trebuchet MS"/>
          <w:color w:val="auto"/>
          <w:sz w:val="22"/>
          <w:szCs w:val="22"/>
        </w:rPr>
        <w:t>vsi tisti podatki, ki so vplivali na razvrstitev ponudbe v okviru drugih meril.</w:t>
      </w:r>
    </w:p>
    <w:p w14:paraId="0EB536E1" w14:textId="77777777" w:rsidR="006E1089" w:rsidRDefault="006E1089" w:rsidP="006E1089">
      <w:pPr>
        <w:pStyle w:val="Default"/>
        <w:ind w:left="1592"/>
        <w:jc w:val="both"/>
        <w:rPr>
          <w:rFonts w:ascii="Trebuchet MS" w:hAnsi="Trebuchet MS" w:cs="Trebuchet MS"/>
          <w:b/>
          <w:bCs/>
          <w:sz w:val="22"/>
          <w:szCs w:val="22"/>
        </w:rPr>
      </w:pPr>
    </w:p>
    <w:p w14:paraId="6B112FB2" w14:textId="77777777" w:rsidR="006E1089" w:rsidRDefault="00AE3714"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Naročnik bo po objavi odločitve o oddaji predmetnega javnega naročila omogočil</w:t>
      </w:r>
      <w:r w:rsidR="004D177F" w:rsidRPr="006E1089">
        <w:rPr>
          <w:rFonts w:ascii="Trebuchet MS" w:hAnsi="Trebuchet MS" w:cs="Trebuchet MS"/>
          <w:color w:val="auto"/>
          <w:sz w:val="22"/>
          <w:szCs w:val="22"/>
        </w:rPr>
        <w:t xml:space="preserve"> </w:t>
      </w:r>
      <w:r w:rsidRPr="006E1089">
        <w:rPr>
          <w:rFonts w:ascii="Trebuchet MS" w:hAnsi="Trebuchet MS" w:cs="Trebuchet MS"/>
          <w:color w:val="auto"/>
          <w:sz w:val="22"/>
          <w:szCs w:val="22"/>
        </w:rPr>
        <w:t xml:space="preserve">vpogled v ponudbo izbranega ponudnika </w:t>
      </w:r>
      <w:r w:rsidR="00800351" w:rsidRPr="006E1089">
        <w:rPr>
          <w:rFonts w:ascii="Trebuchet MS" w:hAnsi="Trebuchet MS" w:cs="Trebuchet MS"/>
          <w:color w:val="auto"/>
          <w:sz w:val="22"/>
          <w:szCs w:val="22"/>
        </w:rPr>
        <w:t>le tistim</w:t>
      </w:r>
      <w:r w:rsidRPr="006E1089">
        <w:rPr>
          <w:rFonts w:ascii="Trebuchet MS" w:hAnsi="Trebuchet MS" w:cs="Trebuchet MS"/>
          <w:color w:val="auto"/>
          <w:sz w:val="22"/>
          <w:szCs w:val="22"/>
        </w:rPr>
        <w:t xml:space="preserve"> ponudnikom</w:t>
      </w:r>
      <w:r w:rsidR="00800351" w:rsidRPr="006E1089">
        <w:rPr>
          <w:rFonts w:ascii="Trebuchet MS" w:hAnsi="Trebuchet MS" w:cs="Trebuchet MS"/>
          <w:color w:val="auto"/>
          <w:sz w:val="22"/>
          <w:szCs w:val="22"/>
        </w:rPr>
        <w:t xml:space="preserve">, ki so oddali dopustno ponudbo. </w:t>
      </w:r>
      <w:r w:rsidRPr="006E1089">
        <w:rPr>
          <w:rFonts w:ascii="Trebuchet MS" w:hAnsi="Trebuchet MS" w:cs="Trebuchet MS"/>
          <w:color w:val="auto"/>
          <w:sz w:val="22"/>
          <w:szCs w:val="22"/>
        </w:rPr>
        <w:t xml:space="preserve">Ponudnik lahko zahteva vpogled v </w:t>
      </w:r>
      <w:r w:rsidR="00881C6D" w:rsidRPr="006E1089">
        <w:rPr>
          <w:rFonts w:ascii="Trebuchet MS" w:hAnsi="Trebuchet MS" w:cs="Trebuchet MS"/>
          <w:color w:val="auto"/>
          <w:sz w:val="22"/>
          <w:szCs w:val="22"/>
        </w:rPr>
        <w:t xml:space="preserve">treh </w:t>
      </w:r>
      <w:r w:rsidRPr="006E1089">
        <w:rPr>
          <w:rFonts w:ascii="Trebuchet MS" w:hAnsi="Trebuchet MS" w:cs="Trebuchet MS"/>
          <w:color w:val="auto"/>
          <w:sz w:val="22"/>
          <w:szCs w:val="22"/>
        </w:rPr>
        <w:t xml:space="preserve">delovnih dneh od objave odločitve, naročnik pa bo dovolil vpogled v ponudbo izbranega ponudnika najpozneje v </w:t>
      </w:r>
      <w:r w:rsidR="005533FC" w:rsidRPr="006E1089">
        <w:rPr>
          <w:rFonts w:ascii="Trebuchet MS" w:hAnsi="Trebuchet MS" w:cs="Trebuchet MS"/>
          <w:color w:val="auto"/>
          <w:sz w:val="22"/>
          <w:szCs w:val="22"/>
        </w:rPr>
        <w:t xml:space="preserve">treh </w:t>
      </w:r>
      <w:r w:rsidRPr="006E1089">
        <w:rPr>
          <w:rFonts w:ascii="Trebuchet MS" w:hAnsi="Trebuchet MS" w:cs="Trebuchet MS"/>
          <w:color w:val="auto"/>
          <w:sz w:val="22"/>
          <w:szCs w:val="22"/>
        </w:rPr>
        <w:t>delovnih dnevih od prejema zahteve.</w:t>
      </w:r>
    </w:p>
    <w:p w14:paraId="2AC116E2" w14:textId="77777777" w:rsidR="006E1089" w:rsidRDefault="006E1089" w:rsidP="006E1089">
      <w:pPr>
        <w:pStyle w:val="Default"/>
        <w:ind w:left="1232"/>
        <w:jc w:val="both"/>
        <w:rPr>
          <w:rFonts w:ascii="Trebuchet MS" w:hAnsi="Trebuchet MS" w:cs="Trebuchet MS"/>
          <w:b/>
          <w:bCs/>
          <w:sz w:val="22"/>
          <w:szCs w:val="22"/>
        </w:rPr>
      </w:pPr>
    </w:p>
    <w:p w14:paraId="50813E25" w14:textId="0D5FAEC9" w:rsidR="00AE3714" w:rsidRPr="006E1089" w:rsidRDefault="00AE3714" w:rsidP="006E1089">
      <w:pPr>
        <w:pStyle w:val="Default"/>
        <w:ind w:left="1232"/>
        <w:jc w:val="both"/>
        <w:rPr>
          <w:rFonts w:ascii="Trebuchet MS" w:hAnsi="Trebuchet MS" w:cs="Trebuchet MS"/>
          <w:b/>
          <w:bCs/>
          <w:sz w:val="22"/>
          <w:szCs w:val="22"/>
        </w:rPr>
      </w:pPr>
      <w:r w:rsidRPr="00707E54">
        <w:rPr>
          <w:rFonts w:ascii="Trebuchet MS" w:hAnsi="Trebuchet MS" w:cs="Trebuchet MS"/>
          <w:color w:val="auto"/>
          <w:sz w:val="22"/>
          <w:szCs w:val="22"/>
        </w:rPr>
        <w:t>Vpogled je brezplačen. Za posredovanje prepisa, fotokopije ali elektronskega zapisa zahtevane informacije lahko naročnik ponudniku zaračuna materialne stroške.</w:t>
      </w:r>
    </w:p>
    <w:p w14:paraId="360E0A6E" w14:textId="77777777" w:rsidR="004D177F" w:rsidRPr="00707E54" w:rsidRDefault="004D177F" w:rsidP="00F1784A">
      <w:pPr>
        <w:pStyle w:val="Default"/>
        <w:ind w:left="284"/>
        <w:jc w:val="both"/>
        <w:rPr>
          <w:rFonts w:ascii="Trebuchet MS" w:hAnsi="Trebuchet MS" w:cs="Trebuchet MS"/>
          <w:color w:val="auto"/>
          <w:sz w:val="22"/>
          <w:szCs w:val="22"/>
        </w:rPr>
      </w:pPr>
    </w:p>
    <w:p w14:paraId="2F307387" w14:textId="77777777" w:rsidR="006E1089" w:rsidRDefault="00E40592" w:rsidP="006E1089">
      <w:pPr>
        <w:pStyle w:val="Default"/>
        <w:numPr>
          <w:ilvl w:val="2"/>
          <w:numId w:val="20"/>
        </w:numPr>
        <w:jc w:val="both"/>
        <w:rPr>
          <w:rFonts w:ascii="Trebuchet MS" w:hAnsi="Trebuchet MS" w:cs="Trebuchet MS"/>
          <w:b/>
          <w:bCs/>
          <w:sz w:val="22"/>
          <w:szCs w:val="22"/>
        </w:rPr>
      </w:pPr>
      <w:r w:rsidRPr="004D177F">
        <w:rPr>
          <w:rFonts w:ascii="Trebuchet MS" w:hAnsi="Trebuchet MS" w:cs="Trebuchet MS"/>
          <w:b/>
          <w:bCs/>
          <w:sz w:val="22"/>
          <w:szCs w:val="22"/>
        </w:rPr>
        <w:t>Ponudbena cena</w:t>
      </w:r>
    </w:p>
    <w:p w14:paraId="7E025FEF" w14:textId="77777777" w:rsidR="006E1089" w:rsidRDefault="006E1089" w:rsidP="006E1089">
      <w:pPr>
        <w:pStyle w:val="Default"/>
        <w:ind w:left="1232"/>
        <w:jc w:val="both"/>
        <w:rPr>
          <w:rFonts w:ascii="Trebuchet MS" w:hAnsi="Trebuchet MS" w:cs="Trebuchet MS"/>
          <w:b/>
          <w:bCs/>
          <w:sz w:val="22"/>
          <w:szCs w:val="22"/>
        </w:rPr>
      </w:pPr>
    </w:p>
    <w:p w14:paraId="7D7C3427" w14:textId="77777777" w:rsidR="009515BF" w:rsidRPr="0003012E" w:rsidRDefault="009515BF" w:rsidP="009A1E94">
      <w:pPr>
        <w:pStyle w:val="Default"/>
        <w:ind w:left="1232"/>
        <w:jc w:val="both"/>
        <w:rPr>
          <w:rFonts w:ascii="Trebuchet MS" w:hAnsi="Trebuchet MS" w:cs="Trebuchet MS"/>
          <w:color w:val="auto"/>
          <w:sz w:val="22"/>
          <w:szCs w:val="22"/>
        </w:rPr>
      </w:pPr>
      <w:r w:rsidRPr="0003012E">
        <w:rPr>
          <w:rFonts w:ascii="Trebuchet MS" w:hAnsi="Trebuchet MS" w:cs="Trebuchet MS"/>
          <w:color w:val="auto"/>
          <w:sz w:val="22"/>
          <w:szCs w:val="22"/>
        </w:rPr>
        <w:t xml:space="preserve">Ponudbene cene morajo biti izražene v evrih (EUR). </w:t>
      </w:r>
    </w:p>
    <w:p w14:paraId="38E1B592" w14:textId="77777777" w:rsidR="009515BF" w:rsidRDefault="009515BF" w:rsidP="006E1089">
      <w:pPr>
        <w:pStyle w:val="Default"/>
        <w:ind w:left="1232"/>
        <w:jc w:val="both"/>
        <w:rPr>
          <w:rFonts w:ascii="Trebuchet MS" w:hAnsi="Trebuchet MS" w:cs="Trebuchet MS"/>
          <w:b/>
          <w:bCs/>
          <w:sz w:val="22"/>
          <w:szCs w:val="22"/>
        </w:rPr>
      </w:pPr>
    </w:p>
    <w:p w14:paraId="73ED77A5" w14:textId="77777777" w:rsidR="006E1089" w:rsidRDefault="009D7901" w:rsidP="006E1089">
      <w:pPr>
        <w:pStyle w:val="Default"/>
        <w:ind w:left="1232"/>
        <w:jc w:val="both"/>
        <w:rPr>
          <w:rFonts w:ascii="Trebuchet MS" w:hAnsi="Trebuchet MS" w:cs="Trebuchet MS"/>
          <w:b/>
          <w:bCs/>
          <w:sz w:val="22"/>
          <w:szCs w:val="22"/>
        </w:rPr>
      </w:pPr>
      <w:r w:rsidRPr="006E1089">
        <w:rPr>
          <w:rFonts w:ascii="Trebuchet MS" w:hAnsi="Trebuchet MS" w:cs="Trebuchet MS"/>
          <w:color w:val="auto"/>
          <w:sz w:val="22"/>
          <w:szCs w:val="22"/>
        </w:rPr>
        <w:t>Ponudni</w:t>
      </w:r>
      <w:r w:rsidR="00800351" w:rsidRPr="006E1089">
        <w:rPr>
          <w:rFonts w:ascii="Trebuchet MS" w:hAnsi="Trebuchet MS" w:cs="Trebuchet MS"/>
          <w:color w:val="auto"/>
          <w:sz w:val="22"/>
          <w:szCs w:val="22"/>
        </w:rPr>
        <w:t>k mora izpolniti vse postavke v</w:t>
      </w:r>
      <w:r w:rsidRPr="006E1089">
        <w:rPr>
          <w:rFonts w:ascii="Trebuchet MS" w:hAnsi="Trebuchet MS" w:cs="Trebuchet MS"/>
          <w:color w:val="auto"/>
          <w:sz w:val="22"/>
          <w:szCs w:val="22"/>
        </w:rPr>
        <w:t xml:space="preserve"> obrazcu </w:t>
      </w:r>
      <w:r w:rsidRPr="006E1089">
        <w:rPr>
          <w:rFonts w:ascii="Trebuchet MS" w:hAnsi="Trebuchet MS" w:cs="Trebuchet MS"/>
          <w:b/>
          <w:bCs/>
          <w:color w:val="auto"/>
          <w:sz w:val="22"/>
          <w:szCs w:val="22"/>
        </w:rPr>
        <w:t>Ponudbena cena</w:t>
      </w:r>
      <w:r w:rsidRPr="006E1089">
        <w:rPr>
          <w:rFonts w:ascii="Trebuchet MS" w:hAnsi="Trebuchet MS" w:cs="Trebuchet MS"/>
          <w:color w:val="auto"/>
          <w:sz w:val="22"/>
          <w:szCs w:val="22"/>
        </w:rPr>
        <w:t xml:space="preserve"> (Obr_2) </w:t>
      </w:r>
      <w:r w:rsidR="00800351" w:rsidRPr="006E1089">
        <w:rPr>
          <w:rFonts w:ascii="Trebuchet MS" w:hAnsi="Trebuchet MS" w:cs="Trebuchet MS"/>
          <w:color w:val="auto"/>
          <w:sz w:val="22"/>
          <w:szCs w:val="22"/>
        </w:rPr>
        <w:t xml:space="preserve">za tiste sklope, za katere oddaja ponudbo, obrazec </w:t>
      </w:r>
      <w:r w:rsidRPr="006E1089">
        <w:rPr>
          <w:rFonts w:ascii="Trebuchet MS" w:hAnsi="Trebuchet MS" w:cs="Trebuchet MS"/>
          <w:color w:val="auto"/>
          <w:sz w:val="22"/>
          <w:szCs w:val="22"/>
        </w:rPr>
        <w:t xml:space="preserve">podpisati in </w:t>
      </w:r>
      <w:r w:rsidR="00800351" w:rsidRPr="006E1089">
        <w:rPr>
          <w:rFonts w:ascii="Trebuchet MS" w:hAnsi="Trebuchet MS" w:cs="Trebuchet MS"/>
          <w:color w:val="auto"/>
          <w:sz w:val="22"/>
          <w:szCs w:val="22"/>
        </w:rPr>
        <w:t xml:space="preserve">ga </w:t>
      </w:r>
      <w:r w:rsidRPr="006E1089">
        <w:rPr>
          <w:rFonts w:ascii="Trebuchet MS" w:hAnsi="Trebuchet MS" w:cs="Trebuchet MS"/>
          <w:color w:val="auto"/>
          <w:sz w:val="22"/>
          <w:szCs w:val="22"/>
        </w:rPr>
        <w:t xml:space="preserve">žigosati ter </w:t>
      </w:r>
      <w:r w:rsidR="00800351" w:rsidRPr="006E1089">
        <w:rPr>
          <w:rFonts w:ascii="Trebuchet MS" w:hAnsi="Trebuchet MS" w:cs="Trebuchet MS"/>
          <w:color w:val="auto"/>
          <w:sz w:val="22"/>
          <w:szCs w:val="22"/>
        </w:rPr>
        <w:t>ga</w:t>
      </w:r>
      <w:r w:rsidRPr="006E1089">
        <w:rPr>
          <w:rFonts w:ascii="Trebuchet MS" w:hAnsi="Trebuchet MS" w:cs="Trebuchet MS"/>
          <w:color w:val="auto"/>
          <w:sz w:val="22"/>
          <w:szCs w:val="22"/>
        </w:rPr>
        <w:t xml:space="preserve"> priložiti v tiskani obliki. </w:t>
      </w:r>
    </w:p>
    <w:p w14:paraId="2D188793" w14:textId="77777777" w:rsidR="006E1089" w:rsidRDefault="006E1089" w:rsidP="006E1089">
      <w:pPr>
        <w:pStyle w:val="Default"/>
        <w:ind w:left="1232"/>
        <w:jc w:val="both"/>
        <w:rPr>
          <w:rFonts w:ascii="Trebuchet MS" w:hAnsi="Trebuchet MS" w:cs="Trebuchet MS"/>
          <w:b/>
          <w:bCs/>
          <w:sz w:val="22"/>
          <w:szCs w:val="22"/>
        </w:rPr>
      </w:pPr>
    </w:p>
    <w:p w14:paraId="07E6D8EC" w14:textId="77777777" w:rsidR="006E1089" w:rsidRDefault="009D7901" w:rsidP="006E1089">
      <w:pPr>
        <w:pStyle w:val="Default"/>
        <w:ind w:left="1232"/>
        <w:jc w:val="both"/>
        <w:rPr>
          <w:rFonts w:ascii="Trebuchet MS" w:hAnsi="Trebuchet MS" w:cs="Trebuchet MS"/>
          <w:b/>
          <w:bCs/>
          <w:sz w:val="22"/>
          <w:szCs w:val="22"/>
        </w:rPr>
      </w:pPr>
      <w:r w:rsidRPr="00800351">
        <w:rPr>
          <w:rFonts w:ascii="Trebuchet MS" w:hAnsi="Trebuchet MS" w:cs="Trebuchet MS"/>
          <w:b/>
          <w:bCs/>
          <w:color w:val="auto"/>
          <w:sz w:val="22"/>
          <w:szCs w:val="22"/>
          <w:u w:val="single"/>
        </w:rPr>
        <w:t xml:space="preserve">Naročnik ponudnike izrecno opozarja, da bo, v kolikor ne bodo </w:t>
      </w:r>
      <w:r w:rsidRPr="00800351">
        <w:rPr>
          <w:rFonts w:ascii="Trebuchet MS" w:hAnsi="Trebuchet MS" w:cs="Trebuchet MS"/>
          <w:b/>
          <w:bCs/>
          <w:color w:val="auto"/>
          <w:sz w:val="22"/>
          <w:szCs w:val="22"/>
          <w:highlight w:val="lightGray"/>
          <w:u w:val="single"/>
        </w:rPr>
        <w:t>s številko</w:t>
      </w:r>
      <w:r w:rsidRPr="00800351">
        <w:rPr>
          <w:rFonts w:ascii="Trebuchet MS" w:hAnsi="Trebuchet MS" w:cs="Trebuchet MS"/>
          <w:b/>
          <w:bCs/>
          <w:color w:val="auto"/>
          <w:sz w:val="22"/>
          <w:szCs w:val="22"/>
          <w:u w:val="single"/>
        </w:rPr>
        <w:t xml:space="preserve"> izpolnili vseh mest v stolpcu »</w:t>
      </w:r>
      <w:r w:rsidR="00E11931">
        <w:rPr>
          <w:rFonts w:ascii="Trebuchet MS" w:hAnsi="Trebuchet MS" w:cs="Trebuchet MS"/>
          <w:b/>
          <w:bCs/>
          <w:color w:val="auto"/>
          <w:sz w:val="22"/>
          <w:szCs w:val="22"/>
          <w:u w:val="single"/>
        </w:rPr>
        <w:t>Cena skupaj z DDV na km</w:t>
      </w:r>
      <w:r w:rsidRPr="00800351">
        <w:rPr>
          <w:rFonts w:ascii="Trebuchet MS" w:hAnsi="Trebuchet MS" w:cs="Trebuchet MS"/>
          <w:b/>
          <w:bCs/>
          <w:color w:val="auto"/>
          <w:sz w:val="22"/>
          <w:szCs w:val="22"/>
          <w:u w:val="single"/>
        </w:rPr>
        <w:t xml:space="preserve">« </w:t>
      </w:r>
      <w:r w:rsidRPr="00800351">
        <w:rPr>
          <w:rFonts w:ascii="Trebuchet MS" w:hAnsi="Trebuchet MS" w:cs="Trebuchet MS"/>
          <w:b/>
          <w:bCs/>
          <w:color w:val="auto"/>
          <w:sz w:val="22"/>
          <w:szCs w:val="22"/>
          <w:highlight w:val="lightGray"/>
          <w:u w:val="single"/>
        </w:rPr>
        <w:t>na dve decimalki natančno</w:t>
      </w:r>
      <w:r w:rsidR="00800351">
        <w:rPr>
          <w:rFonts w:ascii="Trebuchet MS" w:hAnsi="Trebuchet MS" w:cs="Trebuchet MS"/>
          <w:b/>
          <w:bCs/>
          <w:color w:val="auto"/>
          <w:sz w:val="22"/>
          <w:szCs w:val="22"/>
          <w:u w:val="single"/>
        </w:rPr>
        <w:t xml:space="preserve"> v obrazcu Ponudbena cena, </w:t>
      </w:r>
      <w:r w:rsidRPr="00800351">
        <w:rPr>
          <w:rFonts w:ascii="Trebuchet MS" w:hAnsi="Trebuchet MS" w:cs="Trebuchet MS"/>
          <w:b/>
          <w:bCs/>
          <w:color w:val="auto"/>
          <w:sz w:val="22"/>
          <w:szCs w:val="22"/>
          <w:u w:val="single"/>
        </w:rPr>
        <w:t xml:space="preserve">smatral, da </w:t>
      </w:r>
      <w:r w:rsidR="00800351">
        <w:rPr>
          <w:rFonts w:ascii="Trebuchet MS" w:hAnsi="Trebuchet MS" w:cs="Trebuchet MS"/>
          <w:b/>
          <w:bCs/>
          <w:color w:val="auto"/>
          <w:sz w:val="22"/>
          <w:szCs w:val="22"/>
          <w:u w:val="single"/>
        </w:rPr>
        <w:t>je cena v EUR br</w:t>
      </w:r>
      <w:r w:rsidR="00C85D11">
        <w:rPr>
          <w:rFonts w:ascii="Trebuchet MS" w:hAnsi="Trebuchet MS" w:cs="Trebuchet MS"/>
          <w:b/>
          <w:bCs/>
          <w:color w:val="auto"/>
          <w:sz w:val="22"/>
          <w:szCs w:val="22"/>
          <w:u w:val="single"/>
        </w:rPr>
        <w:t>e</w:t>
      </w:r>
      <w:r w:rsidR="00800351">
        <w:rPr>
          <w:rFonts w:ascii="Trebuchet MS" w:hAnsi="Trebuchet MS" w:cs="Trebuchet MS"/>
          <w:b/>
          <w:bCs/>
          <w:color w:val="auto"/>
          <w:sz w:val="22"/>
          <w:szCs w:val="22"/>
          <w:u w:val="single"/>
        </w:rPr>
        <w:t>z centov (00/100)</w:t>
      </w:r>
      <w:r w:rsidRPr="00800351">
        <w:rPr>
          <w:rFonts w:ascii="Trebuchet MS" w:hAnsi="Trebuchet MS" w:cs="Trebuchet MS"/>
          <w:b/>
          <w:bCs/>
          <w:color w:val="auto"/>
          <w:sz w:val="22"/>
          <w:szCs w:val="22"/>
          <w:u w:val="single"/>
        </w:rPr>
        <w:t xml:space="preserve">. </w:t>
      </w:r>
    </w:p>
    <w:p w14:paraId="6A43F1B5" w14:textId="77777777" w:rsidR="006E1089" w:rsidRDefault="006E1089" w:rsidP="006E1089">
      <w:pPr>
        <w:pStyle w:val="Default"/>
        <w:ind w:left="1232"/>
        <w:jc w:val="both"/>
        <w:rPr>
          <w:rFonts w:ascii="Trebuchet MS" w:hAnsi="Trebuchet MS" w:cs="Trebuchet MS"/>
          <w:b/>
          <w:bCs/>
          <w:sz w:val="22"/>
          <w:szCs w:val="22"/>
        </w:rPr>
      </w:pPr>
    </w:p>
    <w:p w14:paraId="5B6EFA55" w14:textId="77777777" w:rsidR="006E1089" w:rsidRDefault="009D7901" w:rsidP="006E1089">
      <w:pPr>
        <w:pStyle w:val="Default"/>
        <w:ind w:left="1232"/>
        <w:jc w:val="both"/>
        <w:rPr>
          <w:rFonts w:ascii="Trebuchet MS" w:hAnsi="Trebuchet MS" w:cs="Trebuchet MS"/>
          <w:b/>
          <w:bCs/>
          <w:sz w:val="22"/>
          <w:szCs w:val="22"/>
        </w:rPr>
      </w:pPr>
      <w:r w:rsidRPr="00800351">
        <w:rPr>
          <w:rFonts w:ascii="Trebuchet MS" w:hAnsi="Trebuchet MS" w:cs="Trebuchet MS"/>
          <w:color w:val="auto"/>
          <w:sz w:val="22"/>
          <w:szCs w:val="22"/>
        </w:rPr>
        <w:t xml:space="preserve">Ponudnik ne sme spreminjati vsebine obrazca Ponudbena cena (Obr_2). </w:t>
      </w:r>
    </w:p>
    <w:p w14:paraId="7E1030A7" w14:textId="77777777" w:rsidR="006E1089" w:rsidRDefault="006E1089" w:rsidP="006E1089">
      <w:pPr>
        <w:pStyle w:val="Default"/>
        <w:ind w:left="1232"/>
        <w:jc w:val="both"/>
        <w:rPr>
          <w:rFonts w:ascii="Trebuchet MS" w:hAnsi="Trebuchet MS" w:cs="Trebuchet MS"/>
          <w:b/>
          <w:bCs/>
          <w:sz w:val="22"/>
          <w:szCs w:val="22"/>
        </w:rPr>
      </w:pPr>
    </w:p>
    <w:p w14:paraId="49BBA2E3" w14:textId="07271BE8" w:rsidR="006E1089" w:rsidRDefault="009D7901" w:rsidP="006E1089">
      <w:pPr>
        <w:pStyle w:val="Default"/>
        <w:ind w:left="1232"/>
        <w:jc w:val="both"/>
        <w:rPr>
          <w:rFonts w:ascii="Trebuchet MS" w:hAnsi="Trebuchet MS" w:cs="Trebuchet MS"/>
          <w:b/>
          <w:bCs/>
          <w:sz w:val="22"/>
          <w:szCs w:val="22"/>
        </w:rPr>
      </w:pPr>
      <w:r w:rsidRPr="00800351">
        <w:rPr>
          <w:rFonts w:ascii="Trebuchet MS" w:hAnsi="Trebuchet MS" w:cs="Trebuchet MS"/>
          <w:color w:val="auto"/>
          <w:sz w:val="22"/>
          <w:szCs w:val="22"/>
        </w:rPr>
        <w:lastRenderedPageBreak/>
        <w:t>Na obrazcu Ponudbena cena (Obr_2) mora »</w:t>
      </w:r>
      <w:r w:rsidR="00E11931">
        <w:rPr>
          <w:rFonts w:ascii="Trebuchet MS" w:hAnsi="Trebuchet MS" w:cs="Trebuchet MS"/>
          <w:color w:val="auto"/>
          <w:sz w:val="22"/>
          <w:szCs w:val="22"/>
        </w:rPr>
        <w:t>Skupaj cena na dan</w:t>
      </w:r>
      <w:r w:rsidRPr="00800351">
        <w:rPr>
          <w:rFonts w:ascii="Trebuchet MS" w:hAnsi="Trebuchet MS" w:cs="Trebuchet MS"/>
          <w:color w:val="auto"/>
          <w:sz w:val="22"/>
          <w:szCs w:val="22"/>
        </w:rPr>
        <w:t xml:space="preserve">« vsebovati morebitni popust in davek na dodano vrednost skladno z </w:t>
      </w:r>
      <w:r w:rsidRPr="00220C0A">
        <w:rPr>
          <w:rFonts w:ascii="Trebuchet MS" w:hAnsi="Trebuchet MS" w:cs="Trebuchet MS"/>
          <w:color w:val="auto"/>
          <w:sz w:val="22"/>
          <w:szCs w:val="22"/>
        </w:rPr>
        <w:t>Zakonom o davku na dodano vrednost (Uradni list RS, št. 13/11 – uradno prečiščeno besedilo</w:t>
      </w:r>
      <w:r w:rsidR="001F1B51" w:rsidRPr="00220C0A">
        <w:rPr>
          <w:rFonts w:ascii="Trebuchet MS" w:hAnsi="Trebuchet MS" w:cs="Trebuchet MS"/>
          <w:color w:val="auto"/>
          <w:sz w:val="22"/>
          <w:szCs w:val="22"/>
        </w:rPr>
        <w:t xml:space="preserve">, </w:t>
      </w:r>
      <w:r w:rsidR="001F1B51" w:rsidRPr="00220C0A">
        <w:rPr>
          <w:rFonts w:ascii="Trebuchet MS" w:hAnsi="Trebuchet MS" w:cs="Arial"/>
          <w:color w:val="auto"/>
          <w:sz w:val="22"/>
          <w:szCs w:val="22"/>
          <w:shd w:val="clear" w:color="auto" w:fill="FFFFFF"/>
        </w:rPr>
        <w:t>18/11, 78/11, 38/12,</w:t>
      </w:r>
      <w:r w:rsidR="004B334B" w:rsidRPr="00220C0A">
        <w:rPr>
          <w:rFonts w:ascii="Trebuchet MS" w:hAnsi="Trebuchet MS" w:cs="Arial"/>
          <w:color w:val="auto"/>
          <w:sz w:val="22"/>
          <w:szCs w:val="22"/>
          <w:shd w:val="clear" w:color="auto" w:fill="FFFFFF"/>
        </w:rPr>
        <w:t xml:space="preserve"> 83/12, 86/14, 90/15, 77/18, 59/19, 72/19, 196/21 – </w:t>
      </w:r>
      <w:proofErr w:type="spellStart"/>
      <w:r w:rsidR="004B334B" w:rsidRPr="00220C0A">
        <w:rPr>
          <w:rFonts w:ascii="Trebuchet MS" w:hAnsi="Trebuchet MS" w:cs="Arial"/>
          <w:color w:val="auto"/>
          <w:sz w:val="22"/>
          <w:szCs w:val="22"/>
          <w:shd w:val="clear" w:color="auto" w:fill="FFFFFF"/>
        </w:rPr>
        <w:t>ZDOsk</w:t>
      </w:r>
      <w:proofErr w:type="spellEnd"/>
      <w:r w:rsidR="004B334B" w:rsidRPr="00220C0A">
        <w:rPr>
          <w:rFonts w:ascii="Trebuchet MS" w:hAnsi="Trebuchet MS" w:cs="Arial"/>
          <w:color w:val="auto"/>
          <w:sz w:val="22"/>
          <w:szCs w:val="22"/>
          <w:shd w:val="clear" w:color="auto" w:fill="FFFFFF"/>
        </w:rPr>
        <w:t>, 3/22</w:t>
      </w:r>
      <w:r w:rsidR="0066767C" w:rsidRPr="00220C0A">
        <w:rPr>
          <w:rFonts w:ascii="Trebuchet MS" w:hAnsi="Trebuchet MS" w:cs="Arial"/>
          <w:color w:val="auto"/>
          <w:sz w:val="22"/>
          <w:szCs w:val="22"/>
          <w:shd w:val="clear" w:color="auto" w:fill="FFFFFF"/>
        </w:rPr>
        <w:t>,</w:t>
      </w:r>
      <w:r w:rsidR="004B334B" w:rsidRPr="00220C0A">
        <w:rPr>
          <w:rFonts w:ascii="Trebuchet MS" w:hAnsi="Trebuchet MS" w:cs="Arial"/>
          <w:color w:val="auto"/>
          <w:sz w:val="22"/>
          <w:szCs w:val="22"/>
          <w:shd w:val="clear" w:color="auto" w:fill="FFFFFF"/>
        </w:rPr>
        <w:t xml:space="preserve"> 29/22 </w:t>
      </w:r>
      <w:r w:rsidR="0066767C" w:rsidRPr="00220C0A">
        <w:rPr>
          <w:rFonts w:ascii="Trebuchet MS" w:hAnsi="Trebuchet MS" w:cs="Arial"/>
          <w:color w:val="auto"/>
          <w:sz w:val="22"/>
          <w:szCs w:val="22"/>
          <w:shd w:val="clear" w:color="auto" w:fill="FFFFFF"/>
        </w:rPr>
        <w:t>–</w:t>
      </w:r>
      <w:r w:rsidR="004B334B" w:rsidRPr="00220C0A">
        <w:rPr>
          <w:rFonts w:ascii="Trebuchet MS" w:hAnsi="Trebuchet MS" w:cs="Arial"/>
          <w:color w:val="auto"/>
          <w:sz w:val="22"/>
          <w:szCs w:val="22"/>
          <w:shd w:val="clear" w:color="auto" w:fill="FFFFFF"/>
        </w:rPr>
        <w:t xml:space="preserve"> ZUOPDCE</w:t>
      </w:r>
      <w:r w:rsidR="0066767C" w:rsidRPr="00220C0A">
        <w:rPr>
          <w:rFonts w:ascii="Trebuchet MS" w:hAnsi="Trebuchet MS" w:cs="Arial"/>
          <w:color w:val="auto"/>
          <w:sz w:val="22"/>
          <w:szCs w:val="22"/>
          <w:shd w:val="clear" w:color="auto" w:fill="FFFFFF"/>
        </w:rPr>
        <w:t>, 144/22</w:t>
      </w:r>
      <w:r w:rsidR="00911670">
        <w:rPr>
          <w:rFonts w:ascii="Trebuchet MS" w:hAnsi="Trebuchet MS" w:cs="Arial"/>
          <w:color w:val="auto"/>
          <w:sz w:val="22"/>
          <w:szCs w:val="22"/>
          <w:shd w:val="clear" w:color="auto" w:fill="FFFFFF"/>
        </w:rPr>
        <w:t>,</w:t>
      </w:r>
      <w:r w:rsidR="0066767C" w:rsidRPr="00220C0A">
        <w:rPr>
          <w:rFonts w:ascii="Trebuchet MS" w:hAnsi="Trebuchet MS" w:cs="Arial"/>
          <w:color w:val="auto"/>
          <w:sz w:val="22"/>
          <w:szCs w:val="22"/>
          <w:shd w:val="clear" w:color="auto" w:fill="FFFFFF"/>
        </w:rPr>
        <w:t xml:space="preserve"> 114/22 </w:t>
      </w:r>
      <w:r w:rsidR="00911670">
        <w:rPr>
          <w:rFonts w:ascii="Trebuchet MS" w:hAnsi="Trebuchet MS" w:cs="Arial"/>
          <w:color w:val="auto"/>
          <w:sz w:val="22"/>
          <w:szCs w:val="22"/>
          <w:shd w:val="clear" w:color="auto" w:fill="FFFFFF"/>
        </w:rPr>
        <w:t>–</w:t>
      </w:r>
      <w:r w:rsidR="0066767C" w:rsidRPr="00220C0A">
        <w:rPr>
          <w:rFonts w:ascii="Trebuchet MS" w:hAnsi="Trebuchet MS" w:cs="Arial"/>
          <w:color w:val="auto"/>
          <w:sz w:val="22"/>
          <w:szCs w:val="22"/>
          <w:shd w:val="clear" w:color="auto" w:fill="FFFFFF"/>
        </w:rPr>
        <w:t xml:space="preserve"> ZNUDDVE</w:t>
      </w:r>
      <w:r w:rsidR="00911670">
        <w:rPr>
          <w:rFonts w:ascii="Trebuchet MS" w:hAnsi="Trebuchet MS" w:cs="Arial"/>
          <w:color w:val="auto"/>
          <w:sz w:val="22"/>
          <w:szCs w:val="22"/>
          <w:shd w:val="clear" w:color="auto" w:fill="FFFFFF"/>
        </w:rPr>
        <w:t xml:space="preserve">, </w:t>
      </w:r>
      <w:r w:rsidR="00911670" w:rsidRPr="00911670">
        <w:rPr>
          <w:rFonts w:ascii="Trebuchet MS" w:hAnsi="Trebuchet MS" w:cs="Arial"/>
          <w:color w:val="auto"/>
          <w:sz w:val="22"/>
          <w:szCs w:val="22"/>
          <w:shd w:val="clear" w:color="auto" w:fill="FFFFFF"/>
        </w:rPr>
        <w:t xml:space="preserve">40/23 - </w:t>
      </w:r>
      <w:proofErr w:type="spellStart"/>
      <w:r w:rsidR="00911670" w:rsidRPr="00911670">
        <w:rPr>
          <w:rFonts w:ascii="Trebuchet MS" w:hAnsi="Trebuchet MS" w:cs="Arial"/>
          <w:color w:val="auto"/>
          <w:sz w:val="22"/>
          <w:szCs w:val="22"/>
          <w:shd w:val="clear" w:color="auto" w:fill="FFFFFF"/>
        </w:rPr>
        <w:t>ZDavPR</w:t>
      </w:r>
      <w:proofErr w:type="spellEnd"/>
      <w:r w:rsidR="00911670" w:rsidRPr="00911670">
        <w:rPr>
          <w:rFonts w:ascii="Trebuchet MS" w:hAnsi="Trebuchet MS" w:cs="Arial"/>
          <w:color w:val="auto"/>
          <w:sz w:val="22"/>
          <w:szCs w:val="22"/>
          <w:shd w:val="clear" w:color="auto" w:fill="FFFFFF"/>
        </w:rPr>
        <w:t xml:space="preserve">-B, 122/23, 196/21 - </w:t>
      </w:r>
      <w:proofErr w:type="spellStart"/>
      <w:r w:rsidR="00911670" w:rsidRPr="00911670">
        <w:rPr>
          <w:rFonts w:ascii="Trebuchet MS" w:hAnsi="Trebuchet MS" w:cs="Arial"/>
          <w:color w:val="auto"/>
          <w:sz w:val="22"/>
          <w:szCs w:val="22"/>
          <w:shd w:val="clear" w:color="auto" w:fill="FFFFFF"/>
        </w:rPr>
        <w:t>ZDOsk</w:t>
      </w:r>
      <w:proofErr w:type="spellEnd"/>
      <w:r w:rsidR="00911670" w:rsidRPr="00911670">
        <w:rPr>
          <w:rFonts w:ascii="Trebuchet MS" w:hAnsi="Trebuchet MS" w:cs="Arial"/>
          <w:color w:val="auto"/>
          <w:sz w:val="22"/>
          <w:szCs w:val="22"/>
          <w:shd w:val="clear" w:color="auto" w:fill="FFFFFF"/>
        </w:rPr>
        <w:t xml:space="preserve">, 163/22 - </w:t>
      </w:r>
      <w:proofErr w:type="spellStart"/>
      <w:r w:rsidR="00911670" w:rsidRPr="00911670">
        <w:rPr>
          <w:rFonts w:ascii="Trebuchet MS" w:hAnsi="Trebuchet MS" w:cs="Arial"/>
          <w:color w:val="auto"/>
          <w:sz w:val="22"/>
          <w:szCs w:val="22"/>
          <w:shd w:val="clear" w:color="auto" w:fill="FFFFFF"/>
        </w:rPr>
        <w:t>ZDOsk</w:t>
      </w:r>
      <w:proofErr w:type="spellEnd"/>
      <w:r w:rsidR="00911670" w:rsidRPr="00911670">
        <w:rPr>
          <w:rFonts w:ascii="Trebuchet MS" w:hAnsi="Trebuchet MS" w:cs="Arial"/>
          <w:color w:val="auto"/>
          <w:sz w:val="22"/>
          <w:szCs w:val="22"/>
          <w:shd w:val="clear" w:color="auto" w:fill="FFFFFF"/>
        </w:rPr>
        <w:t>-A, 84/23 - ZDOsk-1</w:t>
      </w:r>
      <w:r w:rsidR="00911670">
        <w:rPr>
          <w:rFonts w:ascii="Trebuchet MS" w:hAnsi="Trebuchet MS" w:cs="Arial"/>
          <w:color w:val="auto"/>
          <w:sz w:val="22"/>
          <w:szCs w:val="22"/>
          <w:shd w:val="clear" w:color="auto" w:fill="FFFFFF"/>
        </w:rPr>
        <w:t xml:space="preserve"> in</w:t>
      </w:r>
      <w:r w:rsidR="00911670" w:rsidRPr="00911670">
        <w:rPr>
          <w:rFonts w:ascii="Trebuchet MS" w:hAnsi="Trebuchet MS" w:cs="Arial"/>
          <w:color w:val="auto"/>
          <w:sz w:val="22"/>
          <w:szCs w:val="22"/>
          <w:shd w:val="clear" w:color="auto" w:fill="FFFFFF"/>
        </w:rPr>
        <w:t xml:space="preserve"> 104/24</w:t>
      </w:r>
      <w:r w:rsidRPr="00220C0A">
        <w:rPr>
          <w:rFonts w:ascii="Trebuchet MS" w:hAnsi="Trebuchet MS" w:cs="Trebuchet MS"/>
          <w:color w:val="auto"/>
          <w:sz w:val="22"/>
          <w:szCs w:val="22"/>
        </w:rPr>
        <w:t>).</w:t>
      </w:r>
      <w:r w:rsidRPr="00800351">
        <w:rPr>
          <w:rFonts w:ascii="Trebuchet MS" w:hAnsi="Trebuchet MS" w:cs="Trebuchet MS"/>
          <w:color w:val="auto"/>
          <w:sz w:val="22"/>
          <w:szCs w:val="22"/>
        </w:rPr>
        <w:t xml:space="preserve"> Ločeno morajo biti izkazani: neto »</w:t>
      </w:r>
      <w:r w:rsidR="00E11931">
        <w:rPr>
          <w:rFonts w:ascii="Trebuchet MS" w:hAnsi="Trebuchet MS" w:cs="Trebuchet MS"/>
          <w:color w:val="auto"/>
          <w:sz w:val="22"/>
          <w:szCs w:val="22"/>
        </w:rPr>
        <w:t>Skupaj cena na dan</w:t>
      </w:r>
      <w:r w:rsidRPr="00800351">
        <w:rPr>
          <w:rFonts w:ascii="Trebuchet MS" w:hAnsi="Trebuchet MS" w:cs="Trebuchet MS"/>
          <w:color w:val="auto"/>
          <w:sz w:val="22"/>
          <w:szCs w:val="22"/>
        </w:rPr>
        <w:t>«, znesek DDV in bruto »</w:t>
      </w:r>
      <w:r w:rsidR="00E11931">
        <w:rPr>
          <w:rFonts w:ascii="Trebuchet MS" w:hAnsi="Trebuchet MS" w:cs="Trebuchet MS"/>
          <w:color w:val="auto"/>
          <w:sz w:val="22"/>
          <w:szCs w:val="22"/>
        </w:rPr>
        <w:t>Skupaj cena na dan</w:t>
      </w:r>
      <w:r w:rsidR="00605A7E">
        <w:rPr>
          <w:rFonts w:ascii="Trebuchet MS" w:hAnsi="Trebuchet MS" w:cs="Trebuchet MS"/>
          <w:color w:val="auto"/>
          <w:sz w:val="22"/>
          <w:szCs w:val="22"/>
        </w:rPr>
        <w:t>«</w:t>
      </w:r>
      <w:r w:rsidRPr="00800351">
        <w:rPr>
          <w:rFonts w:ascii="Trebuchet MS" w:hAnsi="Trebuchet MS" w:cs="Trebuchet MS"/>
          <w:color w:val="auto"/>
          <w:sz w:val="22"/>
          <w:szCs w:val="22"/>
        </w:rPr>
        <w:t xml:space="preserve">. </w:t>
      </w:r>
    </w:p>
    <w:p w14:paraId="3A2D2C6E" w14:textId="77777777" w:rsidR="006E1089" w:rsidRDefault="006E1089" w:rsidP="006E1089">
      <w:pPr>
        <w:pStyle w:val="Default"/>
        <w:ind w:left="1232"/>
        <w:jc w:val="both"/>
        <w:rPr>
          <w:rFonts w:ascii="Trebuchet MS" w:hAnsi="Trebuchet MS" w:cs="Trebuchet MS"/>
          <w:b/>
          <w:bCs/>
          <w:sz w:val="22"/>
          <w:szCs w:val="22"/>
        </w:rPr>
      </w:pPr>
    </w:p>
    <w:p w14:paraId="2715A3C9" w14:textId="340FE483" w:rsidR="009D7901" w:rsidRPr="006E1089" w:rsidRDefault="009D7901" w:rsidP="006E1089">
      <w:pPr>
        <w:pStyle w:val="Default"/>
        <w:ind w:left="1232"/>
        <w:jc w:val="both"/>
        <w:rPr>
          <w:rFonts w:ascii="Trebuchet MS" w:hAnsi="Trebuchet MS" w:cs="Trebuchet MS"/>
          <w:b/>
          <w:bCs/>
          <w:sz w:val="22"/>
          <w:szCs w:val="22"/>
        </w:rPr>
      </w:pPr>
      <w:r w:rsidRPr="006E1089">
        <w:rPr>
          <w:rFonts w:ascii="Trebuchet MS" w:hAnsi="Trebuchet MS" w:cs="Trebuchet MS"/>
          <w:sz w:val="22"/>
          <w:szCs w:val="22"/>
        </w:rPr>
        <w:t>Ponudbene cene so fiksne</w:t>
      </w:r>
      <w:r w:rsidR="00800351" w:rsidRPr="006E1089">
        <w:rPr>
          <w:rFonts w:ascii="Trebuchet MS" w:hAnsi="Trebuchet MS" w:cs="Trebuchet MS"/>
          <w:sz w:val="22"/>
          <w:szCs w:val="22"/>
        </w:rPr>
        <w:t xml:space="preserve"> ves čas šolskega leta 20</w:t>
      </w:r>
      <w:r w:rsidR="001F1B51" w:rsidRPr="006E1089">
        <w:rPr>
          <w:rFonts w:ascii="Trebuchet MS" w:hAnsi="Trebuchet MS" w:cs="Trebuchet MS"/>
          <w:sz w:val="22"/>
          <w:szCs w:val="22"/>
        </w:rPr>
        <w:t>2</w:t>
      </w:r>
      <w:r w:rsidR="00911670">
        <w:rPr>
          <w:rFonts w:ascii="Trebuchet MS" w:hAnsi="Trebuchet MS" w:cs="Trebuchet MS"/>
          <w:sz w:val="22"/>
          <w:szCs w:val="22"/>
        </w:rPr>
        <w:t>6</w:t>
      </w:r>
      <w:r w:rsidR="00800351" w:rsidRPr="006E1089">
        <w:rPr>
          <w:rFonts w:ascii="Trebuchet MS" w:hAnsi="Trebuchet MS" w:cs="Trebuchet MS"/>
          <w:sz w:val="22"/>
          <w:szCs w:val="22"/>
        </w:rPr>
        <w:t>/20</w:t>
      </w:r>
      <w:r w:rsidR="001F1B51" w:rsidRPr="006E1089">
        <w:rPr>
          <w:rFonts w:ascii="Trebuchet MS" w:hAnsi="Trebuchet MS" w:cs="Trebuchet MS"/>
          <w:sz w:val="22"/>
          <w:szCs w:val="22"/>
        </w:rPr>
        <w:t>2</w:t>
      </w:r>
      <w:r w:rsidR="00911670">
        <w:rPr>
          <w:rFonts w:ascii="Trebuchet MS" w:hAnsi="Trebuchet MS" w:cs="Trebuchet MS"/>
          <w:sz w:val="22"/>
          <w:szCs w:val="22"/>
        </w:rPr>
        <w:t>7</w:t>
      </w:r>
      <w:r w:rsidR="00800351" w:rsidRPr="006E1089">
        <w:rPr>
          <w:rFonts w:ascii="Trebuchet MS" w:hAnsi="Trebuchet MS" w:cs="Trebuchet MS"/>
          <w:sz w:val="22"/>
          <w:szCs w:val="22"/>
        </w:rPr>
        <w:t xml:space="preserve">. Za nadaljnja šolska leta </w:t>
      </w:r>
      <w:r w:rsidR="00800351" w:rsidRPr="006A58A8">
        <w:rPr>
          <w:rFonts w:ascii="Trebuchet MS" w:hAnsi="Trebuchet MS" w:cs="Trebuchet MS"/>
          <w:sz w:val="22"/>
          <w:szCs w:val="22"/>
        </w:rPr>
        <w:t>(20</w:t>
      </w:r>
      <w:r w:rsidR="001F1B51" w:rsidRPr="006A58A8">
        <w:rPr>
          <w:rFonts w:ascii="Trebuchet MS" w:hAnsi="Trebuchet MS" w:cs="Trebuchet MS"/>
          <w:sz w:val="22"/>
          <w:szCs w:val="22"/>
        </w:rPr>
        <w:t>2</w:t>
      </w:r>
      <w:r w:rsidR="00911670" w:rsidRPr="006A58A8">
        <w:rPr>
          <w:rFonts w:ascii="Trebuchet MS" w:hAnsi="Trebuchet MS" w:cs="Trebuchet MS"/>
          <w:sz w:val="22"/>
          <w:szCs w:val="22"/>
        </w:rPr>
        <w:t>7</w:t>
      </w:r>
      <w:r w:rsidR="00800351" w:rsidRPr="006A58A8">
        <w:rPr>
          <w:rFonts w:ascii="Trebuchet MS" w:hAnsi="Trebuchet MS" w:cs="Trebuchet MS"/>
          <w:sz w:val="22"/>
          <w:szCs w:val="22"/>
        </w:rPr>
        <w:t>/20</w:t>
      </w:r>
      <w:r w:rsidR="001F1B51" w:rsidRPr="006A58A8">
        <w:rPr>
          <w:rFonts w:ascii="Trebuchet MS" w:hAnsi="Trebuchet MS" w:cs="Trebuchet MS"/>
          <w:sz w:val="22"/>
          <w:szCs w:val="22"/>
        </w:rPr>
        <w:t>2</w:t>
      </w:r>
      <w:r w:rsidR="00911670" w:rsidRPr="006A58A8">
        <w:rPr>
          <w:rFonts w:ascii="Trebuchet MS" w:hAnsi="Trebuchet MS" w:cs="Trebuchet MS"/>
          <w:sz w:val="22"/>
          <w:szCs w:val="22"/>
        </w:rPr>
        <w:t>8</w:t>
      </w:r>
      <w:r w:rsidR="00F26C83" w:rsidRPr="006A58A8">
        <w:rPr>
          <w:rFonts w:ascii="Trebuchet MS" w:hAnsi="Trebuchet MS" w:cs="Trebuchet MS"/>
          <w:sz w:val="22"/>
          <w:szCs w:val="22"/>
        </w:rPr>
        <w:t xml:space="preserve"> in</w:t>
      </w:r>
      <w:r w:rsidR="00EF7448" w:rsidRPr="006A58A8">
        <w:rPr>
          <w:rFonts w:ascii="Trebuchet MS" w:hAnsi="Trebuchet MS" w:cs="Trebuchet MS"/>
          <w:sz w:val="22"/>
          <w:szCs w:val="22"/>
        </w:rPr>
        <w:t xml:space="preserve"> </w:t>
      </w:r>
      <w:r w:rsidR="00800351" w:rsidRPr="006A58A8">
        <w:rPr>
          <w:rFonts w:ascii="Trebuchet MS" w:hAnsi="Trebuchet MS" w:cs="Trebuchet MS"/>
          <w:sz w:val="22"/>
          <w:szCs w:val="22"/>
        </w:rPr>
        <w:t>20</w:t>
      </w:r>
      <w:r w:rsidR="001F1B51" w:rsidRPr="006A58A8">
        <w:rPr>
          <w:rFonts w:ascii="Trebuchet MS" w:hAnsi="Trebuchet MS" w:cs="Trebuchet MS"/>
          <w:sz w:val="22"/>
          <w:szCs w:val="22"/>
        </w:rPr>
        <w:t>2</w:t>
      </w:r>
      <w:r w:rsidR="00911670" w:rsidRPr="006A58A8">
        <w:rPr>
          <w:rFonts w:ascii="Trebuchet MS" w:hAnsi="Trebuchet MS" w:cs="Trebuchet MS"/>
          <w:sz w:val="22"/>
          <w:szCs w:val="22"/>
        </w:rPr>
        <w:t>8</w:t>
      </w:r>
      <w:r w:rsidR="00800351" w:rsidRPr="006A58A8">
        <w:rPr>
          <w:rFonts w:ascii="Trebuchet MS" w:hAnsi="Trebuchet MS" w:cs="Trebuchet MS"/>
          <w:sz w:val="22"/>
          <w:szCs w:val="22"/>
        </w:rPr>
        <w:t>/202</w:t>
      </w:r>
      <w:r w:rsidR="00911670" w:rsidRPr="006A58A8">
        <w:rPr>
          <w:rFonts w:ascii="Trebuchet MS" w:hAnsi="Trebuchet MS" w:cs="Trebuchet MS"/>
          <w:sz w:val="22"/>
          <w:szCs w:val="22"/>
        </w:rPr>
        <w:t>9</w:t>
      </w:r>
      <w:r w:rsidR="00800351" w:rsidRPr="006E1089">
        <w:rPr>
          <w:rFonts w:ascii="Trebuchet MS" w:hAnsi="Trebuchet MS" w:cs="Trebuchet MS"/>
          <w:sz w:val="22"/>
          <w:szCs w:val="22"/>
        </w:rPr>
        <w:t xml:space="preserve">) se cene </w:t>
      </w:r>
      <w:r w:rsidR="001F1B51" w:rsidRPr="006E1089">
        <w:rPr>
          <w:rFonts w:ascii="Trebuchet MS" w:hAnsi="Trebuchet MS" w:cs="Trebuchet MS"/>
          <w:sz w:val="22"/>
          <w:szCs w:val="22"/>
        </w:rPr>
        <w:t xml:space="preserve">lahko </w:t>
      </w:r>
      <w:r w:rsidR="00800351" w:rsidRPr="006E1089">
        <w:rPr>
          <w:rFonts w:ascii="Trebuchet MS" w:hAnsi="Trebuchet MS" w:cs="Trebuchet MS"/>
          <w:sz w:val="22"/>
          <w:szCs w:val="22"/>
        </w:rPr>
        <w:t>povečajo le na podlagi in v višini indeksa povečanja cen življenjskih potrebščin za preteklo koledarsko leto, kot ga objavlja Statistični urad RS. Da bi bilo povišanje cen v skladu s tem veljavno, stranki pogodbe skleneta aneks</w:t>
      </w:r>
      <w:r w:rsidR="001F1B51" w:rsidRPr="006E1089">
        <w:rPr>
          <w:rFonts w:ascii="Trebuchet MS" w:hAnsi="Trebuchet MS" w:cs="Trebuchet MS"/>
          <w:sz w:val="22"/>
          <w:szCs w:val="22"/>
        </w:rPr>
        <w:t xml:space="preserve"> oziroma dodatek</w:t>
      </w:r>
      <w:r w:rsidR="00800351" w:rsidRPr="006E1089">
        <w:rPr>
          <w:rFonts w:ascii="Trebuchet MS" w:hAnsi="Trebuchet MS" w:cs="Trebuchet MS"/>
          <w:sz w:val="22"/>
          <w:szCs w:val="22"/>
        </w:rPr>
        <w:t xml:space="preserve"> k osnovni pogodbi.</w:t>
      </w:r>
      <w:r w:rsidR="00800351">
        <w:rPr>
          <w:rFonts w:ascii="Trebuchet MS" w:hAnsi="Trebuchet MS" w:cs="Trebuchet MS"/>
          <w:sz w:val="22"/>
          <w:szCs w:val="22"/>
        </w:rPr>
        <w:t xml:space="preserve"> </w:t>
      </w:r>
    </w:p>
    <w:p w14:paraId="189E8453" w14:textId="77777777" w:rsidR="0098098A" w:rsidRPr="004D177F" w:rsidRDefault="0098098A" w:rsidP="004D177F">
      <w:pPr>
        <w:pStyle w:val="Default"/>
        <w:ind w:left="1232"/>
        <w:jc w:val="both"/>
        <w:rPr>
          <w:rFonts w:ascii="Trebuchet MS" w:hAnsi="Trebuchet MS" w:cs="Trebuchet MS"/>
          <w:b/>
          <w:bCs/>
          <w:sz w:val="22"/>
          <w:szCs w:val="22"/>
        </w:rPr>
      </w:pPr>
    </w:p>
    <w:p w14:paraId="37AACA92" w14:textId="0AADE1AB" w:rsidR="0098098A" w:rsidRDefault="00E40592" w:rsidP="00822C25">
      <w:pPr>
        <w:pStyle w:val="Default"/>
        <w:numPr>
          <w:ilvl w:val="0"/>
          <w:numId w:val="27"/>
        </w:numPr>
        <w:jc w:val="both"/>
        <w:rPr>
          <w:rFonts w:ascii="Trebuchet MS" w:hAnsi="Trebuchet MS" w:cs="Trebuchet MS"/>
          <w:b/>
          <w:bCs/>
          <w:i/>
          <w:sz w:val="22"/>
          <w:szCs w:val="22"/>
        </w:rPr>
      </w:pPr>
      <w:bookmarkStart w:id="52" w:name="_Toc335915449"/>
      <w:bookmarkStart w:id="53" w:name="_Toc335915523"/>
      <w:bookmarkStart w:id="54" w:name="_Toc335915560"/>
      <w:bookmarkStart w:id="55" w:name="_Toc335915789"/>
      <w:r w:rsidRPr="0098098A">
        <w:rPr>
          <w:rFonts w:ascii="Trebuchet MS" w:hAnsi="Trebuchet MS" w:cs="Trebuchet MS"/>
          <w:b/>
          <w:bCs/>
          <w:sz w:val="22"/>
          <w:szCs w:val="22"/>
        </w:rPr>
        <w:t>MERILO ZA IZBIRO NAJUGODNEJŠE PONUDBE</w:t>
      </w:r>
      <w:bookmarkEnd w:id="52"/>
      <w:bookmarkEnd w:id="53"/>
      <w:bookmarkEnd w:id="54"/>
      <w:bookmarkEnd w:id="55"/>
    </w:p>
    <w:p w14:paraId="1E91CD35" w14:textId="48798E98" w:rsidR="0098098A" w:rsidRDefault="005937EF" w:rsidP="006A58A8">
      <w:pPr>
        <w:pStyle w:val="Default"/>
        <w:tabs>
          <w:tab w:val="left" w:pos="6045"/>
        </w:tabs>
        <w:ind w:left="644"/>
        <w:jc w:val="both"/>
        <w:rPr>
          <w:rFonts w:ascii="Trebuchet MS" w:hAnsi="Trebuchet MS" w:cs="Trebuchet MS"/>
          <w:b/>
          <w:bCs/>
          <w:i/>
          <w:sz w:val="22"/>
          <w:szCs w:val="22"/>
        </w:rPr>
      </w:pPr>
      <w:r>
        <w:rPr>
          <w:rFonts w:ascii="Trebuchet MS" w:hAnsi="Trebuchet MS" w:cs="Trebuchet MS"/>
          <w:b/>
          <w:bCs/>
          <w:i/>
          <w:sz w:val="22"/>
          <w:szCs w:val="22"/>
        </w:rPr>
        <w:tab/>
      </w:r>
    </w:p>
    <w:p w14:paraId="1E6430E4" w14:textId="2DE337A3" w:rsidR="005006FA" w:rsidRDefault="00E40592" w:rsidP="005006FA">
      <w:pPr>
        <w:pStyle w:val="Default"/>
        <w:ind w:left="284"/>
        <w:jc w:val="both"/>
        <w:rPr>
          <w:rFonts w:ascii="Trebuchet MS" w:hAnsi="Trebuchet MS" w:cs="Trebuchet MS"/>
          <w:b/>
          <w:bCs/>
          <w:i/>
          <w:sz w:val="22"/>
          <w:szCs w:val="22"/>
        </w:rPr>
      </w:pPr>
      <w:r w:rsidRPr="0098098A">
        <w:rPr>
          <w:rFonts w:ascii="Trebuchet MS" w:hAnsi="Trebuchet MS" w:cs="Trebuchet MS"/>
          <w:color w:val="auto"/>
          <w:sz w:val="22"/>
          <w:szCs w:val="22"/>
        </w:rPr>
        <w:t>Naročnik bo oddal predmetno javno naročilo</w:t>
      </w:r>
      <w:r w:rsidR="002F2BBA" w:rsidRPr="0098098A">
        <w:rPr>
          <w:rFonts w:ascii="Trebuchet MS" w:hAnsi="Trebuchet MS" w:cs="Trebuchet MS"/>
          <w:color w:val="auto"/>
          <w:sz w:val="22"/>
          <w:szCs w:val="22"/>
        </w:rPr>
        <w:t xml:space="preserve"> po posameznih sklopih</w:t>
      </w:r>
      <w:r w:rsidRPr="0098098A">
        <w:rPr>
          <w:rFonts w:ascii="Trebuchet MS" w:hAnsi="Trebuchet MS" w:cs="Trebuchet MS"/>
          <w:color w:val="auto"/>
          <w:sz w:val="22"/>
          <w:szCs w:val="22"/>
        </w:rPr>
        <w:t xml:space="preserve"> na podlagi ekonomsko najugodnejše ponudbe, merilo za izbiro ekonomsko najugodnejše ponudbe pa je </w:t>
      </w:r>
      <w:r w:rsidRPr="0098098A">
        <w:rPr>
          <w:rFonts w:ascii="Trebuchet MS" w:hAnsi="Trebuchet MS" w:cs="Trebuchet MS"/>
          <w:b/>
          <w:bCs/>
          <w:color w:val="auto"/>
          <w:sz w:val="22"/>
          <w:szCs w:val="22"/>
          <w:u w:val="single"/>
        </w:rPr>
        <w:t>najnižja ponudbena cena</w:t>
      </w:r>
      <w:r w:rsidR="00D90060" w:rsidRPr="0098098A">
        <w:rPr>
          <w:rFonts w:ascii="Trebuchet MS" w:hAnsi="Trebuchet MS" w:cs="Trebuchet MS"/>
          <w:b/>
          <w:bCs/>
          <w:color w:val="auto"/>
          <w:sz w:val="22"/>
          <w:szCs w:val="22"/>
        </w:rPr>
        <w:t xml:space="preserve"> (</w:t>
      </w:r>
      <w:r w:rsidR="00D90060" w:rsidRPr="0098098A">
        <w:rPr>
          <w:rFonts w:ascii="Trebuchet MS" w:hAnsi="Trebuchet MS" w:cs="Arial"/>
          <w:sz w:val="22"/>
          <w:szCs w:val="22"/>
        </w:rPr>
        <w:t>končna skupna ponudbena cena za celotno predvideno količino z DDV v EUR)</w:t>
      </w:r>
      <w:r w:rsidR="002F2BBA" w:rsidRPr="0098098A">
        <w:rPr>
          <w:rFonts w:ascii="Trebuchet MS" w:hAnsi="Trebuchet MS" w:cs="Arial"/>
          <w:sz w:val="22"/>
          <w:szCs w:val="22"/>
        </w:rPr>
        <w:t xml:space="preserve"> za posamezni sklop</w:t>
      </w:r>
      <w:r w:rsidR="00D90060" w:rsidRPr="0098098A">
        <w:rPr>
          <w:rFonts w:ascii="Trebuchet MS" w:hAnsi="Trebuchet MS" w:cs="Arial"/>
          <w:sz w:val="22"/>
          <w:szCs w:val="22"/>
        </w:rPr>
        <w:t xml:space="preserve">. </w:t>
      </w:r>
    </w:p>
    <w:p w14:paraId="626C254F" w14:textId="77777777" w:rsidR="0094293C" w:rsidRDefault="0094293C" w:rsidP="005006FA">
      <w:pPr>
        <w:pStyle w:val="Default"/>
        <w:ind w:left="284"/>
        <w:jc w:val="both"/>
        <w:rPr>
          <w:rFonts w:ascii="Trebuchet MS" w:hAnsi="Trebuchet MS" w:cs="Trebuchet MS"/>
          <w:color w:val="auto"/>
          <w:sz w:val="22"/>
          <w:szCs w:val="22"/>
        </w:rPr>
      </w:pPr>
    </w:p>
    <w:p w14:paraId="6909565B" w14:textId="2BAAE251" w:rsidR="005006FA" w:rsidDel="00581E61" w:rsidRDefault="00E40592" w:rsidP="005006FA">
      <w:pPr>
        <w:pStyle w:val="Default"/>
        <w:ind w:left="284"/>
        <w:jc w:val="both"/>
        <w:rPr>
          <w:rFonts w:ascii="Trebuchet MS" w:hAnsi="Trebuchet MS" w:cs="Trebuchet MS"/>
          <w:b/>
          <w:bCs/>
          <w:i/>
          <w:sz w:val="22"/>
          <w:szCs w:val="22"/>
        </w:rPr>
      </w:pPr>
      <w:r w:rsidRPr="00707E54" w:rsidDel="00581E61">
        <w:rPr>
          <w:rFonts w:ascii="Trebuchet MS" w:hAnsi="Trebuchet MS" w:cs="Trebuchet MS"/>
          <w:color w:val="auto"/>
          <w:sz w:val="22"/>
          <w:szCs w:val="22"/>
        </w:rPr>
        <w:t>Naročnik bo</w:t>
      </w:r>
      <w:r w:rsidR="002F2BBA" w:rsidDel="00581E61">
        <w:rPr>
          <w:rFonts w:ascii="Trebuchet MS" w:hAnsi="Trebuchet MS" w:cs="Trebuchet MS"/>
          <w:color w:val="auto"/>
          <w:sz w:val="22"/>
          <w:szCs w:val="22"/>
        </w:rPr>
        <w:t xml:space="preserve"> za posamezni sklop</w:t>
      </w:r>
      <w:r w:rsidRPr="00707E54" w:rsidDel="00581E61">
        <w:rPr>
          <w:rFonts w:ascii="Trebuchet MS" w:hAnsi="Trebuchet MS" w:cs="Trebuchet MS"/>
          <w:color w:val="auto"/>
          <w:sz w:val="22"/>
          <w:szCs w:val="22"/>
        </w:rPr>
        <w:t xml:space="preserve"> izmed </w:t>
      </w:r>
      <w:r w:rsidR="00360B2C" w:rsidRPr="00707E54" w:rsidDel="00581E61">
        <w:rPr>
          <w:rFonts w:ascii="Trebuchet MS" w:hAnsi="Trebuchet MS" w:cs="Trebuchet MS"/>
          <w:color w:val="auto"/>
          <w:sz w:val="22"/>
          <w:szCs w:val="22"/>
        </w:rPr>
        <w:t xml:space="preserve">pravočasno prejetih ponudb </w:t>
      </w:r>
      <w:r w:rsidRPr="00707E54" w:rsidDel="00581E61">
        <w:rPr>
          <w:rFonts w:ascii="Trebuchet MS" w:hAnsi="Trebuchet MS" w:cs="Trebuchet MS"/>
          <w:color w:val="auto"/>
          <w:sz w:val="22"/>
          <w:szCs w:val="22"/>
        </w:rPr>
        <w:t>izbral tisto</w:t>
      </w:r>
      <w:r w:rsidR="00360B2C" w:rsidRPr="00707E54" w:rsidDel="00581E61">
        <w:rPr>
          <w:rFonts w:ascii="Trebuchet MS" w:hAnsi="Trebuchet MS" w:cs="Trebuchet MS"/>
          <w:color w:val="auto"/>
          <w:sz w:val="22"/>
          <w:szCs w:val="22"/>
        </w:rPr>
        <w:t xml:space="preserve"> ponudbo</w:t>
      </w:r>
      <w:r w:rsidRPr="00707E54" w:rsidDel="00581E61">
        <w:rPr>
          <w:rFonts w:ascii="Trebuchet MS" w:hAnsi="Trebuchet MS" w:cs="Trebuchet MS"/>
          <w:color w:val="auto"/>
          <w:sz w:val="22"/>
          <w:szCs w:val="22"/>
        </w:rPr>
        <w:t>,</w:t>
      </w:r>
      <w:r w:rsidR="00A02C57" w:rsidRPr="00707E54" w:rsidDel="00581E61">
        <w:rPr>
          <w:rFonts w:ascii="Trebuchet MS" w:hAnsi="Trebuchet MS" w:cs="Trebuchet MS"/>
          <w:color w:val="auto"/>
          <w:sz w:val="22"/>
          <w:szCs w:val="22"/>
        </w:rPr>
        <w:t xml:space="preserve"> ki bo dopustna in </w:t>
      </w:r>
      <w:r w:rsidRPr="00707E54" w:rsidDel="00581E61">
        <w:rPr>
          <w:rFonts w:ascii="Trebuchet MS" w:hAnsi="Trebuchet MS" w:cs="Trebuchet MS"/>
          <w:color w:val="auto"/>
          <w:sz w:val="22"/>
          <w:szCs w:val="22"/>
        </w:rPr>
        <w:t>ki bo vsebovala najnižjo ponudbeno ceno</w:t>
      </w:r>
      <w:r w:rsidR="002F2BBA" w:rsidDel="00581E61">
        <w:rPr>
          <w:rFonts w:ascii="Trebuchet MS" w:hAnsi="Trebuchet MS" w:cs="Trebuchet MS"/>
          <w:color w:val="auto"/>
          <w:sz w:val="22"/>
          <w:szCs w:val="22"/>
        </w:rPr>
        <w:t xml:space="preserve"> za ta sklop</w:t>
      </w:r>
      <w:r w:rsidRPr="00707E54" w:rsidDel="00581E61">
        <w:rPr>
          <w:rFonts w:ascii="Trebuchet MS" w:hAnsi="Trebuchet MS" w:cs="Trebuchet MS"/>
          <w:color w:val="auto"/>
          <w:sz w:val="22"/>
          <w:szCs w:val="22"/>
        </w:rPr>
        <w:t xml:space="preserve">. </w:t>
      </w:r>
    </w:p>
    <w:p w14:paraId="6C95325B" w14:textId="55B90F19" w:rsidR="005006FA" w:rsidDel="00581E61" w:rsidRDefault="005006FA" w:rsidP="005006FA">
      <w:pPr>
        <w:pStyle w:val="Default"/>
        <w:ind w:left="284"/>
        <w:jc w:val="both"/>
        <w:rPr>
          <w:rFonts w:ascii="Trebuchet MS" w:hAnsi="Trebuchet MS" w:cs="Trebuchet MS"/>
          <w:b/>
          <w:bCs/>
          <w:i/>
          <w:sz w:val="22"/>
          <w:szCs w:val="22"/>
        </w:rPr>
      </w:pPr>
    </w:p>
    <w:p w14:paraId="6AAC6F2B" w14:textId="2CD0F5FF" w:rsidR="00E40592" w:rsidRPr="005006FA" w:rsidDel="00581E61" w:rsidRDefault="00E40592" w:rsidP="005006FA">
      <w:pPr>
        <w:pStyle w:val="Default"/>
        <w:ind w:left="284"/>
        <w:jc w:val="both"/>
        <w:rPr>
          <w:rFonts w:ascii="Trebuchet MS" w:hAnsi="Trebuchet MS" w:cs="Trebuchet MS"/>
          <w:b/>
          <w:bCs/>
          <w:i/>
          <w:sz w:val="22"/>
          <w:szCs w:val="22"/>
        </w:rPr>
      </w:pPr>
      <w:r w:rsidRPr="00707E54" w:rsidDel="00581E61">
        <w:rPr>
          <w:rFonts w:ascii="Trebuchet MS" w:hAnsi="Trebuchet MS" w:cs="Trebuchet MS"/>
          <w:color w:val="auto"/>
          <w:sz w:val="22"/>
          <w:szCs w:val="22"/>
        </w:rPr>
        <w:t>Dopustna ponudba je tista ponudba, ki jo predloži ponudnik, za katerega ne obstajajo razlogi za izključitev in ki izpolnjuje pogoje za sodelovanje, njegova ponudba ustreza potrebam in zahtevam naročnika, določenim v tej razpisni dokumentaciji, ki prispe pravočasno, pri njej ni dokazano nedovoljeno dogovarjanje ali korupcija, naročnik je ne oceni za neobičajno nizko in katere ponudbena cena ne presega zagotovljenih sredstev</w:t>
      </w:r>
      <w:r w:rsidR="0098098A" w:rsidDel="00581E61">
        <w:rPr>
          <w:rFonts w:ascii="Trebuchet MS" w:hAnsi="Trebuchet MS" w:cs="Trebuchet MS"/>
          <w:color w:val="auto"/>
          <w:sz w:val="22"/>
          <w:szCs w:val="22"/>
        </w:rPr>
        <w:t xml:space="preserve"> </w:t>
      </w:r>
      <w:r w:rsidRPr="00707E54" w:rsidDel="00581E61">
        <w:rPr>
          <w:rFonts w:ascii="Trebuchet MS" w:hAnsi="Trebuchet MS" w:cs="Trebuchet MS"/>
          <w:color w:val="auto"/>
          <w:sz w:val="22"/>
          <w:szCs w:val="22"/>
        </w:rPr>
        <w:t>naročnika.</w:t>
      </w:r>
    </w:p>
    <w:p w14:paraId="7431AD4B" w14:textId="0390B21B" w:rsidR="00E40592" w:rsidRDefault="00E40592" w:rsidP="00207F95">
      <w:pPr>
        <w:pStyle w:val="Default"/>
        <w:jc w:val="both"/>
        <w:rPr>
          <w:rFonts w:ascii="Trebuchet MS" w:hAnsi="Trebuchet MS" w:cs="Trebuchet MS"/>
          <w:color w:val="auto"/>
          <w:sz w:val="22"/>
          <w:szCs w:val="22"/>
        </w:rPr>
      </w:pPr>
    </w:p>
    <w:p w14:paraId="610D76EB" w14:textId="77777777" w:rsidR="00565045" w:rsidRPr="00707E54" w:rsidRDefault="00565045" w:rsidP="00207F95">
      <w:pPr>
        <w:pStyle w:val="Default"/>
        <w:jc w:val="both"/>
        <w:rPr>
          <w:rFonts w:ascii="Trebuchet MS" w:hAnsi="Trebuchet MS" w:cs="Trebuchet MS"/>
          <w:color w:val="auto"/>
          <w:sz w:val="22"/>
          <w:szCs w:val="22"/>
        </w:rPr>
      </w:pPr>
    </w:p>
    <w:p w14:paraId="30D20CEF" w14:textId="77777777" w:rsidR="00E40592" w:rsidRPr="00565045" w:rsidRDefault="00E40592" w:rsidP="00822C25">
      <w:pPr>
        <w:pStyle w:val="Default"/>
        <w:numPr>
          <w:ilvl w:val="0"/>
          <w:numId w:val="27"/>
        </w:numPr>
        <w:jc w:val="both"/>
        <w:rPr>
          <w:rFonts w:ascii="Trebuchet MS" w:hAnsi="Trebuchet MS" w:cs="Trebuchet MS"/>
          <w:b/>
          <w:bCs/>
          <w:i/>
          <w:sz w:val="22"/>
          <w:szCs w:val="22"/>
        </w:rPr>
      </w:pPr>
      <w:bookmarkStart w:id="56" w:name="_Toc335915450"/>
      <w:bookmarkStart w:id="57" w:name="_Toc335915524"/>
      <w:bookmarkStart w:id="58" w:name="_Toc335915561"/>
      <w:bookmarkStart w:id="59" w:name="_Toc335915790"/>
      <w:r w:rsidRPr="00565045">
        <w:rPr>
          <w:rFonts w:ascii="Trebuchet MS" w:hAnsi="Trebuchet MS" w:cs="Trebuchet MS"/>
          <w:b/>
          <w:bCs/>
          <w:sz w:val="22"/>
          <w:szCs w:val="22"/>
        </w:rPr>
        <w:t>ZAVAROVANJA</w:t>
      </w:r>
      <w:bookmarkEnd w:id="56"/>
      <w:bookmarkEnd w:id="57"/>
      <w:bookmarkEnd w:id="58"/>
      <w:bookmarkEnd w:id="59"/>
    </w:p>
    <w:p w14:paraId="0546FBE1" w14:textId="77777777" w:rsidR="00E40592" w:rsidRPr="002F2BBA" w:rsidRDefault="00E40592" w:rsidP="008538E4">
      <w:pPr>
        <w:rPr>
          <w:lang w:val="en-US"/>
        </w:rPr>
      </w:pPr>
    </w:p>
    <w:p w14:paraId="04876BAE" w14:textId="77777777" w:rsidR="00565045" w:rsidRPr="00565045" w:rsidRDefault="00565045" w:rsidP="00822C25">
      <w:pPr>
        <w:pStyle w:val="Odstavekseznama"/>
        <w:numPr>
          <w:ilvl w:val="0"/>
          <w:numId w:val="20"/>
        </w:numPr>
        <w:autoSpaceDE w:val="0"/>
        <w:autoSpaceDN w:val="0"/>
        <w:adjustRightInd w:val="0"/>
        <w:jc w:val="both"/>
        <w:rPr>
          <w:rFonts w:ascii="Trebuchet MS" w:hAnsi="Trebuchet MS"/>
          <w:b/>
          <w:iCs/>
          <w:vanish/>
          <w:color w:val="000000"/>
          <w:sz w:val="22"/>
          <w:szCs w:val="22"/>
          <w:lang w:val="en-US"/>
        </w:rPr>
      </w:pPr>
    </w:p>
    <w:p w14:paraId="186BB1AC" w14:textId="77777777" w:rsidR="00565045" w:rsidRPr="00565045" w:rsidRDefault="00565045" w:rsidP="00822C25">
      <w:pPr>
        <w:pStyle w:val="Odstavekseznama"/>
        <w:numPr>
          <w:ilvl w:val="0"/>
          <w:numId w:val="20"/>
        </w:numPr>
        <w:autoSpaceDE w:val="0"/>
        <w:autoSpaceDN w:val="0"/>
        <w:adjustRightInd w:val="0"/>
        <w:jc w:val="both"/>
        <w:rPr>
          <w:rFonts w:ascii="Trebuchet MS" w:hAnsi="Trebuchet MS"/>
          <w:b/>
          <w:iCs/>
          <w:vanish/>
          <w:color w:val="000000"/>
          <w:sz w:val="22"/>
          <w:szCs w:val="22"/>
          <w:lang w:val="en-US"/>
        </w:rPr>
      </w:pPr>
    </w:p>
    <w:p w14:paraId="4A32782B" w14:textId="77777777" w:rsidR="00565045" w:rsidRDefault="009D7901" w:rsidP="00822C25">
      <w:pPr>
        <w:pStyle w:val="Default"/>
        <w:numPr>
          <w:ilvl w:val="1"/>
          <w:numId w:val="20"/>
        </w:numPr>
        <w:ind w:left="1004"/>
        <w:jc w:val="both"/>
        <w:rPr>
          <w:rFonts w:ascii="Trebuchet MS" w:hAnsi="Trebuchet MS"/>
          <w:b/>
          <w:iCs/>
          <w:sz w:val="22"/>
          <w:szCs w:val="22"/>
          <w:lang w:val="en-US"/>
        </w:rPr>
      </w:pPr>
      <w:proofErr w:type="spellStart"/>
      <w:r w:rsidRPr="00565045">
        <w:rPr>
          <w:rFonts w:ascii="Trebuchet MS" w:hAnsi="Trebuchet MS"/>
          <w:b/>
          <w:iCs/>
          <w:sz w:val="22"/>
          <w:szCs w:val="22"/>
          <w:lang w:val="en-US"/>
        </w:rPr>
        <w:t>Finančno</w:t>
      </w:r>
      <w:proofErr w:type="spellEnd"/>
      <w:r w:rsidRPr="00565045">
        <w:rPr>
          <w:rFonts w:ascii="Trebuchet MS" w:hAnsi="Trebuchet MS"/>
          <w:b/>
          <w:iCs/>
          <w:sz w:val="22"/>
          <w:szCs w:val="22"/>
          <w:lang w:val="en-US"/>
        </w:rPr>
        <w:t xml:space="preserve"> </w:t>
      </w:r>
      <w:proofErr w:type="spellStart"/>
      <w:r w:rsidRPr="00565045">
        <w:rPr>
          <w:rFonts w:ascii="Trebuchet MS" w:hAnsi="Trebuchet MS"/>
          <w:b/>
          <w:iCs/>
          <w:sz w:val="22"/>
          <w:szCs w:val="22"/>
          <w:lang w:val="en-US"/>
        </w:rPr>
        <w:t>zavarovanje</w:t>
      </w:r>
      <w:proofErr w:type="spellEnd"/>
      <w:r w:rsidRPr="00565045">
        <w:rPr>
          <w:rFonts w:ascii="Trebuchet MS" w:hAnsi="Trebuchet MS"/>
          <w:b/>
          <w:iCs/>
          <w:sz w:val="22"/>
          <w:szCs w:val="22"/>
          <w:lang w:val="en-US"/>
        </w:rPr>
        <w:t xml:space="preserve"> za </w:t>
      </w:r>
      <w:proofErr w:type="spellStart"/>
      <w:r w:rsidRPr="00565045">
        <w:rPr>
          <w:rFonts w:ascii="Trebuchet MS" w:hAnsi="Trebuchet MS"/>
          <w:b/>
          <w:iCs/>
          <w:sz w:val="22"/>
          <w:szCs w:val="22"/>
          <w:lang w:val="en-US"/>
        </w:rPr>
        <w:t>resnost</w:t>
      </w:r>
      <w:proofErr w:type="spellEnd"/>
      <w:r w:rsidRPr="00565045">
        <w:rPr>
          <w:rFonts w:ascii="Trebuchet MS" w:hAnsi="Trebuchet MS"/>
          <w:b/>
          <w:iCs/>
          <w:sz w:val="22"/>
          <w:szCs w:val="22"/>
          <w:lang w:val="en-US"/>
        </w:rPr>
        <w:t xml:space="preserve"> </w:t>
      </w:r>
      <w:proofErr w:type="spellStart"/>
      <w:r w:rsidRPr="00565045">
        <w:rPr>
          <w:rFonts w:ascii="Trebuchet MS" w:hAnsi="Trebuchet MS"/>
          <w:b/>
          <w:iCs/>
          <w:sz w:val="22"/>
          <w:szCs w:val="22"/>
          <w:lang w:val="en-US"/>
        </w:rPr>
        <w:t>ponudbe</w:t>
      </w:r>
      <w:proofErr w:type="spellEnd"/>
    </w:p>
    <w:p w14:paraId="4310C089" w14:textId="77777777" w:rsidR="00565045" w:rsidRDefault="00565045" w:rsidP="00565045">
      <w:pPr>
        <w:pStyle w:val="Default"/>
        <w:ind w:left="1004"/>
        <w:jc w:val="both"/>
        <w:rPr>
          <w:rFonts w:ascii="Trebuchet MS" w:hAnsi="Trebuchet MS"/>
          <w:b/>
          <w:iCs/>
          <w:sz w:val="22"/>
          <w:szCs w:val="22"/>
          <w:lang w:val="en-US"/>
        </w:rPr>
      </w:pPr>
    </w:p>
    <w:p w14:paraId="3F6ADCDA" w14:textId="77777777" w:rsidR="00AE7BE5" w:rsidRDefault="009D7901" w:rsidP="00565045">
      <w:pPr>
        <w:pStyle w:val="Default"/>
        <w:ind w:left="284"/>
        <w:jc w:val="both"/>
        <w:rPr>
          <w:rFonts w:ascii="Trebuchet MS" w:hAnsi="Trebuchet MS"/>
          <w:bCs/>
          <w:color w:val="auto"/>
          <w:sz w:val="22"/>
          <w:szCs w:val="22"/>
        </w:rPr>
      </w:pPr>
      <w:r w:rsidRPr="005006FA">
        <w:rPr>
          <w:rFonts w:ascii="Trebuchet MS" w:hAnsi="Trebuchet MS"/>
          <w:bCs/>
          <w:color w:val="auto"/>
          <w:sz w:val="22"/>
          <w:szCs w:val="22"/>
        </w:rPr>
        <w:t>Ponudbi mora ponudnik priložiti</w:t>
      </w:r>
      <w:r w:rsidR="00AE7BE5">
        <w:rPr>
          <w:rFonts w:ascii="Trebuchet MS" w:hAnsi="Trebuchet MS"/>
          <w:bCs/>
          <w:color w:val="auto"/>
          <w:sz w:val="22"/>
          <w:szCs w:val="22"/>
        </w:rPr>
        <w:t>:</w:t>
      </w:r>
    </w:p>
    <w:p w14:paraId="19831D1B" w14:textId="3311C8B9" w:rsidR="00AE7BE5" w:rsidRPr="009A1E94" w:rsidRDefault="009D7901" w:rsidP="00AE7BE5">
      <w:pPr>
        <w:pStyle w:val="Default"/>
        <w:numPr>
          <w:ilvl w:val="0"/>
          <w:numId w:val="39"/>
        </w:numPr>
        <w:jc w:val="both"/>
        <w:rPr>
          <w:rFonts w:ascii="Trebuchet MS" w:hAnsi="Trebuchet MS"/>
          <w:b/>
          <w:iCs/>
          <w:sz w:val="22"/>
          <w:szCs w:val="22"/>
          <w:lang w:val="en-US"/>
        </w:rPr>
      </w:pPr>
      <w:r w:rsidRPr="009A1E94">
        <w:rPr>
          <w:rFonts w:ascii="Trebuchet MS" w:hAnsi="Trebuchet MS"/>
          <w:b/>
          <w:color w:val="auto"/>
          <w:sz w:val="22"/>
          <w:szCs w:val="22"/>
        </w:rPr>
        <w:t>3 (tri) kom bianco menice</w:t>
      </w:r>
      <w:r w:rsidR="00AE7BE5" w:rsidRPr="009A1E94">
        <w:rPr>
          <w:rFonts w:ascii="Trebuchet MS" w:hAnsi="Trebuchet MS"/>
          <w:b/>
          <w:color w:val="auto"/>
          <w:sz w:val="22"/>
          <w:szCs w:val="22"/>
        </w:rPr>
        <w:t>.,</w:t>
      </w:r>
    </w:p>
    <w:p w14:paraId="21D4263B" w14:textId="5F08D100" w:rsidR="00AE7BE5" w:rsidRPr="009A1E94" w:rsidRDefault="009D7901" w:rsidP="00AE7BE5">
      <w:pPr>
        <w:pStyle w:val="Default"/>
        <w:numPr>
          <w:ilvl w:val="0"/>
          <w:numId w:val="39"/>
        </w:numPr>
        <w:jc w:val="both"/>
        <w:rPr>
          <w:rFonts w:ascii="Trebuchet MS" w:hAnsi="Trebuchet MS"/>
          <w:b/>
          <w:iCs/>
          <w:sz w:val="22"/>
          <w:szCs w:val="22"/>
          <w:lang w:val="en-US"/>
        </w:rPr>
      </w:pPr>
      <w:r w:rsidRPr="009A1E94">
        <w:rPr>
          <w:rFonts w:ascii="Trebuchet MS" w:hAnsi="Trebuchet MS"/>
          <w:b/>
          <w:color w:val="auto"/>
          <w:sz w:val="22"/>
          <w:szCs w:val="22"/>
        </w:rPr>
        <w:t>3 (tri) kom menične izjave za resnost ponudbe s pooblastilom za izpolnitev ter</w:t>
      </w:r>
      <w:r w:rsidR="00C85D11" w:rsidRPr="009A1E94">
        <w:rPr>
          <w:rFonts w:ascii="Trebuchet MS" w:hAnsi="Trebuchet MS"/>
          <w:b/>
          <w:color w:val="auto"/>
          <w:sz w:val="22"/>
          <w:szCs w:val="22"/>
        </w:rPr>
        <w:t xml:space="preserve"> unovčenje</w:t>
      </w:r>
      <w:r w:rsidR="00C85D11" w:rsidRPr="005006FA">
        <w:rPr>
          <w:rFonts w:ascii="Trebuchet MS" w:hAnsi="Trebuchet MS"/>
          <w:bCs/>
          <w:color w:val="auto"/>
          <w:sz w:val="22"/>
          <w:szCs w:val="22"/>
        </w:rPr>
        <w:t xml:space="preserve">, </w:t>
      </w:r>
    </w:p>
    <w:p w14:paraId="261C7338" w14:textId="1C5E2538" w:rsidR="00AE7BE5" w:rsidRPr="00AE7BE5" w:rsidRDefault="00AE7BE5" w:rsidP="00AE7BE5">
      <w:pPr>
        <w:pStyle w:val="Odstavekseznama"/>
        <w:numPr>
          <w:ilvl w:val="0"/>
          <w:numId w:val="39"/>
        </w:numPr>
        <w:autoSpaceDE w:val="0"/>
        <w:autoSpaceDN w:val="0"/>
        <w:adjustRightInd w:val="0"/>
        <w:jc w:val="both"/>
        <w:rPr>
          <w:b/>
        </w:rPr>
      </w:pPr>
      <w:r w:rsidRPr="009A1E94">
        <w:rPr>
          <w:rFonts w:ascii="Trebuchet MS" w:hAnsi="Trebuchet MS"/>
          <w:b/>
          <w:sz w:val="22"/>
          <w:szCs w:val="22"/>
        </w:rPr>
        <w:t>kopije podpisnih kartonov vseh bank, pri katerih ima ponudnik odprte svoje poslovne račune.</w:t>
      </w:r>
      <w:r w:rsidRPr="00AE7BE5">
        <w:rPr>
          <w:b/>
        </w:rPr>
        <w:t xml:space="preserve"> </w:t>
      </w:r>
    </w:p>
    <w:p w14:paraId="6D7E01F4" w14:textId="77777777" w:rsidR="00AE7BE5" w:rsidRPr="00260B00" w:rsidRDefault="009D7901" w:rsidP="009A1E94">
      <w:pPr>
        <w:autoSpaceDE w:val="0"/>
        <w:autoSpaceDN w:val="0"/>
        <w:adjustRightInd w:val="0"/>
        <w:ind w:left="284"/>
        <w:jc w:val="both"/>
        <w:rPr>
          <w:rFonts w:eastAsia="Times New Roman"/>
          <w:b/>
          <w:bCs/>
          <w:lang w:eastAsia="sl-SI"/>
        </w:rPr>
      </w:pPr>
      <w:r w:rsidRPr="005006FA">
        <w:rPr>
          <w:bCs/>
        </w:rPr>
        <w:t xml:space="preserve">Zahtevana višina finančnega zavarovanja za resnost ponudbe </w:t>
      </w:r>
      <w:r w:rsidRPr="003E1CB4">
        <w:rPr>
          <w:bCs/>
        </w:rPr>
        <w:t xml:space="preserve">je </w:t>
      </w:r>
      <w:r w:rsidR="002F2BBA" w:rsidRPr="003E1CB4">
        <w:rPr>
          <w:b/>
          <w:bCs/>
        </w:rPr>
        <w:t>10</w:t>
      </w:r>
      <w:r w:rsidRPr="003E1CB4">
        <w:rPr>
          <w:b/>
          <w:bCs/>
        </w:rPr>
        <w:t>.000,00 EUR</w:t>
      </w:r>
      <w:r w:rsidR="006E0141" w:rsidRPr="003E1CB4">
        <w:rPr>
          <w:bCs/>
        </w:rPr>
        <w:t>.</w:t>
      </w:r>
      <w:r w:rsidR="00AE7BE5">
        <w:rPr>
          <w:bCs/>
        </w:rPr>
        <w:t xml:space="preserve"> </w:t>
      </w:r>
      <w:r w:rsidR="00AE7BE5" w:rsidRPr="00946A78">
        <w:rPr>
          <w:rFonts w:eastAsia="Times New Roman"/>
          <w:bCs/>
          <w:lang w:eastAsia="sl-SI"/>
        </w:rPr>
        <w:t xml:space="preserve">Finančno zavarovanje mora </w:t>
      </w:r>
      <w:r w:rsidR="00AE7BE5" w:rsidRPr="00946A78">
        <w:rPr>
          <w:rFonts w:eastAsia="Times New Roman"/>
          <w:b/>
          <w:bCs/>
          <w:lang w:eastAsia="sl-SI"/>
        </w:rPr>
        <w:t>veljati še najmanj 4 mesece po roku za oddajo ponudb.</w:t>
      </w:r>
      <w:r w:rsidR="00AE7BE5" w:rsidRPr="00260B00">
        <w:rPr>
          <w:rFonts w:eastAsia="Times New Roman"/>
          <w:b/>
          <w:bCs/>
          <w:lang w:eastAsia="sl-SI"/>
        </w:rPr>
        <w:t xml:space="preserve"> </w:t>
      </w:r>
    </w:p>
    <w:p w14:paraId="713A5FFA" w14:textId="161DEF7F" w:rsidR="00565045" w:rsidRDefault="00565045" w:rsidP="00565045">
      <w:pPr>
        <w:pStyle w:val="Default"/>
        <w:ind w:left="284"/>
        <w:jc w:val="both"/>
        <w:rPr>
          <w:rFonts w:ascii="Trebuchet MS" w:hAnsi="Trebuchet MS"/>
          <w:b/>
          <w:iCs/>
          <w:sz w:val="22"/>
          <w:szCs w:val="22"/>
          <w:lang w:val="en-US"/>
        </w:rPr>
      </w:pPr>
    </w:p>
    <w:p w14:paraId="025D1C67" w14:textId="0F257864" w:rsidR="00565045" w:rsidRDefault="009D7901" w:rsidP="00565045">
      <w:pPr>
        <w:pStyle w:val="Default"/>
        <w:ind w:left="284"/>
        <w:jc w:val="both"/>
        <w:rPr>
          <w:rFonts w:ascii="Trebuchet MS" w:hAnsi="Trebuchet MS"/>
          <w:bCs/>
          <w:color w:val="auto"/>
          <w:sz w:val="22"/>
          <w:szCs w:val="22"/>
        </w:rPr>
      </w:pPr>
      <w:r w:rsidRPr="002F2BBA">
        <w:rPr>
          <w:rFonts w:ascii="Trebuchet MS" w:hAnsi="Trebuchet MS"/>
          <w:bCs/>
          <w:color w:val="auto"/>
          <w:sz w:val="22"/>
          <w:szCs w:val="22"/>
        </w:rPr>
        <w:t xml:space="preserve">Menična </w:t>
      </w:r>
      <w:r w:rsidR="00E11931" w:rsidRPr="002F2BBA">
        <w:rPr>
          <w:rFonts w:ascii="Trebuchet MS" w:hAnsi="Trebuchet MS"/>
          <w:bCs/>
          <w:color w:val="auto"/>
          <w:sz w:val="22"/>
          <w:szCs w:val="22"/>
        </w:rPr>
        <w:t>izjav</w:t>
      </w:r>
      <w:r w:rsidR="00E11931">
        <w:rPr>
          <w:rFonts w:ascii="Trebuchet MS" w:hAnsi="Trebuchet MS"/>
          <w:bCs/>
          <w:color w:val="auto"/>
          <w:sz w:val="22"/>
          <w:szCs w:val="22"/>
        </w:rPr>
        <w:t>a</w:t>
      </w:r>
      <w:r w:rsidR="00E11931" w:rsidRPr="002F2BBA">
        <w:rPr>
          <w:rFonts w:ascii="Trebuchet MS" w:hAnsi="Trebuchet MS"/>
          <w:bCs/>
          <w:color w:val="auto"/>
          <w:sz w:val="22"/>
          <w:szCs w:val="22"/>
        </w:rPr>
        <w:t xml:space="preserve"> </w:t>
      </w:r>
      <w:r w:rsidRPr="002F2BBA">
        <w:rPr>
          <w:rFonts w:ascii="Trebuchet MS" w:hAnsi="Trebuchet MS"/>
          <w:bCs/>
          <w:color w:val="auto"/>
          <w:sz w:val="22"/>
          <w:szCs w:val="22"/>
        </w:rPr>
        <w:t xml:space="preserve">za resnost ponudbe s pooblastilom za </w:t>
      </w:r>
      <w:r w:rsidR="00E11931">
        <w:rPr>
          <w:rFonts w:ascii="Trebuchet MS" w:hAnsi="Trebuchet MS"/>
          <w:bCs/>
          <w:color w:val="auto"/>
          <w:sz w:val="22"/>
          <w:szCs w:val="22"/>
        </w:rPr>
        <w:t xml:space="preserve">izpolnitev in </w:t>
      </w:r>
      <w:r w:rsidRPr="002F2BBA">
        <w:rPr>
          <w:rFonts w:ascii="Trebuchet MS" w:hAnsi="Trebuchet MS"/>
          <w:bCs/>
          <w:color w:val="auto"/>
          <w:sz w:val="22"/>
          <w:szCs w:val="22"/>
        </w:rPr>
        <w:t>unovčenje</w:t>
      </w:r>
      <w:r w:rsidR="00E11931">
        <w:rPr>
          <w:rFonts w:ascii="Trebuchet MS" w:hAnsi="Trebuchet MS"/>
          <w:bCs/>
          <w:color w:val="auto"/>
          <w:sz w:val="22"/>
          <w:szCs w:val="22"/>
        </w:rPr>
        <w:t xml:space="preserve"> menice</w:t>
      </w:r>
      <w:r w:rsidRPr="002F2BBA">
        <w:rPr>
          <w:rFonts w:ascii="Trebuchet MS" w:hAnsi="Trebuchet MS"/>
          <w:bCs/>
          <w:color w:val="auto"/>
          <w:sz w:val="22"/>
          <w:szCs w:val="22"/>
        </w:rPr>
        <w:t xml:space="preserve"> mora biti izstavljena v skladu z vzorcem menične izjave iz razpisne dokumentacije (Obr</w:t>
      </w:r>
      <w:r w:rsidR="002F2BBA">
        <w:rPr>
          <w:rFonts w:ascii="Trebuchet MS" w:hAnsi="Trebuchet MS"/>
          <w:bCs/>
          <w:color w:val="auto"/>
          <w:sz w:val="22"/>
          <w:szCs w:val="22"/>
        </w:rPr>
        <w:t>_</w:t>
      </w:r>
      <w:r w:rsidR="006E3CD2">
        <w:rPr>
          <w:rFonts w:ascii="Trebuchet MS" w:hAnsi="Trebuchet MS"/>
          <w:bCs/>
          <w:color w:val="auto"/>
          <w:sz w:val="22"/>
          <w:szCs w:val="22"/>
        </w:rPr>
        <w:t>7</w:t>
      </w:r>
      <w:r w:rsidRPr="002F2BBA">
        <w:rPr>
          <w:rFonts w:ascii="Trebuchet MS" w:hAnsi="Trebuchet MS"/>
          <w:bCs/>
          <w:color w:val="auto"/>
          <w:sz w:val="22"/>
          <w:szCs w:val="22"/>
        </w:rPr>
        <w:t>).</w:t>
      </w:r>
    </w:p>
    <w:p w14:paraId="1CED07DF" w14:textId="77777777" w:rsidR="00565045" w:rsidRDefault="00565045" w:rsidP="00565045">
      <w:pPr>
        <w:pStyle w:val="Default"/>
        <w:ind w:left="284"/>
        <w:jc w:val="both"/>
        <w:rPr>
          <w:rFonts w:ascii="Trebuchet MS" w:hAnsi="Trebuchet MS"/>
          <w:bCs/>
          <w:color w:val="auto"/>
          <w:sz w:val="22"/>
          <w:szCs w:val="22"/>
        </w:rPr>
      </w:pPr>
    </w:p>
    <w:p w14:paraId="4DEF917E" w14:textId="77777777" w:rsidR="00E3456A" w:rsidRPr="00813255" w:rsidRDefault="009D7901" w:rsidP="009A1E94">
      <w:pPr>
        <w:pStyle w:val="Default"/>
        <w:ind w:left="284"/>
        <w:jc w:val="both"/>
        <w:rPr>
          <w:bCs/>
        </w:rPr>
      </w:pPr>
      <w:r w:rsidRPr="00565045">
        <w:rPr>
          <w:rFonts w:ascii="Trebuchet MS" w:hAnsi="Trebuchet MS"/>
          <w:bCs/>
          <w:color w:val="auto"/>
          <w:sz w:val="22"/>
          <w:szCs w:val="22"/>
        </w:rPr>
        <w:t>Menice morajo biti nepoškodovane</w:t>
      </w:r>
      <w:r w:rsidR="00E3456A">
        <w:rPr>
          <w:rFonts w:ascii="Trebuchet MS" w:hAnsi="Trebuchet MS"/>
          <w:bCs/>
          <w:color w:val="auto"/>
          <w:sz w:val="22"/>
          <w:szCs w:val="22"/>
        </w:rPr>
        <w:t xml:space="preserve"> </w:t>
      </w:r>
      <w:r w:rsidR="00E3456A" w:rsidRPr="009A1E94">
        <w:rPr>
          <w:rFonts w:ascii="Trebuchet MS" w:hAnsi="Trebuchet MS"/>
          <w:bCs/>
          <w:color w:val="auto"/>
          <w:sz w:val="22"/>
          <w:szCs w:val="22"/>
        </w:rPr>
        <w:t>in označene s klavzulo “brez protesta”.</w:t>
      </w:r>
    </w:p>
    <w:p w14:paraId="0F7893B5" w14:textId="027CEFA6" w:rsidR="00565045" w:rsidRDefault="009D7901" w:rsidP="00E3456A">
      <w:pPr>
        <w:pStyle w:val="Default"/>
        <w:jc w:val="both"/>
        <w:rPr>
          <w:rFonts w:ascii="Trebuchet MS" w:hAnsi="Trebuchet MS"/>
          <w:bCs/>
          <w:color w:val="auto"/>
          <w:sz w:val="22"/>
          <w:szCs w:val="22"/>
        </w:rPr>
      </w:pPr>
      <w:r w:rsidRPr="00565045">
        <w:rPr>
          <w:rFonts w:ascii="Trebuchet MS" w:hAnsi="Trebuchet MS"/>
          <w:bCs/>
          <w:color w:val="auto"/>
          <w:sz w:val="22"/>
          <w:szCs w:val="22"/>
        </w:rPr>
        <w:t xml:space="preserve">  </w:t>
      </w:r>
    </w:p>
    <w:p w14:paraId="2A6B005B" w14:textId="77777777" w:rsidR="00E3456A" w:rsidRPr="00813255" w:rsidRDefault="00E3456A" w:rsidP="009A1E94">
      <w:pPr>
        <w:pStyle w:val="Default"/>
        <w:ind w:left="284"/>
        <w:jc w:val="both"/>
        <w:rPr>
          <w:bCs/>
        </w:rPr>
      </w:pPr>
      <w:r w:rsidRPr="009A1E94">
        <w:rPr>
          <w:rFonts w:ascii="Trebuchet MS" w:hAnsi="Trebuchet MS"/>
          <w:bCs/>
          <w:color w:val="auto"/>
          <w:sz w:val="22"/>
          <w:szCs w:val="22"/>
        </w:rPr>
        <w:t>Naročnik bo zavarovanje za resnost ponudbe unovčil, če ponudnik:</w:t>
      </w:r>
    </w:p>
    <w:p w14:paraId="65F95B67" w14:textId="39FA8032"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po roku za oddajo ponudb v času njene veljavnosti svojo ponudbo umakne;</w:t>
      </w:r>
    </w:p>
    <w:p w14:paraId="2A346F09" w14:textId="0EA37C11"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v določenem roku ne predloži zahtevanih stvarnih dokazil za navedbe v ponudbi;</w:t>
      </w:r>
    </w:p>
    <w:p w14:paraId="38948656" w14:textId="7E1792BB"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ne soglaša z odpravo napak v ponudbi;</w:t>
      </w:r>
    </w:p>
    <w:p w14:paraId="34F25175" w14:textId="7A63354D"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t>ne sklene pogodbe v določenem roku;</w:t>
      </w:r>
    </w:p>
    <w:p w14:paraId="4F2BC288" w14:textId="70303920" w:rsidR="00E3456A" w:rsidRPr="00813255" w:rsidRDefault="00E3456A" w:rsidP="009A1E94">
      <w:pPr>
        <w:pStyle w:val="Default"/>
        <w:numPr>
          <w:ilvl w:val="0"/>
          <w:numId w:val="39"/>
        </w:numPr>
        <w:jc w:val="both"/>
        <w:rPr>
          <w:bCs/>
        </w:rPr>
      </w:pPr>
      <w:r w:rsidRPr="009A1E94">
        <w:rPr>
          <w:rFonts w:ascii="Trebuchet MS" w:hAnsi="Trebuchet MS"/>
          <w:bCs/>
          <w:color w:val="auto"/>
          <w:sz w:val="22"/>
          <w:szCs w:val="22"/>
        </w:rPr>
        <w:lastRenderedPageBreak/>
        <w:t xml:space="preserve">v roku, navedenem v pogodbi, ne predloži zavarovanja za dobro izvedbo pogodbenih obveznosti. </w:t>
      </w:r>
    </w:p>
    <w:p w14:paraId="2F85F44D" w14:textId="77777777" w:rsidR="00E3456A" w:rsidRDefault="00E3456A" w:rsidP="009A1E94">
      <w:pPr>
        <w:pStyle w:val="Default"/>
        <w:jc w:val="both"/>
        <w:rPr>
          <w:rFonts w:ascii="Trebuchet MS" w:hAnsi="Trebuchet MS"/>
          <w:bCs/>
          <w:color w:val="auto"/>
          <w:sz w:val="22"/>
          <w:szCs w:val="22"/>
        </w:rPr>
      </w:pPr>
    </w:p>
    <w:p w14:paraId="39650A3C" w14:textId="2A6F6B6A" w:rsidR="009D7901" w:rsidRPr="00565045" w:rsidRDefault="009D7901" w:rsidP="00565045">
      <w:pPr>
        <w:pStyle w:val="Default"/>
        <w:ind w:left="284"/>
        <w:jc w:val="both"/>
        <w:rPr>
          <w:rFonts w:ascii="Trebuchet MS" w:hAnsi="Trebuchet MS"/>
          <w:bCs/>
          <w:color w:val="auto"/>
          <w:sz w:val="22"/>
          <w:szCs w:val="22"/>
        </w:rPr>
      </w:pPr>
      <w:r w:rsidRPr="00565045">
        <w:rPr>
          <w:rFonts w:ascii="Trebuchet MS" w:hAnsi="Trebuchet MS"/>
          <w:bCs/>
          <w:color w:val="auto"/>
          <w:sz w:val="22"/>
          <w:szCs w:val="22"/>
        </w:rPr>
        <w:t>Ponudnik mora priložiti kopijo podpisnega kartona banke oz. vseh bank, pri katerih ima odprt poslovni račun, ki je veljaven na datum izstavitve menice, na podlagi katerega bo naročnik preveril ujemanje podpisa na menicah in podpisa, ki ga ima podpisnik deponiranega pri banki (velja za vse banke).</w:t>
      </w:r>
    </w:p>
    <w:p w14:paraId="74467955" w14:textId="77777777" w:rsidR="009D7901" w:rsidRDefault="009D7901" w:rsidP="009D7901">
      <w:pPr>
        <w:rPr>
          <w:lang w:val="en-US"/>
        </w:rPr>
      </w:pPr>
    </w:p>
    <w:p w14:paraId="7D22B75C" w14:textId="77777777" w:rsidR="00E3456A" w:rsidRPr="009A1E94" w:rsidRDefault="00E3456A" w:rsidP="009A1E94">
      <w:pPr>
        <w:pStyle w:val="Default"/>
        <w:ind w:left="284"/>
        <w:jc w:val="both"/>
        <w:rPr>
          <w:b/>
        </w:rPr>
      </w:pPr>
      <w:r w:rsidRPr="009A1E94">
        <w:rPr>
          <w:rFonts w:ascii="Trebuchet MS" w:hAnsi="Trebuchet MS"/>
          <w:b/>
          <w:color w:val="auto"/>
          <w:sz w:val="22"/>
          <w:szCs w:val="22"/>
        </w:rPr>
        <w:t xml:space="preserve">Ponudnik mora menice in vse tri izpolnjene, podpisane in žigosane menične izjave oddati v zaprti in zapečateni ovojnici, na katero nalepi izpolnjen priložen Obrazec za pisemsko ovojnico  (Obr_0). </w:t>
      </w:r>
    </w:p>
    <w:p w14:paraId="37E134F7" w14:textId="77777777" w:rsidR="00E3456A" w:rsidRPr="009A1E94" w:rsidRDefault="00E3456A" w:rsidP="009A1E94">
      <w:pPr>
        <w:pStyle w:val="Default"/>
        <w:ind w:left="284"/>
        <w:jc w:val="both"/>
        <w:rPr>
          <w:b/>
        </w:rPr>
      </w:pPr>
    </w:p>
    <w:p w14:paraId="55B9BAFA" w14:textId="4E897DC4" w:rsidR="00E3456A" w:rsidRPr="009A1E94" w:rsidRDefault="00E3456A" w:rsidP="009A1E94">
      <w:pPr>
        <w:pStyle w:val="Default"/>
        <w:ind w:left="284"/>
        <w:jc w:val="both"/>
        <w:rPr>
          <w:b/>
        </w:rPr>
      </w:pPr>
      <w:r w:rsidRPr="009A1E94">
        <w:rPr>
          <w:rFonts w:ascii="Trebuchet MS" w:hAnsi="Trebuchet MS"/>
          <w:b/>
          <w:color w:val="auto"/>
          <w:sz w:val="22"/>
          <w:szCs w:val="22"/>
        </w:rPr>
        <w:t xml:space="preserve">Menice in menične izjave  se štejejo za pravočasno prispele, če so v Glavno pisarno Mestne občine Celje, Trg celjskih knezov 9, 3000 Celje predložene (ne glede na način dostave) do istega roka, kot velja za oddajo ponudb (to je do </w:t>
      </w:r>
      <w:r w:rsidR="0071145A">
        <w:rPr>
          <w:rFonts w:ascii="Trebuchet MS" w:hAnsi="Trebuchet MS"/>
          <w:b/>
          <w:color w:val="auto"/>
          <w:sz w:val="22"/>
          <w:szCs w:val="22"/>
        </w:rPr>
        <w:t>15</w:t>
      </w:r>
      <w:r w:rsidRPr="009A1E94">
        <w:rPr>
          <w:rFonts w:ascii="Trebuchet MS" w:hAnsi="Trebuchet MS"/>
          <w:b/>
          <w:color w:val="auto"/>
          <w:sz w:val="22"/>
          <w:szCs w:val="22"/>
        </w:rPr>
        <w:t xml:space="preserve">. </w:t>
      </w:r>
      <w:r w:rsidR="0071145A">
        <w:rPr>
          <w:rFonts w:ascii="Trebuchet MS" w:hAnsi="Trebuchet MS"/>
          <w:b/>
          <w:color w:val="auto"/>
          <w:sz w:val="22"/>
          <w:szCs w:val="22"/>
        </w:rPr>
        <w:t>6</w:t>
      </w:r>
      <w:r w:rsidRPr="009A1E94">
        <w:rPr>
          <w:rFonts w:ascii="Trebuchet MS" w:hAnsi="Trebuchet MS"/>
          <w:b/>
          <w:color w:val="auto"/>
          <w:sz w:val="22"/>
          <w:szCs w:val="22"/>
        </w:rPr>
        <w:t>. 202</w:t>
      </w:r>
      <w:r>
        <w:rPr>
          <w:rFonts w:ascii="Trebuchet MS" w:hAnsi="Trebuchet MS"/>
          <w:b/>
          <w:color w:val="auto"/>
          <w:sz w:val="22"/>
          <w:szCs w:val="22"/>
        </w:rPr>
        <w:t>6</w:t>
      </w:r>
      <w:r w:rsidRPr="009A1E94">
        <w:rPr>
          <w:rFonts w:ascii="Trebuchet MS" w:hAnsi="Trebuchet MS"/>
          <w:b/>
          <w:color w:val="auto"/>
          <w:sz w:val="22"/>
          <w:szCs w:val="22"/>
        </w:rPr>
        <w:t xml:space="preserve"> do vključno </w:t>
      </w:r>
      <w:r w:rsidR="0071145A">
        <w:rPr>
          <w:rFonts w:ascii="Trebuchet MS" w:hAnsi="Trebuchet MS"/>
          <w:b/>
          <w:color w:val="auto"/>
          <w:sz w:val="22"/>
          <w:szCs w:val="22"/>
        </w:rPr>
        <w:t>11</w:t>
      </w:r>
      <w:r w:rsidRPr="009A1E94">
        <w:rPr>
          <w:rFonts w:ascii="Trebuchet MS" w:hAnsi="Trebuchet MS"/>
          <w:b/>
          <w:color w:val="auto"/>
          <w:sz w:val="22"/>
          <w:szCs w:val="22"/>
        </w:rPr>
        <w:t xml:space="preserve">:00). </w:t>
      </w:r>
    </w:p>
    <w:p w14:paraId="5146DB17" w14:textId="77777777" w:rsidR="00E3456A" w:rsidRPr="009A1E94" w:rsidRDefault="00E3456A" w:rsidP="009A1E94">
      <w:pPr>
        <w:pStyle w:val="Default"/>
        <w:ind w:left="284"/>
        <w:jc w:val="both"/>
        <w:rPr>
          <w:b/>
        </w:rPr>
      </w:pPr>
    </w:p>
    <w:p w14:paraId="264FEC21" w14:textId="77777777" w:rsidR="00E3456A" w:rsidRPr="009A1E94" w:rsidRDefault="00E3456A" w:rsidP="009A1E94">
      <w:pPr>
        <w:pStyle w:val="Default"/>
        <w:ind w:left="284"/>
        <w:jc w:val="both"/>
        <w:rPr>
          <w:b/>
        </w:rPr>
      </w:pPr>
      <w:r w:rsidRPr="009A1E94">
        <w:rPr>
          <w:rFonts w:ascii="Trebuchet MS" w:hAnsi="Trebuchet MS"/>
          <w:b/>
          <w:color w:val="auto"/>
          <w:sz w:val="22"/>
          <w:szCs w:val="22"/>
        </w:rPr>
        <w:t xml:space="preserve">Ponudba, kateri ne bo priloženo finančno zavarovanje za resnost ponudbe, ali kateri bo priloženo neustrezno finančno zavarovanje, bo ocenjena kot nedopustna in bo kot takšna izločena iz postopka brez predhodnega pozivanja na dopolnjevanje. </w:t>
      </w:r>
    </w:p>
    <w:p w14:paraId="36E145B7" w14:textId="77777777" w:rsidR="00E3456A" w:rsidRDefault="00E3456A" w:rsidP="009D7901">
      <w:pPr>
        <w:rPr>
          <w:lang w:val="en-US"/>
        </w:rPr>
      </w:pPr>
    </w:p>
    <w:p w14:paraId="1FBDBF42" w14:textId="77777777" w:rsidR="00E3456A" w:rsidRPr="002F2BBA" w:rsidRDefault="00E3456A" w:rsidP="009D7901">
      <w:pPr>
        <w:rPr>
          <w:lang w:val="en-US"/>
        </w:rPr>
      </w:pPr>
    </w:p>
    <w:p w14:paraId="1EAE0832" w14:textId="77777777" w:rsidR="00565045" w:rsidRDefault="009D7901" w:rsidP="00822C25">
      <w:pPr>
        <w:pStyle w:val="Default"/>
        <w:numPr>
          <w:ilvl w:val="1"/>
          <w:numId w:val="20"/>
        </w:numPr>
        <w:ind w:left="1004"/>
        <w:jc w:val="both"/>
        <w:rPr>
          <w:b/>
          <w:bCs/>
        </w:rPr>
      </w:pPr>
      <w:r w:rsidRPr="00565045">
        <w:rPr>
          <w:rStyle w:val="PodnaslovZnak"/>
          <w:rFonts w:ascii="Trebuchet MS" w:hAnsi="Trebuchet MS" w:cs="Trebuchet MS"/>
          <w:b/>
          <w:bCs/>
          <w:sz w:val="22"/>
          <w:szCs w:val="22"/>
        </w:rPr>
        <w:t>Finančno zavarovanje za dobro izvedbo pogodbenih obveznosti</w:t>
      </w:r>
    </w:p>
    <w:p w14:paraId="7AE5FEE7" w14:textId="77777777" w:rsidR="00565045" w:rsidRDefault="00565045" w:rsidP="00565045">
      <w:pPr>
        <w:pStyle w:val="Default"/>
        <w:ind w:left="284"/>
        <w:jc w:val="both"/>
        <w:rPr>
          <w:b/>
          <w:bCs/>
        </w:rPr>
      </w:pPr>
    </w:p>
    <w:p w14:paraId="78ABD02C" w14:textId="16821E4B" w:rsidR="00565045" w:rsidRDefault="009D7901" w:rsidP="00565045">
      <w:pPr>
        <w:pStyle w:val="Default"/>
        <w:ind w:left="284"/>
        <w:jc w:val="both"/>
        <w:rPr>
          <w:b/>
          <w:bCs/>
        </w:rPr>
      </w:pPr>
      <w:r w:rsidRPr="00565045">
        <w:rPr>
          <w:rFonts w:ascii="Trebuchet MS" w:hAnsi="Trebuchet MS" w:cs="Trebuchet MS"/>
          <w:color w:val="auto"/>
          <w:sz w:val="22"/>
          <w:szCs w:val="22"/>
        </w:rPr>
        <w:t>Ponud</w:t>
      </w:r>
      <w:r w:rsidR="00392234" w:rsidRPr="00565045">
        <w:rPr>
          <w:rFonts w:ascii="Trebuchet MS" w:hAnsi="Trebuchet MS" w:cs="Trebuchet MS"/>
          <w:color w:val="auto"/>
          <w:sz w:val="22"/>
          <w:szCs w:val="22"/>
        </w:rPr>
        <w:t>nik</w:t>
      </w:r>
      <w:r w:rsidRPr="00565045">
        <w:rPr>
          <w:rFonts w:ascii="Trebuchet MS" w:hAnsi="Trebuchet MS" w:cs="Trebuchet MS"/>
          <w:color w:val="auto"/>
          <w:sz w:val="22"/>
          <w:szCs w:val="22"/>
        </w:rPr>
        <w:t xml:space="preserve"> mora ponud</w:t>
      </w:r>
      <w:r w:rsidR="00392234" w:rsidRPr="00565045">
        <w:rPr>
          <w:rFonts w:ascii="Trebuchet MS" w:hAnsi="Trebuchet MS" w:cs="Trebuchet MS"/>
          <w:color w:val="auto"/>
          <w:sz w:val="22"/>
          <w:szCs w:val="22"/>
        </w:rPr>
        <w:t>bi</w:t>
      </w:r>
      <w:r w:rsidRPr="00565045">
        <w:rPr>
          <w:rFonts w:ascii="Trebuchet MS" w:hAnsi="Trebuchet MS" w:cs="Trebuchet MS"/>
          <w:color w:val="auto"/>
          <w:sz w:val="22"/>
          <w:szCs w:val="22"/>
        </w:rPr>
        <w:t xml:space="preserve"> priložiti vzorec obrazca Menična izjava za dobro izvedbo </w:t>
      </w:r>
      <w:r w:rsidR="00DF1BE4">
        <w:rPr>
          <w:rFonts w:ascii="Trebuchet MS" w:hAnsi="Trebuchet MS" w:cs="Trebuchet MS"/>
          <w:color w:val="auto"/>
          <w:sz w:val="22"/>
          <w:szCs w:val="22"/>
        </w:rPr>
        <w:t>pogodbenih obveznosti</w:t>
      </w:r>
      <w:r w:rsidR="00DF1BE4" w:rsidRPr="0029738F">
        <w:rPr>
          <w:rFonts w:ascii="Trebuchet MS" w:hAnsi="Trebuchet MS" w:cs="Trebuchet MS"/>
          <w:color w:val="auto"/>
          <w:sz w:val="22"/>
          <w:szCs w:val="22"/>
        </w:rPr>
        <w:t xml:space="preserve"> </w:t>
      </w:r>
      <w:r w:rsidRPr="00565045">
        <w:rPr>
          <w:rFonts w:ascii="Trebuchet MS" w:hAnsi="Trebuchet MS" w:cs="Trebuchet MS"/>
          <w:color w:val="auto"/>
          <w:sz w:val="22"/>
          <w:szCs w:val="22"/>
        </w:rPr>
        <w:t xml:space="preserve">s pooblastilom za </w:t>
      </w:r>
      <w:r w:rsidR="0095318B" w:rsidRPr="00565045">
        <w:rPr>
          <w:rFonts w:ascii="Trebuchet MS" w:hAnsi="Trebuchet MS" w:cs="Trebuchet MS"/>
          <w:color w:val="auto"/>
          <w:sz w:val="22"/>
          <w:szCs w:val="22"/>
        </w:rPr>
        <w:t xml:space="preserve">izpolnitev in </w:t>
      </w:r>
      <w:r w:rsidRPr="00565045">
        <w:rPr>
          <w:rFonts w:ascii="Trebuchet MS" w:hAnsi="Trebuchet MS" w:cs="Trebuchet MS"/>
          <w:color w:val="auto"/>
          <w:sz w:val="22"/>
          <w:szCs w:val="22"/>
        </w:rPr>
        <w:t>unovčenje</w:t>
      </w:r>
      <w:r w:rsidR="0095318B" w:rsidRPr="00565045">
        <w:rPr>
          <w:rFonts w:ascii="Trebuchet MS" w:hAnsi="Trebuchet MS" w:cs="Trebuchet MS"/>
          <w:color w:val="auto"/>
          <w:sz w:val="22"/>
          <w:szCs w:val="22"/>
        </w:rPr>
        <w:t xml:space="preserve"> menice</w:t>
      </w:r>
      <w:r w:rsidRPr="00565045">
        <w:rPr>
          <w:rFonts w:ascii="Trebuchet MS" w:hAnsi="Trebuchet MS" w:cs="Trebuchet MS"/>
          <w:color w:val="auto"/>
          <w:sz w:val="22"/>
          <w:szCs w:val="22"/>
        </w:rPr>
        <w:t xml:space="preserve"> iz razpisne dokumentacije (Obr</w:t>
      </w:r>
      <w:r w:rsidR="002F2BBA" w:rsidRPr="00565045">
        <w:rPr>
          <w:rFonts w:ascii="Trebuchet MS" w:hAnsi="Trebuchet MS" w:cs="Trebuchet MS"/>
          <w:color w:val="auto"/>
          <w:sz w:val="22"/>
          <w:szCs w:val="22"/>
        </w:rPr>
        <w:t>_</w:t>
      </w:r>
      <w:r w:rsidR="006E3CD2">
        <w:rPr>
          <w:rFonts w:ascii="Trebuchet MS" w:hAnsi="Trebuchet MS" w:cs="Trebuchet MS"/>
          <w:color w:val="auto"/>
          <w:sz w:val="22"/>
          <w:szCs w:val="22"/>
        </w:rPr>
        <w:t>8</w:t>
      </w:r>
      <w:r w:rsidRPr="00565045">
        <w:rPr>
          <w:rFonts w:ascii="Trebuchet MS" w:hAnsi="Trebuchet MS" w:cs="Trebuchet MS"/>
          <w:color w:val="auto"/>
          <w:sz w:val="22"/>
          <w:szCs w:val="22"/>
        </w:rPr>
        <w:t>), ki ga mora podpisati njegov zakoniti zastopnik ali  prokurist in opremiti z žigom ponudnika.</w:t>
      </w:r>
    </w:p>
    <w:p w14:paraId="207513FB" w14:textId="77777777" w:rsidR="00565045" w:rsidRDefault="00565045" w:rsidP="00565045">
      <w:pPr>
        <w:pStyle w:val="Default"/>
        <w:ind w:left="284"/>
        <w:jc w:val="both"/>
        <w:rPr>
          <w:b/>
          <w:bCs/>
        </w:rPr>
      </w:pPr>
    </w:p>
    <w:p w14:paraId="162004B5" w14:textId="17512345" w:rsidR="00565045" w:rsidRDefault="009D7901" w:rsidP="00565045">
      <w:pPr>
        <w:pStyle w:val="Default"/>
        <w:ind w:left="284"/>
        <w:jc w:val="both"/>
        <w:rPr>
          <w:b/>
          <w:bCs/>
        </w:rPr>
      </w:pPr>
      <w:r w:rsidRPr="002F2BBA">
        <w:rPr>
          <w:rFonts w:ascii="Trebuchet MS" w:hAnsi="Trebuchet MS" w:cs="Trebuchet MS"/>
          <w:sz w:val="22"/>
          <w:szCs w:val="22"/>
        </w:rPr>
        <w:t>Izbran p</w:t>
      </w:r>
      <w:r w:rsidR="00C85D11">
        <w:rPr>
          <w:rFonts w:ascii="Trebuchet MS" w:hAnsi="Trebuchet MS" w:cs="Trebuchet MS"/>
          <w:sz w:val="22"/>
          <w:szCs w:val="22"/>
        </w:rPr>
        <w:t xml:space="preserve">onudnik mora najkasneje v roku </w:t>
      </w:r>
      <w:r w:rsidR="001F1B51">
        <w:rPr>
          <w:rFonts w:ascii="Trebuchet MS" w:hAnsi="Trebuchet MS" w:cs="Trebuchet MS"/>
          <w:sz w:val="22"/>
          <w:szCs w:val="22"/>
        </w:rPr>
        <w:t>osmih</w:t>
      </w:r>
      <w:r w:rsidRPr="002F2BBA">
        <w:rPr>
          <w:rFonts w:ascii="Trebuchet MS" w:hAnsi="Trebuchet MS" w:cs="Trebuchet MS"/>
          <w:sz w:val="22"/>
          <w:szCs w:val="22"/>
        </w:rPr>
        <w:t xml:space="preserve"> dni od sklenitve pogodbe, kot pogoj za veljavnost pogodbe, predložiti naročniku </w:t>
      </w:r>
      <w:r w:rsidR="00695C86">
        <w:rPr>
          <w:rFonts w:ascii="Trebuchet MS" w:hAnsi="Trebuchet MS" w:cs="Trebuchet MS"/>
          <w:color w:val="auto"/>
          <w:sz w:val="22"/>
          <w:szCs w:val="22"/>
        </w:rPr>
        <w:t>3</w:t>
      </w:r>
      <w:r w:rsidRPr="002F2BBA">
        <w:rPr>
          <w:rFonts w:ascii="Trebuchet MS" w:hAnsi="Trebuchet MS" w:cs="Trebuchet MS"/>
          <w:color w:val="auto"/>
          <w:sz w:val="22"/>
          <w:szCs w:val="22"/>
        </w:rPr>
        <w:t xml:space="preserve"> (</w:t>
      </w:r>
      <w:r w:rsidR="00695C86">
        <w:rPr>
          <w:rFonts w:ascii="Trebuchet MS" w:hAnsi="Trebuchet MS" w:cs="Trebuchet MS"/>
          <w:color w:val="auto"/>
          <w:sz w:val="22"/>
          <w:szCs w:val="22"/>
        </w:rPr>
        <w:t>tri</w:t>
      </w:r>
      <w:r w:rsidRPr="002F2BBA">
        <w:rPr>
          <w:rFonts w:ascii="Trebuchet MS" w:hAnsi="Trebuchet MS" w:cs="Trebuchet MS"/>
          <w:color w:val="auto"/>
          <w:sz w:val="22"/>
          <w:szCs w:val="22"/>
        </w:rPr>
        <w:t xml:space="preserve">) kom bianco menic in </w:t>
      </w:r>
      <w:r w:rsidR="00695C86">
        <w:rPr>
          <w:rFonts w:ascii="Trebuchet MS" w:hAnsi="Trebuchet MS" w:cs="Trebuchet MS"/>
          <w:color w:val="auto"/>
          <w:sz w:val="22"/>
          <w:szCs w:val="22"/>
        </w:rPr>
        <w:t>3</w:t>
      </w:r>
      <w:r w:rsidRPr="002F2BBA">
        <w:rPr>
          <w:rFonts w:ascii="Trebuchet MS" w:hAnsi="Trebuchet MS" w:cs="Trebuchet MS"/>
          <w:color w:val="auto"/>
          <w:sz w:val="22"/>
          <w:szCs w:val="22"/>
        </w:rPr>
        <w:t xml:space="preserve"> (</w:t>
      </w:r>
      <w:r w:rsidR="00695C86">
        <w:rPr>
          <w:rFonts w:ascii="Trebuchet MS" w:hAnsi="Trebuchet MS" w:cs="Trebuchet MS"/>
          <w:color w:val="auto"/>
          <w:sz w:val="22"/>
          <w:szCs w:val="22"/>
        </w:rPr>
        <w:t>tri</w:t>
      </w:r>
      <w:r w:rsidRPr="002F2BBA">
        <w:rPr>
          <w:rFonts w:ascii="Trebuchet MS" w:hAnsi="Trebuchet MS" w:cs="Trebuchet MS"/>
          <w:color w:val="auto"/>
          <w:sz w:val="22"/>
          <w:szCs w:val="22"/>
        </w:rPr>
        <w:t>) kom meničn</w:t>
      </w:r>
      <w:r w:rsidR="00695C86">
        <w:rPr>
          <w:rFonts w:ascii="Trebuchet MS" w:hAnsi="Trebuchet MS" w:cs="Trebuchet MS"/>
          <w:color w:val="auto"/>
          <w:sz w:val="22"/>
          <w:szCs w:val="22"/>
        </w:rPr>
        <w:t>ih</w:t>
      </w:r>
      <w:r w:rsidRPr="002F2BBA">
        <w:rPr>
          <w:rFonts w:ascii="Trebuchet MS" w:hAnsi="Trebuchet MS" w:cs="Trebuchet MS"/>
          <w:color w:val="auto"/>
          <w:sz w:val="22"/>
          <w:szCs w:val="22"/>
        </w:rPr>
        <w:t xml:space="preserve"> izjav za dobro izvedbo pogodbenih obveznosti s pooblastilom za izpolnitev ter unovčenje. Zahtevana višina finančnega zavarovanja je </w:t>
      </w:r>
      <w:r w:rsidR="00392234" w:rsidRPr="002F2BBA">
        <w:rPr>
          <w:rFonts w:ascii="Trebuchet MS" w:hAnsi="Trebuchet MS"/>
          <w:b/>
          <w:bCs/>
          <w:color w:val="auto"/>
          <w:sz w:val="22"/>
          <w:szCs w:val="22"/>
        </w:rPr>
        <w:t xml:space="preserve">10% </w:t>
      </w:r>
      <w:r w:rsidR="00392234" w:rsidRPr="002F2BBA">
        <w:rPr>
          <w:rFonts w:ascii="Trebuchet MS" w:hAnsi="Trebuchet MS"/>
          <w:sz w:val="22"/>
          <w:szCs w:val="22"/>
        </w:rPr>
        <w:t xml:space="preserve">ponujene </w:t>
      </w:r>
      <w:r w:rsidR="00F55AC4" w:rsidRPr="002F2BBA">
        <w:rPr>
          <w:rFonts w:ascii="Trebuchet MS" w:hAnsi="Trebuchet MS"/>
          <w:sz w:val="22"/>
          <w:szCs w:val="22"/>
        </w:rPr>
        <w:t xml:space="preserve">končne </w:t>
      </w:r>
      <w:r w:rsidR="00392234" w:rsidRPr="002F2BBA">
        <w:rPr>
          <w:rFonts w:ascii="Trebuchet MS" w:hAnsi="Trebuchet MS"/>
          <w:sz w:val="22"/>
          <w:szCs w:val="22"/>
        </w:rPr>
        <w:t>cene</w:t>
      </w:r>
      <w:r w:rsidR="00D82BAF">
        <w:rPr>
          <w:rFonts w:ascii="Trebuchet MS" w:hAnsi="Trebuchet MS"/>
          <w:sz w:val="22"/>
          <w:szCs w:val="22"/>
        </w:rPr>
        <w:t xml:space="preserve"> za celotno obdobje</w:t>
      </w:r>
      <w:r w:rsidR="00392234" w:rsidRPr="002F2BBA">
        <w:rPr>
          <w:rFonts w:ascii="Trebuchet MS" w:hAnsi="Trebuchet MS"/>
          <w:sz w:val="22"/>
          <w:szCs w:val="22"/>
        </w:rPr>
        <w:t xml:space="preserve"> z DDV</w:t>
      </w:r>
      <w:r w:rsidR="002F2BBA">
        <w:rPr>
          <w:rFonts w:ascii="Trebuchet MS" w:hAnsi="Trebuchet MS"/>
          <w:sz w:val="22"/>
          <w:szCs w:val="22"/>
        </w:rPr>
        <w:t xml:space="preserve"> za posamezni sklop, za katerega je bil ponudnik izbran.</w:t>
      </w:r>
    </w:p>
    <w:p w14:paraId="590EB681" w14:textId="18D0D85F" w:rsidR="00565045" w:rsidRPr="00565045" w:rsidRDefault="009D7901" w:rsidP="00565045">
      <w:pPr>
        <w:pStyle w:val="Default"/>
        <w:ind w:left="284"/>
        <w:jc w:val="both"/>
        <w:rPr>
          <w:rFonts w:ascii="Trebuchet MS" w:hAnsi="Trebuchet MS" w:cs="Trebuchet MS"/>
          <w:color w:val="auto"/>
          <w:sz w:val="22"/>
          <w:szCs w:val="22"/>
        </w:rPr>
      </w:pPr>
      <w:r w:rsidRPr="00565045">
        <w:rPr>
          <w:rFonts w:ascii="Trebuchet MS" w:hAnsi="Trebuchet MS" w:cs="Trebuchet MS"/>
          <w:color w:val="auto"/>
          <w:sz w:val="22"/>
          <w:szCs w:val="22"/>
        </w:rPr>
        <w:t xml:space="preserve">Menična izjavo za dobro izvedbo </w:t>
      </w:r>
      <w:r w:rsidR="00DF1BE4">
        <w:rPr>
          <w:rFonts w:ascii="Trebuchet MS" w:hAnsi="Trebuchet MS" w:cs="Trebuchet MS"/>
          <w:color w:val="auto"/>
          <w:sz w:val="22"/>
          <w:szCs w:val="22"/>
        </w:rPr>
        <w:t>pogodbenih obveznosti</w:t>
      </w:r>
      <w:r w:rsidR="00DF1BE4" w:rsidRPr="0029738F">
        <w:rPr>
          <w:rFonts w:ascii="Trebuchet MS" w:hAnsi="Trebuchet MS" w:cs="Trebuchet MS"/>
          <w:color w:val="auto"/>
          <w:sz w:val="22"/>
          <w:szCs w:val="22"/>
        </w:rPr>
        <w:t xml:space="preserve"> </w:t>
      </w:r>
      <w:r w:rsidRPr="00565045">
        <w:rPr>
          <w:rFonts w:ascii="Trebuchet MS" w:hAnsi="Trebuchet MS" w:cs="Trebuchet MS"/>
          <w:color w:val="auto"/>
          <w:sz w:val="22"/>
          <w:szCs w:val="22"/>
        </w:rPr>
        <w:t xml:space="preserve">s pooblastilom za </w:t>
      </w:r>
      <w:r w:rsidR="0095318B" w:rsidRPr="00565045">
        <w:rPr>
          <w:rFonts w:ascii="Trebuchet MS" w:hAnsi="Trebuchet MS" w:cs="Trebuchet MS"/>
          <w:color w:val="auto"/>
          <w:sz w:val="22"/>
          <w:szCs w:val="22"/>
        </w:rPr>
        <w:t xml:space="preserve">izpolnitev in </w:t>
      </w:r>
      <w:r w:rsidRPr="00565045">
        <w:rPr>
          <w:rFonts w:ascii="Trebuchet MS" w:hAnsi="Trebuchet MS" w:cs="Trebuchet MS"/>
          <w:color w:val="auto"/>
          <w:sz w:val="22"/>
          <w:szCs w:val="22"/>
        </w:rPr>
        <w:t>unovčenje</w:t>
      </w:r>
      <w:r w:rsidR="0095318B" w:rsidRPr="00565045">
        <w:rPr>
          <w:rFonts w:ascii="Trebuchet MS" w:hAnsi="Trebuchet MS" w:cs="Trebuchet MS"/>
          <w:color w:val="auto"/>
          <w:sz w:val="22"/>
          <w:szCs w:val="22"/>
        </w:rPr>
        <w:t xml:space="preserve"> menice</w:t>
      </w:r>
      <w:r w:rsidRPr="00565045">
        <w:rPr>
          <w:rFonts w:ascii="Trebuchet MS" w:hAnsi="Trebuchet MS" w:cs="Trebuchet MS"/>
          <w:color w:val="auto"/>
          <w:sz w:val="22"/>
          <w:szCs w:val="22"/>
        </w:rPr>
        <w:t xml:space="preserve"> mora biti izstavljena v skladu z vzorcem menične izjave iz razpisne dokumentacije (Obr</w:t>
      </w:r>
      <w:r w:rsidR="002F2BBA" w:rsidRPr="00565045">
        <w:rPr>
          <w:rFonts w:ascii="Trebuchet MS" w:hAnsi="Trebuchet MS" w:cs="Trebuchet MS"/>
          <w:color w:val="auto"/>
          <w:sz w:val="22"/>
          <w:szCs w:val="22"/>
        </w:rPr>
        <w:t>_</w:t>
      </w:r>
      <w:r w:rsidR="006E3CD2">
        <w:rPr>
          <w:rFonts w:ascii="Trebuchet MS" w:hAnsi="Trebuchet MS" w:cs="Trebuchet MS"/>
          <w:color w:val="auto"/>
          <w:sz w:val="22"/>
          <w:szCs w:val="22"/>
        </w:rPr>
        <w:t>8</w:t>
      </w:r>
      <w:r w:rsidRPr="00565045">
        <w:rPr>
          <w:rFonts w:ascii="Trebuchet MS" w:hAnsi="Trebuchet MS" w:cs="Trebuchet MS"/>
          <w:color w:val="auto"/>
          <w:sz w:val="22"/>
          <w:szCs w:val="22"/>
        </w:rPr>
        <w:t>).</w:t>
      </w:r>
    </w:p>
    <w:p w14:paraId="5323BE32" w14:textId="77777777" w:rsidR="00565045" w:rsidRPr="00565045" w:rsidRDefault="00565045" w:rsidP="00565045">
      <w:pPr>
        <w:pStyle w:val="Default"/>
        <w:ind w:left="284"/>
        <w:jc w:val="both"/>
        <w:rPr>
          <w:rFonts w:ascii="Trebuchet MS" w:hAnsi="Trebuchet MS" w:cs="Trebuchet MS"/>
          <w:color w:val="auto"/>
          <w:sz w:val="22"/>
          <w:szCs w:val="22"/>
        </w:rPr>
      </w:pPr>
    </w:p>
    <w:p w14:paraId="26BB5DAD" w14:textId="77777777" w:rsidR="00565045" w:rsidRPr="00565045" w:rsidRDefault="009D7901" w:rsidP="00565045">
      <w:pPr>
        <w:pStyle w:val="Default"/>
        <w:ind w:left="284"/>
        <w:jc w:val="both"/>
        <w:rPr>
          <w:rFonts w:ascii="Trebuchet MS" w:hAnsi="Trebuchet MS"/>
          <w:b/>
          <w:bCs/>
          <w:sz w:val="22"/>
          <w:szCs w:val="22"/>
        </w:rPr>
      </w:pPr>
      <w:r w:rsidRPr="00565045">
        <w:rPr>
          <w:rFonts w:ascii="Trebuchet MS" w:hAnsi="Trebuchet MS"/>
          <w:sz w:val="22"/>
          <w:szCs w:val="22"/>
        </w:rPr>
        <w:t>Menice morajo biti nepoškodovane.</w:t>
      </w:r>
      <w:r w:rsidRPr="00565045">
        <w:rPr>
          <w:rFonts w:ascii="Trebuchet MS" w:hAnsi="Trebuchet MS"/>
          <w:b/>
          <w:bCs/>
          <w:sz w:val="22"/>
          <w:szCs w:val="22"/>
        </w:rPr>
        <w:t xml:space="preserve"> </w:t>
      </w:r>
    </w:p>
    <w:p w14:paraId="547DFD20" w14:textId="77777777" w:rsidR="00565045" w:rsidRPr="00565045" w:rsidRDefault="00565045" w:rsidP="00565045">
      <w:pPr>
        <w:pStyle w:val="Default"/>
        <w:ind w:left="284"/>
        <w:jc w:val="both"/>
        <w:rPr>
          <w:rFonts w:ascii="Trebuchet MS" w:hAnsi="Trebuchet MS"/>
          <w:b/>
          <w:bCs/>
          <w:sz w:val="22"/>
          <w:szCs w:val="22"/>
        </w:rPr>
      </w:pPr>
    </w:p>
    <w:p w14:paraId="4E5EFC22" w14:textId="77777777" w:rsidR="00565045" w:rsidRDefault="009D7901" w:rsidP="00565045">
      <w:pPr>
        <w:pStyle w:val="Default"/>
        <w:ind w:left="284"/>
        <w:jc w:val="both"/>
        <w:rPr>
          <w:rFonts w:ascii="Trebuchet MS" w:hAnsi="Trebuchet MS"/>
          <w:sz w:val="22"/>
          <w:szCs w:val="22"/>
        </w:rPr>
      </w:pPr>
      <w:r w:rsidRPr="00565045">
        <w:rPr>
          <w:rFonts w:ascii="Trebuchet MS" w:hAnsi="Trebuchet MS"/>
          <w:sz w:val="22"/>
          <w:szCs w:val="22"/>
        </w:rPr>
        <w:t>Naročnik bo zavarovanje za dobro izvedbo pogodbenih obveznosti unovčil:</w:t>
      </w:r>
    </w:p>
    <w:p w14:paraId="4889C1B7"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če ponudnik svojih obveznosti ne bo začel izvajati (tudi samo delno);</w:t>
      </w:r>
    </w:p>
    <w:p w14:paraId="48F869D2"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če bo ponudnik izvajanje svojih obveznosti opustil (tudi samo delno);</w:t>
      </w:r>
    </w:p>
    <w:p w14:paraId="0088F0B6"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 xml:space="preserve">če bo z izvajanjem obveznosti v zamudi ali pa obveznosti drugače ne bo izvajal </w:t>
      </w:r>
      <w:r w:rsidR="001F1B51" w:rsidRPr="00565045">
        <w:rPr>
          <w:rFonts w:ascii="Trebuchet MS" w:eastAsia="Calibri" w:hAnsi="Trebuchet MS" w:cs="Trebuchet MS"/>
          <w:sz w:val="22"/>
          <w:szCs w:val="22"/>
          <w:lang w:eastAsia="en-US"/>
        </w:rPr>
        <w:t>kakovostno</w:t>
      </w:r>
      <w:r w:rsidRPr="00565045">
        <w:rPr>
          <w:rFonts w:ascii="Trebuchet MS" w:eastAsia="Calibri" w:hAnsi="Trebuchet MS" w:cs="Trebuchet MS"/>
          <w:sz w:val="22"/>
          <w:szCs w:val="22"/>
          <w:lang w:eastAsia="en-US"/>
        </w:rPr>
        <w:t>;</w:t>
      </w:r>
    </w:p>
    <w:p w14:paraId="07D5C9EB"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 xml:space="preserve">če bo pogodba odpovedana zaradi razlogov na strani </w:t>
      </w:r>
      <w:r w:rsidR="00392234" w:rsidRPr="00565045">
        <w:rPr>
          <w:rFonts w:ascii="Trebuchet MS" w:eastAsia="Calibri" w:hAnsi="Trebuchet MS" w:cs="Trebuchet MS"/>
          <w:sz w:val="22"/>
          <w:szCs w:val="22"/>
          <w:lang w:eastAsia="en-US"/>
        </w:rPr>
        <w:t>izvajalca</w:t>
      </w:r>
      <w:r w:rsidRPr="00565045">
        <w:rPr>
          <w:rFonts w:ascii="Trebuchet MS" w:eastAsia="Calibri" w:hAnsi="Trebuchet MS" w:cs="Trebuchet MS"/>
          <w:sz w:val="22"/>
          <w:szCs w:val="22"/>
          <w:lang w:eastAsia="en-US"/>
        </w:rPr>
        <w:t>;</w:t>
      </w:r>
    </w:p>
    <w:p w14:paraId="729246F2" w14:textId="77777777" w:rsidR="00565045" w:rsidRPr="00565045" w:rsidRDefault="009D7901" w:rsidP="00822C25">
      <w:pPr>
        <w:pStyle w:val="Default"/>
        <w:numPr>
          <w:ilvl w:val="0"/>
          <w:numId w:val="28"/>
        </w:numPr>
        <w:jc w:val="both"/>
        <w:rPr>
          <w:rFonts w:ascii="Trebuchet MS" w:hAnsi="Trebuchet MS"/>
          <w:b/>
          <w:bCs/>
          <w:sz w:val="22"/>
          <w:szCs w:val="22"/>
        </w:rPr>
      </w:pPr>
      <w:r w:rsidRPr="00565045">
        <w:rPr>
          <w:rFonts w:ascii="Trebuchet MS" w:eastAsia="Calibri" w:hAnsi="Trebuchet MS" w:cs="Trebuchet MS"/>
          <w:sz w:val="22"/>
          <w:szCs w:val="22"/>
          <w:lang w:eastAsia="en-US"/>
        </w:rPr>
        <w:t>v drugih primerih, dogovorjenih v pogodbi.</w:t>
      </w:r>
    </w:p>
    <w:p w14:paraId="00E281C2" w14:textId="77777777" w:rsidR="00565045" w:rsidRDefault="00565045" w:rsidP="00565045">
      <w:pPr>
        <w:pStyle w:val="Default"/>
        <w:ind w:left="644"/>
        <w:jc w:val="both"/>
        <w:rPr>
          <w:rFonts w:ascii="Trebuchet MS" w:hAnsi="Trebuchet MS"/>
          <w:b/>
          <w:bCs/>
          <w:sz w:val="22"/>
          <w:szCs w:val="22"/>
        </w:rPr>
      </w:pPr>
    </w:p>
    <w:p w14:paraId="5CB99C15" w14:textId="6691C293" w:rsidR="00D90060" w:rsidRPr="00565045" w:rsidRDefault="00D90060" w:rsidP="00565045">
      <w:pPr>
        <w:pStyle w:val="Default"/>
        <w:ind w:left="284"/>
        <w:jc w:val="both"/>
        <w:rPr>
          <w:rFonts w:ascii="Trebuchet MS" w:eastAsia="Calibri" w:hAnsi="Trebuchet MS" w:cs="Trebuchet MS"/>
          <w:sz w:val="22"/>
          <w:szCs w:val="22"/>
          <w:lang w:eastAsia="en-US"/>
        </w:rPr>
      </w:pPr>
      <w:r w:rsidRPr="00565045">
        <w:rPr>
          <w:rFonts w:ascii="Trebuchet MS" w:eastAsia="Calibri" w:hAnsi="Trebuchet MS" w:cs="Trebuchet MS"/>
          <w:sz w:val="22"/>
          <w:szCs w:val="22"/>
          <w:lang w:eastAsia="en-US"/>
        </w:rPr>
        <w:t xml:space="preserve">Če se bodo med trajanjem pogodbe spremenili </w:t>
      </w:r>
      <w:r w:rsidR="00C85D11" w:rsidRPr="00565045">
        <w:rPr>
          <w:rFonts w:ascii="Trebuchet MS" w:eastAsia="Calibri" w:hAnsi="Trebuchet MS" w:cs="Trebuchet MS"/>
          <w:sz w:val="22"/>
          <w:szCs w:val="22"/>
          <w:lang w:eastAsia="en-US"/>
        </w:rPr>
        <w:t>končni datum izvajanja storitve</w:t>
      </w:r>
      <w:r w:rsidRPr="00565045">
        <w:rPr>
          <w:rFonts w:ascii="Trebuchet MS" w:eastAsia="Calibri" w:hAnsi="Trebuchet MS" w:cs="Trebuchet MS"/>
          <w:sz w:val="22"/>
          <w:szCs w:val="22"/>
          <w:lang w:eastAsia="en-US"/>
        </w:rPr>
        <w:t>, kakovost in količina, bo moral izvajalec temu ustrezno spremeniti tudi zavarovanje oziroma podaljšati njeno veljavnost.</w:t>
      </w:r>
    </w:p>
    <w:p w14:paraId="381C6750" w14:textId="77777777" w:rsidR="00914543" w:rsidRPr="002F2BBA" w:rsidRDefault="00914543" w:rsidP="00BA0223">
      <w:pPr>
        <w:jc w:val="both"/>
        <w:rPr>
          <w:rFonts w:eastAsia="Times New Roman" w:cs="Times New Roman"/>
          <w:bCs/>
          <w:lang w:eastAsia="sl-SI"/>
        </w:rPr>
      </w:pPr>
    </w:p>
    <w:p w14:paraId="112CF4F4" w14:textId="77777777" w:rsidR="00565045" w:rsidRDefault="003E314E" w:rsidP="00822C25">
      <w:pPr>
        <w:pStyle w:val="Default"/>
        <w:numPr>
          <w:ilvl w:val="1"/>
          <w:numId w:val="20"/>
        </w:numPr>
        <w:ind w:left="1004"/>
        <w:jc w:val="both"/>
        <w:rPr>
          <w:rFonts w:ascii="Trebuchet MS" w:hAnsi="Trebuchet MS"/>
          <w:b/>
          <w:iCs/>
          <w:sz w:val="22"/>
          <w:szCs w:val="22"/>
        </w:rPr>
      </w:pPr>
      <w:r w:rsidRPr="00565045">
        <w:rPr>
          <w:rFonts w:ascii="Trebuchet MS" w:hAnsi="Trebuchet MS"/>
          <w:b/>
          <w:iCs/>
          <w:sz w:val="22"/>
          <w:szCs w:val="22"/>
        </w:rPr>
        <w:t>Z</w:t>
      </w:r>
      <w:r w:rsidR="00112A92" w:rsidRPr="00565045">
        <w:rPr>
          <w:rFonts w:ascii="Trebuchet MS" w:hAnsi="Trebuchet MS"/>
          <w:b/>
          <w:iCs/>
          <w:sz w:val="22"/>
          <w:szCs w:val="22"/>
        </w:rPr>
        <w:t>avarovanja</w:t>
      </w:r>
    </w:p>
    <w:p w14:paraId="2E340EEA" w14:textId="77777777" w:rsidR="00565045" w:rsidRDefault="00565045" w:rsidP="00565045">
      <w:pPr>
        <w:pStyle w:val="Default"/>
        <w:ind w:left="1004"/>
        <w:jc w:val="both"/>
        <w:rPr>
          <w:rFonts w:ascii="Trebuchet MS" w:hAnsi="Trebuchet MS"/>
          <w:b/>
          <w:iCs/>
          <w:sz w:val="22"/>
          <w:szCs w:val="22"/>
        </w:rPr>
      </w:pPr>
    </w:p>
    <w:p w14:paraId="3701C2C4" w14:textId="692D65DF" w:rsidR="00565045" w:rsidRPr="005006FA" w:rsidRDefault="00BA4A81" w:rsidP="00565045">
      <w:pPr>
        <w:pStyle w:val="Default"/>
        <w:ind w:left="284"/>
        <w:jc w:val="both"/>
        <w:rPr>
          <w:rFonts w:ascii="Trebuchet MS" w:hAnsi="Trebuchet MS"/>
          <w:sz w:val="22"/>
          <w:szCs w:val="22"/>
        </w:rPr>
      </w:pPr>
      <w:r w:rsidRPr="005006FA">
        <w:rPr>
          <w:rFonts w:ascii="Trebuchet MS" w:hAnsi="Trebuchet MS"/>
          <w:sz w:val="22"/>
          <w:szCs w:val="22"/>
        </w:rPr>
        <w:t>Izbrani ponudnik mora imeti ves čas izvedbe predmetnega ja</w:t>
      </w:r>
      <w:r w:rsidR="002B5979" w:rsidRPr="005006FA">
        <w:rPr>
          <w:rFonts w:ascii="Trebuchet MS" w:hAnsi="Trebuchet MS"/>
          <w:sz w:val="22"/>
          <w:szCs w:val="22"/>
        </w:rPr>
        <w:t>vnega naročila zavarovano odgo</w:t>
      </w:r>
      <w:r w:rsidRPr="005006FA">
        <w:rPr>
          <w:rFonts w:ascii="Trebuchet MS" w:hAnsi="Trebuchet MS"/>
          <w:sz w:val="22"/>
          <w:szCs w:val="22"/>
        </w:rPr>
        <w:t>vornost za škodo, ki bi lahko pri izvajanju nastala naročniku</w:t>
      </w:r>
      <w:r w:rsidR="00582F2D" w:rsidRPr="005006FA">
        <w:rPr>
          <w:rFonts w:ascii="Trebuchet MS" w:hAnsi="Trebuchet MS"/>
          <w:sz w:val="22"/>
          <w:szCs w:val="22"/>
        </w:rPr>
        <w:t>, potnikom</w:t>
      </w:r>
      <w:r w:rsidRPr="005006FA">
        <w:rPr>
          <w:rFonts w:ascii="Trebuchet MS" w:hAnsi="Trebuchet MS"/>
          <w:sz w:val="22"/>
          <w:szCs w:val="22"/>
        </w:rPr>
        <w:t xml:space="preserve"> in/ali tretjim osebam. </w:t>
      </w:r>
    </w:p>
    <w:p w14:paraId="768AF4C8" w14:textId="77777777" w:rsidR="00565045" w:rsidRPr="005006FA" w:rsidRDefault="00565045" w:rsidP="00565045">
      <w:pPr>
        <w:pStyle w:val="Default"/>
        <w:ind w:left="284"/>
        <w:jc w:val="both"/>
        <w:rPr>
          <w:rFonts w:ascii="Trebuchet MS" w:hAnsi="Trebuchet MS"/>
          <w:sz w:val="22"/>
          <w:szCs w:val="22"/>
        </w:rPr>
      </w:pPr>
    </w:p>
    <w:p w14:paraId="7F68E400" w14:textId="5999A63A" w:rsidR="00BA4A81" w:rsidRPr="005006FA" w:rsidRDefault="00BA4A81" w:rsidP="00565045">
      <w:pPr>
        <w:pStyle w:val="Default"/>
        <w:ind w:left="284"/>
        <w:jc w:val="both"/>
        <w:rPr>
          <w:rFonts w:ascii="Trebuchet MS" w:hAnsi="Trebuchet MS"/>
          <w:b/>
          <w:iCs/>
          <w:sz w:val="22"/>
          <w:szCs w:val="22"/>
        </w:rPr>
      </w:pPr>
      <w:r w:rsidRPr="005006FA">
        <w:rPr>
          <w:rFonts w:ascii="Trebuchet MS" w:hAnsi="Trebuchet MS"/>
          <w:sz w:val="22"/>
          <w:szCs w:val="22"/>
        </w:rPr>
        <w:lastRenderedPageBreak/>
        <w:t xml:space="preserve">Prevoznik odgovarja za škodo, ki bi nastala: </w:t>
      </w:r>
    </w:p>
    <w:p w14:paraId="75FFC92F" w14:textId="77777777" w:rsidR="00BA4A81"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v primeru voznikove ali potnikove smrti ali smrti tretjih</w:t>
      </w:r>
      <w:r w:rsidR="00D3197C" w:rsidRPr="005006FA">
        <w:rPr>
          <w:rFonts w:ascii="Trebuchet MS" w:hAnsi="Trebuchet MS"/>
          <w:color w:val="000000"/>
          <w:sz w:val="22"/>
          <w:szCs w:val="22"/>
        </w:rPr>
        <w:t xml:space="preserve"> oseb</w:t>
      </w:r>
      <w:r w:rsidR="009A2195" w:rsidRPr="005006FA">
        <w:rPr>
          <w:rFonts w:ascii="Trebuchet MS" w:hAnsi="Trebuchet MS"/>
          <w:color w:val="000000"/>
          <w:sz w:val="22"/>
          <w:szCs w:val="22"/>
        </w:rPr>
        <w:t>;</w:t>
      </w:r>
    </w:p>
    <w:p w14:paraId="70D61392" w14:textId="77777777" w:rsidR="00BA4A81"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v primeru okvare zdravja ali poškodbe potnika ali voznika ali tretjih oseb</w:t>
      </w:r>
      <w:r w:rsidR="009A2195" w:rsidRPr="005006FA">
        <w:rPr>
          <w:rFonts w:ascii="Trebuchet MS" w:hAnsi="Trebuchet MS"/>
          <w:color w:val="000000"/>
          <w:sz w:val="22"/>
          <w:szCs w:val="22"/>
        </w:rPr>
        <w:t>;</w:t>
      </w:r>
    </w:p>
    <w:p w14:paraId="5FB9BFD9" w14:textId="77777777" w:rsidR="00D3197C"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zaradi uničenja, poškodbe ali izginotja stvari</w:t>
      </w:r>
      <w:r w:rsidR="009A2195" w:rsidRPr="005006FA">
        <w:rPr>
          <w:rFonts w:ascii="Trebuchet MS" w:hAnsi="Trebuchet MS"/>
          <w:color w:val="000000"/>
          <w:sz w:val="22"/>
          <w:szCs w:val="22"/>
        </w:rPr>
        <w:t>;</w:t>
      </w:r>
    </w:p>
    <w:p w14:paraId="7401D2C0" w14:textId="77777777" w:rsidR="00BA4A81" w:rsidRPr="005006FA" w:rsidRDefault="00BA4A81" w:rsidP="00BA4A81">
      <w:pPr>
        <w:pStyle w:val="Odstavekseznama"/>
        <w:numPr>
          <w:ilvl w:val="0"/>
          <w:numId w:val="1"/>
        </w:numPr>
        <w:jc w:val="both"/>
        <w:rPr>
          <w:rFonts w:ascii="Trebuchet MS" w:hAnsi="Trebuchet MS"/>
          <w:color w:val="000000"/>
          <w:sz w:val="22"/>
          <w:szCs w:val="22"/>
        </w:rPr>
      </w:pPr>
      <w:r w:rsidRPr="005006FA">
        <w:rPr>
          <w:rFonts w:ascii="Trebuchet MS" w:hAnsi="Trebuchet MS"/>
          <w:color w:val="000000"/>
          <w:sz w:val="22"/>
          <w:szCs w:val="22"/>
        </w:rPr>
        <w:t>če škoda nastane med vstopanjem ali izstopanjem v vozilo, ko je oseba v vozilu ali med prevozom</w:t>
      </w:r>
      <w:r w:rsidR="009A2195" w:rsidRPr="005006FA">
        <w:rPr>
          <w:rFonts w:ascii="Trebuchet MS" w:hAnsi="Trebuchet MS"/>
          <w:color w:val="000000"/>
          <w:sz w:val="22"/>
          <w:szCs w:val="22"/>
        </w:rPr>
        <w:t>;</w:t>
      </w:r>
      <w:r w:rsidRPr="005006FA">
        <w:rPr>
          <w:rFonts w:ascii="Trebuchet MS" w:hAnsi="Trebuchet MS"/>
          <w:color w:val="000000"/>
          <w:sz w:val="22"/>
          <w:szCs w:val="22"/>
        </w:rPr>
        <w:t xml:space="preserve"> </w:t>
      </w:r>
    </w:p>
    <w:p w14:paraId="23B3ABF1" w14:textId="149D70E1" w:rsidR="00565045" w:rsidRPr="005006FA" w:rsidRDefault="00BA4A81" w:rsidP="00BA4A8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zaradi zamude ali prekinitve prevoza</w:t>
      </w:r>
      <w:r w:rsidR="00582F2D" w:rsidRPr="005006FA">
        <w:rPr>
          <w:rFonts w:ascii="Trebuchet MS" w:hAnsi="Trebuchet MS"/>
          <w:color w:val="000000"/>
          <w:sz w:val="22"/>
          <w:szCs w:val="22"/>
        </w:rPr>
        <w:t xml:space="preserve"> oz. ne izvedbe prevoza</w:t>
      </w:r>
      <w:r w:rsidRPr="005006FA">
        <w:rPr>
          <w:rFonts w:ascii="Trebuchet MS" w:hAnsi="Trebuchet MS"/>
          <w:color w:val="000000"/>
          <w:sz w:val="22"/>
          <w:szCs w:val="22"/>
        </w:rPr>
        <w:t xml:space="preserve">. </w:t>
      </w:r>
    </w:p>
    <w:p w14:paraId="01A0BA5C" w14:textId="77777777" w:rsidR="00565045" w:rsidRPr="005006FA" w:rsidRDefault="00565045" w:rsidP="00565045">
      <w:pPr>
        <w:pStyle w:val="Odstavekseznama"/>
        <w:ind w:left="644"/>
        <w:jc w:val="both"/>
        <w:rPr>
          <w:rFonts w:ascii="Trebuchet MS" w:hAnsi="Trebuchet MS"/>
          <w:bCs/>
          <w:sz w:val="22"/>
          <w:szCs w:val="22"/>
        </w:rPr>
      </w:pPr>
    </w:p>
    <w:p w14:paraId="5E837BE1" w14:textId="77777777" w:rsidR="00565045" w:rsidRPr="005006FA" w:rsidRDefault="00BA4A81" w:rsidP="00565045">
      <w:pPr>
        <w:pStyle w:val="Odstavekseznama"/>
        <w:ind w:left="284"/>
        <w:jc w:val="both"/>
        <w:rPr>
          <w:rFonts w:ascii="Trebuchet MS" w:hAnsi="Trebuchet MS"/>
          <w:color w:val="000000"/>
          <w:sz w:val="22"/>
          <w:szCs w:val="22"/>
        </w:rPr>
      </w:pPr>
      <w:r w:rsidRPr="005006FA">
        <w:rPr>
          <w:rFonts w:ascii="Trebuchet MS" w:hAnsi="Trebuchet MS"/>
          <w:color w:val="000000"/>
          <w:sz w:val="22"/>
          <w:szCs w:val="22"/>
        </w:rPr>
        <w:t>Prevoznik se odpoveduje vsem zahtevkom za povrnitev škode v razmerju do naročnika v zvezi s škodo, ki bi nastala zaradi ravnanja potnikov.</w:t>
      </w:r>
    </w:p>
    <w:p w14:paraId="744BA51E" w14:textId="77777777" w:rsidR="00565045" w:rsidRPr="005006FA" w:rsidRDefault="00565045" w:rsidP="00565045">
      <w:pPr>
        <w:pStyle w:val="Odstavekseznama"/>
        <w:ind w:left="284"/>
        <w:jc w:val="both"/>
        <w:rPr>
          <w:rFonts w:ascii="Trebuchet MS" w:hAnsi="Trebuchet MS"/>
          <w:color w:val="000000"/>
          <w:sz w:val="22"/>
          <w:szCs w:val="22"/>
        </w:rPr>
      </w:pPr>
    </w:p>
    <w:p w14:paraId="5DCAC850" w14:textId="7534591D" w:rsidR="0017779E" w:rsidRPr="005006FA" w:rsidRDefault="0017779E" w:rsidP="00565045">
      <w:pPr>
        <w:pStyle w:val="Odstavekseznama"/>
        <w:ind w:left="284"/>
        <w:jc w:val="both"/>
        <w:rPr>
          <w:rFonts w:ascii="Trebuchet MS" w:hAnsi="Trebuchet MS"/>
          <w:bCs/>
          <w:sz w:val="22"/>
          <w:szCs w:val="22"/>
        </w:rPr>
      </w:pPr>
      <w:r w:rsidRPr="005006FA">
        <w:rPr>
          <w:rFonts w:ascii="Trebuchet MS" w:hAnsi="Trebuchet MS"/>
          <w:color w:val="000000"/>
          <w:sz w:val="22"/>
          <w:szCs w:val="22"/>
        </w:rPr>
        <w:t xml:space="preserve">Izbrani ponudnik bo ob podpisu pogodbe predložil zavarovalno polico za naslednje zavarovalne pogoje: </w:t>
      </w:r>
    </w:p>
    <w:p w14:paraId="477383FF" w14:textId="77777777" w:rsidR="0017779E" w:rsidRPr="005006FA" w:rsidRDefault="0017779E" w:rsidP="0017779E">
      <w:pPr>
        <w:jc w:val="both"/>
        <w:rPr>
          <w:color w:val="000000"/>
        </w:rPr>
      </w:pPr>
    </w:p>
    <w:p w14:paraId="359BACCC" w14:textId="77777777" w:rsidR="0017779E" w:rsidRPr="005006FA" w:rsidRDefault="0017779E" w:rsidP="00822C25">
      <w:pPr>
        <w:pStyle w:val="Odstavekseznama"/>
        <w:numPr>
          <w:ilvl w:val="0"/>
          <w:numId w:val="11"/>
        </w:numPr>
        <w:jc w:val="both"/>
        <w:rPr>
          <w:rFonts w:ascii="Trebuchet MS" w:hAnsi="Trebuchet MS"/>
          <w:bCs/>
          <w:sz w:val="22"/>
          <w:szCs w:val="22"/>
        </w:rPr>
      </w:pPr>
      <w:r w:rsidRPr="005006FA">
        <w:rPr>
          <w:rFonts w:ascii="Trebuchet MS" w:hAnsi="Trebuchet MS"/>
          <w:color w:val="000000"/>
          <w:sz w:val="22"/>
          <w:szCs w:val="22"/>
        </w:rPr>
        <w:t xml:space="preserve">zavarovanje avtomobilske odgovornosti z zakonsko najnižjo zavarovalno vsoto, povečano za 100 %, in zavarovanje potnikov v javnem prometu: </w:t>
      </w:r>
    </w:p>
    <w:p w14:paraId="3040DBD0" w14:textId="77777777" w:rsidR="0017779E" w:rsidRPr="005006FA" w:rsidRDefault="0017779E" w:rsidP="00822C25">
      <w:pPr>
        <w:pStyle w:val="Odstavekseznama"/>
        <w:numPr>
          <w:ilvl w:val="1"/>
          <w:numId w:val="11"/>
        </w:numPr>
        <w:jc w:val="both"/>
        <w:rPr>
          <w:rFonts w:ascii="Trebuchet MS" w:hAnsi="Trebuchet MS"/>
          <w:bCs/>
          <w:sz w:val="22"/>
          <w:szCs w:val="22"/>
        </w:rPr>
      </w:pPr>
      <w:r w:rsidRPr="005006FA">
        <w:rPr>
          <w:rFonts w:ascii="Trebuchet MS" w:hAnsi="Trebuchet MS"/>
          <w:color w:val="000000"/>
          <w:sz w:val="22"/>
          <w:szCs w:val="22"/>
        </w:rPr>
        <w:t>za primer smrti z najmanj 300 % povečano zakonsko določeno najnižjo zavarovalno vsoto</w:t>
      </w:r>
      <w:r w:rsidR="00EF51A9" w:rsidRPr="005006FA">
        <w:rPr>
          <w:rFonts w:ascii="Trebuchet MS" w:hAnsi="Trebuchet MS"/>
          <w:color w:val="000000"/>
          <w:sz w:val="22"/>
          <w:szCs w:val="22"/>
        </w:rPr>
        <w:t>;</w:t>
      </w:r>
    </w:p>
    <w:p w14:paraId="433D7BE6" w14:textId="77777777" w:rsidR="0017779E" w:rsidRPr="005006FA" w:rsidRDefault="0017779E" w:rsidP="00822C25">
      <w:pPr>
        <w:pStyle w:val="Odstavekseznama"/>
        <w:numPr>
          <w:ilvl w:val="1"/>
          <w:numId w:val="11"/>
        </w:numPr>
        <w:jc w:val="both"/>
        <w:rPr>
          <w:rFonts w:ascii="Trebuchet MS" w:hAnsi="Trebuchet MS"/>
          <w:bCs/>
          <w:sz w:val="22"/>
          <w:szCs w:val="22"/>
        </w:rPr>
      </w:pPr>
      <w:r w:rsidRPr="005006FA">
        <w:rPr>
          <w:rFonts w:ascii="Trebuchet MS" w:hAnsi="Trebuchet MS"/>
          <w:color w:val="000000"/>
          <w:sz w:val="22"/>
          <w:szCs w:val="22"/>
        </w:rPr>
        <w:t>za primer trajne izgube splošne zmožnost</w:t>
      </w:r>
      <w:r w:rsidR="006A1CAB" w:rsidRPr="005006FA">
        <w:rPr>
          <w:rFonts w:ascii="Trebuchet MS" w:hAnsi="Trebuchet MS"/>
          <w:color w:val="000000"/>
          <w:sz w:val="22"/>
          <w:szCs w:val="22"/>
        </w:rPr>
        <w:t>i (invalidnosti) z najmanj 300 %</w:t>
      </w:r>
      <w:r w:rsidRPr="005006FA">
        <w:rPr>
          <w:rFonts w:ascii="Trebuchet MS" w:hAnsi="Trebuchet MS"/>
          <w:color w:val="000000"/>
          <w:sz w:val="22"/>
          <w:szCs w:val="22"/>
        </w:rPr>
        <w:t xml:space="preserve"> povečano zakonsko določeno najnižjo zavarovalno vsoto</w:t>
      </w:r>
      <w:r w:rsidR="00EF51A9" w:rsidRPr="005006FA">
        <w:rPr>
          <w:rFonts w:ascii="Trebuchet MS" w:hAnsi="Trebuchet MS"/>
          <w:color w:val="000000"/>
          <w:sz w:val="22"/>
          <w:szCs w:val="22"/>
        </w:rPr>
        <w:t>;</w:t>
      </w:r>
    </w:p>
    <w:p w14:paraId="28C70F62" w14:textId="77777777" w:rsidR="004B2B31" w:rsidRPr="005006FA" w:rsidRDefault="0017779E" w:rsidP="00822C25">
      <w:pPr>
        <w:pStyle w:val="Odstavekseznama"/>
        <w:numPr>
          <w:ilvl w:val="1"/>
          <w:numId w:val="11"/>
        </w:numPr>
        <w:jc w:val="both"/>
        <w:rPr>
          <w:rFonts w:ascii="Trebuchet MS" w:hAnsi="Trebuchet MS"/>
          <w:bCs/>
          <w:sz w:val="22"/>
          <w:szCs w:val="22"/>
        </w:rPr>
      </w:pPr>
      <w:r w:rsidRPr="005006FA">
        <w:rPr>
          <w:rFonts w:ascii="Trebuchet MS" w:hAnsi="Trebuchet MS"/>
          <w:color w:val="000000"/>
          <w:sz w:val="22"/>
          <w:szCs w:val="22"/>
        </w:rPr>
        <w:t xml:space="preserve">za primer začasne nezmožnosti za delo za povračilo izgubljenega dohodka in nujno potrebnih stroškov zdravljenja z najmanj </w:t>
      </w:r>
      <w:r w:rsidR="004B2B31" w:rsidRPr="005006FA">
        <w:rPr>
          <w:rFonts w:ascii="Trebuchet MS" w:hAnsi="Trebuchet MS"/>
          <w:color w:val="000000"/>
          <w:sz w:val="22"/>
          <w:szCs w:val="22"/>
        </w:rPr>
        <w:t>zakonsko določeno najnižjo zavarovalno vsoto</w:t>
      </w:r>
      <w:r w:rsidR="00EF51A9" w:rsidRPr="005006FA">
        <w:rPr>
          <w:rFonts w:ascii="Trebuchet MS" w:hAnsi="Trebuchet MS"/>
          <w:color w:val="000000"/>
          <w:sz w:val="22"/>
          <w:szCs w:val="22"/>
        </w:rPr>
        <w:t>.</w:t>
      </w:r>
    </w:p>
    <w:p w14:paraId="77A5DA7F" w14:textId="77777777" w:rsidR="004B2B31" w:rsidRPr="005006FA" w:rsidRDefault="004B2B31" w:rsidP="004B2B31">
      <w:pPr>
        <w:jc w:val="both"/>
        <w:rPr>
          <w:color w:val="000000"/>
        </w:rPr>
      </w:pPr>
    </w:p>
    <w:p w14:paraId="30BC274F" w14:textId="77777777" w:rsidR="004B2B31" w:rsidRPr="005006FA" w:rsidRDefault="004B2B31" w:rsidP="00822C25">
      <w:pPr>
        <w:pStyle w:val="Odstavekseznama"/>
        <w:numPr>
          <w:ilvl w:val="0"/>
          <w:numId w:val="11"/>
        </w:numPr>
        <w:jc w:val="both"/>
        <w:rPr>
          <w:rFonts w:ascii="Trebuchet MS" w:hAnsi="Trebuchet MS"/>
          <w:bCs/>
          <w:sz w:val="22"/>
          <w:szCs w:val="22"/>
        </w:rPr>
      </w:pPr>
      <w:r w:rsidRPr="005006FA">
        <w:rPr>
          <w:rFonts w:ascii="Trebuchet MS" w:hAnsi="Trebuchet MS"/>
          <w:color w:val="000000"/>
          <w:sz w:val="22"/>
          <w:szCs w:val="22"/>
        </w:rPr>
        <w:t xml:space="preserve">zavarovanje odgovornosti za škodo, ki bi utegnila nastati naročniku ali tretjim osebam v zvezi z opravljanjem izvajalčeve dejavnosti pri izvajanju predmeta javnega naročila – splošna civilna odgovornost iz dejavnosti z razširitvijo delodajalčeve odgovornosti in odgovornostjo za škodo na stvareh, ki jih ima prevoznik kadar koli na skrbi (upravljanje, hramba, obdelava, predelava oz. za poškodbe tujih stvari pri nakladanju ali razkladanju ipd.). </w:t>
      </w:r>
    </w:p>
    <w:p w14:paraId="3D3CCE34" w14:textId="77777777" w:rsidR="004B2B31" w:rsidRPr="005006FA" w:rsidRDefault="004B2B31" w:rsidP="004B2B31">
      <w:pPr>
        <w:pStyle w:val="Odstavekseznama"/>
        <w:ind w:left="720"/>
        <w:jc w:val="both"/>
        <w:rPr>
          <w:rFonts w:ascii="Trebuchet MS" w:hAnsi="Trebuchet MS"/>
          <w:bCs/>
          <w:sz w:val="22"/>
          <w:szCs w:val="22"/>
        </w:rPr>
      </w:pPr>
    </w:p>
    <w:p w14:paraId="60BF65D3" w14:textId="77777777" w:rsidR="004B2B31" w:rsidRPr="005006FA" w:rsidRDefault="004B2B31" w:rsidP="00565045">
      <w:pPr>
        <w:pStyle w:val="Odstavekseznama"/>
        <w:ind w:left="284"/>
        <w:jc w:val="both"/>
        <w:rPr>
          <w:rFonts w:ascii="Trebuchet MS" w:hAnsi="Trebuchet MS"/>
          <w:color w:val="000000"/>
          <w:sz w:val="22"/>
          <w:szCs w:val="22"/>
        </w:rPr>
      </w:pPr>
      <w:r w:rsidRPr="005006FA">
        <w:rPr>
          <w:rFonts w:ascii="Trebuchet MS" w:hAnsi="Trebuchet MS"/>
          <w:color w:val="000000"/>
          <w:sz w:val="22"/>
          <w:szCs w:val="22"/>
        </w:rPr>
        <w:t xml:space="preserve">Za primer zavarovanja splošne civilne odgovornosti iz dejavnosti z razširitvami velja: </w:t>
      </w:r>
    </w:p>
    <w:p w14:paraId="29B22DB0" w14:textId="77777777" w:rsidR="004B2B31" w:rsidRPr="005006FA" w:rsidRDefault="004B2B31" w:rsidP="00187F69">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da je enotna zavarovalna vsota najmanj 150.000 EUR</w:t>
      </w:r>
      <w:r w:rsidR="00EF51A9" w:rsidRPr="005006FA">
        <w:rPr>
          <w:rFonts w:ascii="Trebuchet MS" w:hAnsi="Trebuchet MS"/>
          <w:color w:val="000000"/>
          <w:sz w:val="22"/>
          <w:szCs w:val="22"/>
        </w:rPr>
        <w:t>;</w:t>
      </w:r>
    </w:p>
    <w:p w14:paraId="338F9134" w14:textId="77777777" w:rsidR="004B2B31" w:rsidRPr="005006FA" w:rsidRDefault="004B2B31" w:rsidP="004B2B3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 xml:space="preserve">dovoljena je franšiza, v kolikor zavarovalnica obravnava vse odškodninske zahtevke ne glede na franšizo, tako po temelju kot po višini ter izplača celotno odškodnino oškodovancu do zavarovalne vsote in nato plačani znesek franšize refundira od prevoznika in </w:t>
      </w:r>
    </w:p>
    <w:p w14:paraId="25C250AF" w14:textId="77777777" w:rsidR="002B5979" w:rsidRPr="005006FA" w:rsidRDefault="004B2B31" w:rsidP="004B2B31">
      <w:pPr>
        <w:pStyle w:val="Odstavekseznama"/>
        <w:numPr>
          <w:ilvl w:val="0"/>
          <w:numId w:val="1"/>
        </w:numPr>
        <w:jc w:val="both"/>
        <w:rPr>
          <w:rFonts w:ascii="Trebuchet MS" w:hAnsi="Trebuchet MS"/>
          <w:bCs/>
          <w:sz w:val="22"/>
          <w:szCs w:val="22"/>
        </w:rPr>
      </w:pPr>
      <w:r w:rsidRPr="005006FA">
        <w:rPr>
          <w:rFonts w:ascii="Trebuchet MS" w:hAnsi="Trebuchet MS"/>
          <w:color w:val="000000"/>
          <w:sz w:val="22"/>
          <w:szCs w:val="22"/>
        </w:rPr>
        <w:t>dovoljen je letni agregat najm</w:t>
      </w:r>
      <w:r w:rsidR="002B5979" w:rsidRPr="005006FA">
        <w:rPr>
          <w:rFonts w:ascii="Trebuchet MS" w:hAnsi="Trebuchet MS"/>
          <w:color w:val="000000"/>
          <w:sz w:val="22"/>
          <w:szCs w:val="22"/>
        </w:rPr>
        <w:t>a</w:t>
      </w:r>
      <w:r w:rsidRPr="005006FA">
        <w:rPr>
          <w:rFonts w:ascii="Trebuchet MS" w:hAnsi="Trebuchet MS"/>
          <w:color w:val="000000"/>
          <w:sz w:val="22"/>
          <w:szCs w:val="22"/>
        </w:rPr>
        <w:t>nj v višini 300 % zavarovalne vsote.</w:t>
      </w:r>
    </w:p>
    <w:p w14:paraId="2A9E066B" w14:textId="77777777" w:rsidR="002B5979" w:rsidRPr="005006FA" w:rsidRDefault="002B5979" w:rsidP="002B5979">
      <w:pPr>
        <w:jc w:val="both"/>
        <w:rPr>
          <w:color w:val="000000"/>
        </w:rPr>
      </w:pPr>
    </w:p>
    <w:p w14:paraId="5E0616D2" w14:textId="77777777" w:rsidR="00565045" w:rsidRPr="005006FA" w:rsidRDefault="002B5979" w:rsidP="00565045">
      <w:pPr>
        <w:ind w:left="284"/>
        <w:jc w:val="both"/>
        <w:rPr>
          <w:color w:val="000000"/>
        </w:rPr>
      </w:pPr>
      <w:r w:rsidRPr="005006FA">
        <w:rPr>
          <w:color w:val="000000"/>
        </w:rPr>
        <w:t xml:space="preserve">Naročnik si pridržuje pravico zahtevati od prevoznika dodatna zavarovanja v primeru, da bi nastopila druga tveganja, ki jih ob podpisu pogodbe zaradi kakršnih koli razlogov ni bilo mogoče predvideti. </w:t>
      </w:r>
    </w:p>
    <w:p w14:paraId="4A260A9B" w14:textId="77777777" w:rsidR="00565045" w:rsidRPr="005006FA" w:rsidRDefault="00565045" w:rsidP="00565045">
      <w:pPr>
        <w:ind w:left="284"/>
        <w:jc w:val="both"/>
        <w:rPr>
          <w:color w:val="000000"/>
        </w:rPr>
      </w:pPr>
    </w:p>
    <w:p w14:paraId="181ED707" w14:textId="77777777" w:rsidR="00565045" w:rsidRPr="005006FA" w:rsidRDefault="002B5979" w:rsidP="00565045">
      <w:pPr>
        <w:ind w:left="284"/>
        <w:jc w:val="both"/>
        <w:rPr>
          <w:color w:val="000000"/>
        </w:rPr>
      </w:pPr>
      <w:r w:rsidRPr="005006FA">
        <w:rPr>
          <w:color w:val="000000"/>
        </w:rPr>
        <w:t>V primeru, da prevoznik izvaja pogodbo s podizvajalci, morajo vsa navedena zavarovanja zajemati tudi podizvajalce oz. morajo imeti podizvajalci, ki dejansko izvajajo prevoze v okviru tega javnega naročila, sklenjena enaka zavarovanja, kot je to zahtevano za glavnega ponudnika.</w:t>
      </w:r>
    </w:p>
    <w:p w14:paraId="1B8BD1CE" w14:textId="77777777" w:rsidR="00565045" w:rsidRPr="005006FA" w:rsidRDefault="00565045" w:rsidP="00565045">
      <w:pPr>
        <w:ind w:left="284"/>
        <w:jc w:val="both"/>
        <w:rPr>
          <w:color w:val="000000"/>
        </w:rPr>
      </w:pPr>
    </w:p>
    <w:p w14:paraId="7D397157" w14:textId="722BF611" w:rsidR="003E314E" w:rsidRPr="00565045" w:rsidRDefault="002B5979" w:rsidP="00565045">
      <w:pPr>
        <w:ind w:left="284"/>
        <w:jc w:val="both"/>
        <w:rPr>
          <w:color w:val="000000"/>
        </w:rPr>
      </w:pPr>
      <w:r w:rsidRPr="005006FA">
        <w:rPr>
          <w:color w:val="000000"/>
        </w:rPr>
        <w:t>Prevoznik je dolžan na vsakokratni poziv naročnika naročniku predložiti kopijo ustrezne zavarovalne dokumentacije v roku 3 (treh) delovnih dni od poziva.</w:t>
      </w:r>
      <w:r>
        <w:rPr>
          <w:color w:val="000000"/>
        </w:rPr>
        <w:t xml:space="preserve"> </w:t>
      </w:r>
    </w:p>
    <w:p w14:paraId="1FBE21D3" w14:textId="59380283" w:rsidR="003E314E" w:rsidRDefault="003E314E" w:rsidP="00BA0223">
      <w:pPr>
        <w:jc w:val="both"/>
        <w:rPr>
          <w:rFonts w:eastAsia="Times New Roman" w:cs="Times New Roman"/>
          <w:bCs/>
          <w:lang w:eastAsia="sl-SI"/>
        </w:rPr>
      </w:pPr>
    </w:p>
    <w:p w14:paraId="54C5513A" w14:textId="77777777" w:rsidR="00565045" w:rsidRPr="002F2BBA" w:rsidRDefault="00565045" w:rsidP="00BA0223">
      <w:pPr>
        <w:jc w:val="both"/>
        <w:rPr>
          <w:rFonts w:eastAsia="Times New Roman" w:cs="Times New Roman"/>
          <w:bCs/>
          <w:lang w:eastAsia="sl-SI"/>
        </w:rPr>
      </w:pPr>
    </w:p>
    <w:p w14:paraId="4C477C21" w14:textId="069B6507" w:rsidR="00464CD3" w:rsidRDefault="00945600" w:rsidP="00822C25">
      <w:pPr>
        <w:pStyle w:val="Default"/>
        <w:numPr>
          <w:ilvl w:val="0"/>
          <w:numId w:val="27"/>
        </w:numPr>
        <w:jc w:val="both"/>
        <w:rPr>
          <w:rFonts w:ascii="Trebuchet MS" w:hAnsi="Trebuchet MS" w:cs="Trebuchet MS"/>
          <w:b/>
          <w:bCs/>
          <w:i/>
          <w:sz w:val="22"/>
          <w:szCs w:val="22"/>
        </w:rPr>
      </w:pPr>
      <w:bookmarkStart w:id="60" w:name="_Toc335915455"/>
      <w:bookmarkStart w:id="61" w:name="_Toc335915529"/>
      <w:bookmarkStart w:id="62" w:name="_Toc335915566"/>
      <w:bookmarkStart w:id="63" w:name="_Toc335915795"/>
      <w:r w:rsidRPr="00945600">
        <w:rPr>
          <w:rFonts w:ascii="Trebuchet MS" w:hAnsi="Trebuchet MS" w:cs="Trebuchet MS"/>
          <w:b/>
          <w:bCs/>
          <w:sz w:val="22"/>
          <w:szCs w:val="22"/>
        </w:rPr>
        <w:t>OBVLADOVANJE KORUPTIVNIH TVEGANJ</w:t>
      </w:r>
      <w:bookmarkEnd w:id="60"/>
      <w:bookmarkEnd w:id="61"/>
      <w:bookmarkEnd w:id="62"/>
      <w:bookmarkEnd w:id="63"/>
    </w:p>
    <w:p w14:paraId="0AFD01F3" w14:textId="77777777" w:rsidR="00565045" w:rsidRDefault="00565045" w:rsidP="00565045">
      <w:pPr>
        <w:pStyle w:val="Default"/>
        <w:ind w:left="644"/>
        <w:jc w:val="both"/>
        <w:rPr>
          <w:rFonts w:ascii="Trebuchet MS" w:hAnsi="Trebuchet MS" w:cs="Trebuchet MS"/>
          <w:b/>
          <w:bCs/>
          <w:i/>
          <w:sz w:val="22"/>
          <w:szCs w:val="22"/>
        </w:rPr>
      </w:pPr>
    </w:p>
    <w:p w14:paraId="4BCC3B63"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 xml:space="preserve">Skladno s 35. členom Zakona o integriteti in preprečevanju korupcije (Uradni list RS, št. 69/11 - uradno prečiščeno besedilo, 158/20, 3/22 – </w:t>
      </w:r>
      <w:proofErr w:type="spellStart"/>
      <w:r w:rsidRPr="00945600">
        <w:rPr>
          <w:rFonts w:ascii="Trebuchet MS" w:hAnsi="Trebuchet MS" w:cs="Trebuchet MS"/>
          <w:color w:val="auto"/>
          <w:sz w:val="22"/>
          <w:szCs w:val="22"/>
        </w:rPr>
        <w:t>Zdeb</w:t>
      </w:r>
      <w:proofErr w:type="spellEnd"/>
      <w:r w:rsidRPr="00945600">
        <w:rPr>
          <w:rFonts w:ascii="Trebuchet MS" w:hAnsi="Trebuchet MS" w:cs="Trebuchet MS"/>
          <w:color w:val="auto"/>
          <w:sz w:val="22"/>
          <w:szCs w:val="22"/>
        </w:rPr>
        <w:t xml:space="preserve"> in 16/23 - </w:t>
      </w:r>
      <w:proofErr w:type="spellStart"/>
      <w:r w:rsidRPr="00945600">
        <w:rPr>
          <w:rFonts w:ascii="Trebuchet MS" w:hAnsi="Trebuchet MS" w:cs="Trebuchet MS"/>
          <w:color w:val="auto"/>
          <w:sz w:val="22"/>
          <w:szCs w:val="22"/>
        </w:rPr>
        <w:t>ZZPri</w:t>
      </w:r>
      <w:proofErr w:type="spellEnd"/>
      <w:r w:rsidRPr="00945600">
        <w:rPr>
          <w:rFonts w:ascii="Trebuchet MS" w:hAnsi="Trebuchet MS" w:cs="Trebuchet MS"/>
          <w:color w:val="auto"/>
          <w:sz w:val="22"/>
          <w:szCs w:val="22"/>
        </w:rPr>
        <w:t xml:space="preserve">; v nadaljnjem besedilu: </w:t>
      </w:r>
      <w:proofErr w:type="spellStart"/>
      <w:r w:rsidRPr="00945600">
        <w:rPr>
          <w:rFonts w:ascii="Trebuchet MS" w:hAnsi="Trebuchet MS" w:cs="Trebuchet MS"/>
          <w:color w:val="auto"/>
          <w:sz w:val="22"/>
          <w:szCs w:val="22"/>
        </w:rPr>
        <w:lastRenderedPageBreak/>
        <w:t>ZIntPK</w:t>
      </w:r>
      <w:proofErr w:type="spellEnd"/>
      <w:r w:rsidRPr="00945600">
        <w:rPr>
          <w:rFonts w:ascii="Trebuchet MS" w:hAnsi="Trebuchet MS" w:cs="Trebuchet MS"/>
          <w:color w:val="auto"/>
          <w:sz w:val="22"/>
          <w:szCs w:val="22"/>
        </w:rPr>
        <w:t>) organ ali organizacija javnega sektorja, ki je med drugim zavezana za postopek javnega naročanja voditi skladno s predpisi, ki urejajo javno naročanje, ne sme naročati blaga, storitev ali gradnje, v katerih je funkcionar, ki pri tem organu ali organizaciji opravlja funkcijo, ali njegov družinski član:</w:t>
      </w:r>
    </w:p>
    <w:p w14:paraId="251EB204" w14:textId="77777777" w:rsidR="00464CD3" w:rsidRDefault="00945600" w:rsidP="00464CD3">
      <w:pPr>
        <w:pStyle w:val="Default"/>
        <w:numPr>
          <w:ilvl w:val="0"/>
          <w:numId w:val="42"/>
        </w:numPr>
        <w:jc w:val="both"/>
        <w:rPr>
          <w:rFonts w:ascii="Trebuchet MS" w:hAnsi="Trebuchet MS" w:cs="Trebuchet MS"/>
          <w:color w:val="auto"/>
          <w:sz w:val="22"/>
          <w:szCs w:val="22"/>
        </w:rPr>
      </w:pPr>
      <w:r w:rsidRPr="00945600">
        <w:rPr>
          <w:rFonts w:ascii="Trebuchet MS" w:hAnsi="Trebuchet MS" w:cs="Trebuchet MS"/>
          <w:color w:val="auto"/>
          <w:sz w:val="22"/>
          <w:szCs w:val="22"/>
        </w:rPr>
        <w:t>udeležen kot poslovodja, član poslovodstva ali zakoniti zastopnik ali</w:t>
      </w:r>
    </w:p>
    <w:p w14:paraId="62A75048" w14:textId="4F9F1613" w:rsidR="00945600" w:rsidRPr="00464CD3" w:rsidRDefault="00945600" w:rsidP="009A1E94">
      <w:pPr>
        <w:pStyle w:val="Default"/>
        <w:numPr>
          <w:ilvl w:val="0"/>
          <w:numId w:val="42"/>
        </w:numPr>
        <w:jc w:val="both"/>
        <w:rPr>
          <w:rFonts w:ascii="Trebuchet MS" w:hAnsi="Trebuchet MS" w:cs="Trebuchet MS"/>
          <w:color w:val="auto"/>
          <w:sz w:val="22"/>
          <w:szCs w:val="22"/>
        </w:rPr>
      </w:pPr>
      <w:r w:rsidRPr="00464CD3">
        <w:rPr>
          <w:rFonts w:ascii="Trebuchet MS" w:hAnsi="Trebuchet MS" w:cs="Trebuchet MS"/>
          <w:color w:val="auto"/>
          <w:sz w:val="22"/>
          <w:szCs w:val="22"/>
        </w:rPr>
        <w:t>je neposredno ali preko drugih pravnih oseb v več kot 5% deležu udeležen pri ustanoviteljskih pravicah, upravljanju ali kapitalu.</w:t>
      </w:r>
    </w:p>
    <w:p w14:paraId="47BFC647" w14:textId="77777777" w:rsidR="00945600" w:rsidRPr="00945600" w:rsidRDefault="00945600" w:rsidP="00945600">
      <w:pPr>
        <w:pStyle w:val="Default"/>
        <w:ind w:left="360"/>
        <w:jc w:val="both"/>
        <w:rPr>
          <w:rFonts w:ascii="Trebuchet MS" w:hAnsi="Trebuchet MS" w:cs="Trebuchet MS"/>
          <w:color w:val="auto"/>
          <w:sz w:val="22"/>
          <w:szCs w:val="22"/>
        </w:rPr>
      </w:pPr>
    </w:p>
    <w:p w14:paraId="23266FC1"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Zgoraj navedena prepoved velja tudi za poslovanje organa ali organizacije javnega sektorja s funkcioniranjem ali njegovim družinskim članom kot fizično osebo.</w:t>
      </w:r>
    </w:p>
    <w:p w14:paraId="149A106A" w14:textId="77777777" w:rsidR="00945600" w:rsidRPr="00945600" w:rsidRDefault="00945600" w:rsidP="00945600">
      <w:pPr>
        <w:pStyle w:val="Default"/>
        <w:ind w:left="360"/>
        <w:jc w:val="both"/>
        <w:rPr>
          <w:rFonts w:ascii="Trebuchet MS" w:hAnsi="Trebuchet MS" w:cs="Trebuchet MS"/>
          <w:color w:val="auto"/>
          <w:sz w:val="22"/>
          <w:szCs w:val="22"/>
        </w:rPr>
      </w:pPr>
    </w:p>
    <w:p w14:paraId="7574690D"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Prav tako navedena prepoved velja tudi za ožje dele občine (vaške, krajevne ali četrtne skupnosti), ki imajo lastno pravno subjektiviteto, če je občinski funkcionar član sveta ožjega dela občine ali če se posamezen posel lahko sklene le z njegovim soglasjem.</w:t>
      </w:r>
    </w:p>
    <w:p w14:paraId="0DEF20EB" w14:textId="77777777" w:rsidR="00945600" w:rsidRPr="00945600" w:rsidRDefault="00945600" w:rsidP="00945600">
      <w:pPr>
        <w:pStyle w:val="Default"/>
        <w:ind w:left="360"/>
        <w:jc w:val="both"/>
        <w:rPr>
          <w:rFonts w:ascii="Trebuchet MS" w:hAnsi="Trebuchet MS" w:cs="Trebuchet MS"/>
          <w:color w:val="auto"/>
          <w:sz w:val="22"/>
          <w:szCs w:val="22"/>
        </w:rPr>
      </w:pPr>
    </w:p>
    <w:p w14:paraId="29CEA154"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 xml:space="preserve">Skladno s 36. členom </w:t>
      </w:r>
      <w:proofErr w:type="spellStart"/>
      <w:r w:rsidRPr="00945600">
        <w:rPr>
          <w:rFonts w:ascii="Trebuchet MS" w:hAnsi="Trebuchet MS" w:cs="Trebuchet MS"/>
          <w:color w:val="auto"/>
          <w:sz w:val="22"/>
          <w:szCs w:val="22"/>
        </w:rPr>
        <w:t>ZintPK</w:t>
      </w:r>
      <w:proofErr w:type="spellEnd"/>
      <w:r w:rsidRPr="00945600">
        <w:rPr>
          <w:rFonts w:ascii="Trebuchet MS" w:hAnsi="Trebuchet MS" w:cs="Trebuchet MS"/>
          <w:color w:val="auto"/>
          <w:sz w:val="22"/>
          <w:szCs w:val="22"/>
        </w:rPr>
        <w:t xml:space="preserve"> funkcionar v roku dveh let po prenehanju funkcije v razmerju do organa, pri katerem je opravljal svojo funkcijo, ne sme nastopiti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udeležen pri ustanoviteljskih pravicah, upravljanju oziroma kapitalu.</w:t>
      </w:r>
    </w:p>
    <w:p w14:paraId="770FD1B4" w14:textId="77777777" w:rsidR="00945600" w:rsidRPr="00945600" w:rsidRDefault="00945600" w:rsidP="00945600">
      <w:pPr>
        <w:pStyle w:val="Default"/>
        <w:ind w:left="360"/>
        <w:jc w:val="both"/>
        <w:rPr>
          <w:rFonts w:ascii="Trebuchet MS" w:hAnsi="Trebuchet MS" w:cs="Trebuchet MS"/>
          <w:color w:val="auto"/>
          <w:sz w:val="22"/>
          <w:szCs w:val="22"/>
        </w:rPr>
      </w:pPr>
    </w:p>
    <w:p w14:paraId="34ECDD74" w14:textId="77777777" w:rsidR="00945600" w:rsidRP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 xml:space="preserve">Pogodba ali druge oblike pridobivanja sredstev, ki so v nasprotju z določbo 35. člena </w:t>
      </w:r>
      <w:proofErr w:type="spellStart"/>
      <w:r w:rsidRPr="00945600">
        <w:rPr>
          <w:rFonts w:ascii="Trebuchet MS" w:hAnsi="Trebuchet MS" w:cs="Trebuchet MS"/>
          <w:color w:val="auto"/>
          <w:sz w:val="22"/>
          <w:szCs w:val="22"/>
        </w:rPr>
        <w:t>ZintPK</w:t>
      </w:r>
      <w:proofErr w:type="spellEnd"/>
      <w:r w:rsidRPr="00945600">
        <w:rPr>
          <w:rFonts w:ascii="Trebuchet MS" w:hAnsi="Trebuchet MS" w:cs="Trebuchet MS"/>
          <w:color w:val="auto"/>
          <w:sz w:val="22"/>
          <w:szCs w:val="22"/>
        </w:rPr>
        <w:t>, so nične.</w:t>
      </w:r>
    </w:p>
    <w:p w14:paraId="7DF876BD" w14:textId="77777777" w:rsidR="00945600" w:rsidRPr="00945600" w:rsidRDefault="00945600" w:rsidP="00945600">
      <w:pPr>
        <w:pStyle w:val="Default"/>
        <w:ind w:left="360"/>
        <w:jc w:val="both"/>
        <w:rPr>
          <w:rFonts w:ascii="Trebuchet MS" w:hAnsi="Trebuchet MS" w:cs="Trebuchet MS"/>
          <w:color w:val="auto"/>
          <w:sz w:val="22"/>
          <w:szCs w:val="22"/>
        </w:rPr>
      </w:pPr>
    </w:p>
    <w:p w14:paraId="737BBD29" w14:textId="11F04885" w:rsidR="00945600" w:rsidRDefault="00945600" w:rsidP="00945600">
      <w:pPr>
        <w:pStyle w:val="Default"/>
        <w:ind w:left="360"/>
        <w:jc w:val="both"/>
        <w:rPr>
          <w:rFonts w:ascii="Trebuchet MS" w:hAnsi="Trebuchet MS" w:cs="Trebuchet MS"/>
          <w:color w:val="auto"/>
          <w:sz w:val="22"/>
          <w:szCs w:val="22"/>
        </w:rPr>
      </w:pPr>
      <w:r w:rsidRPr="00945600">
        <w:rPr>
          <w:rFonts w:ascii="Trebuchet MS" w:hAnsi="Trebuchet MS" w:cs="Trebuchet MS"/>
          <w:color w:val="auto"/>
          <w:sz w:val="22"/>
          <w:szCs w:val="22"/>
        </w:rPr>
        <w:t>Ponudnik/podizvajalec/</w:t>
      </w:r>
      <w:proofErr w:type="spellStart"/>
      <w:r w:rsidRPr="00945600">
        <w:rPr>
          <w:rFonts w:ascii="Trebuchet MS" w:hAnsi="Trebuchet MS" w:cs="Trebuchet MS"/>
          <w:color w:val="auto"/>
          <w:sz w:val="22"/>
          <w:szCs w:val="22"/>
        </w:rPr>
        <w:t>soponudnik</w:t>
      </w:r>
      <w:proofErr w:type="spellEnd"/>
      <w:r w:rsidRPr="00945600">
        <w:rPr>
          <w:rFonts w:ascii="Trebuchet MS" w:hAnsi="Trebuchet MS" w:cs="Trebuchet MS"/>
          <w:color w:val="auto"/>
          <w:sz w:val="22"/>
          <w:szCs w:val="22"/>
        </w:rPr>
        <w:t xml:space="preserve"> z izpolnitvijo obrazca ESPD jamči, da ni ovir za podpis pogodbe in izvršitev javnega naročila glede na 35. in 36. člen </w:t>
      </w:r>
      <w:proofErr w:type="spellStart"/>
      <w:r w:rsidRPr="00945600">
        <w:rPr>
          <w:rFonts w:ascii="Trebuchet MS" w:hAnsi="Trebuchet MS" w:cs="Trebuchet MS"/>
          <w:color w:val="auto"/>
          <w:sz w:val="22"/>
          <w:szCs w:val="22"/>
        </w:rPr>
        <w:t>ZintPK</w:t>
      </w:r>
      <w:proofErr w:type="spellEnd"/>
      <w:r w:rsidRPr="00945600">
        <w:rPr>
          <w:rFonts w:ascii="Trebuchet MS" w:hAnsi="Trebuchet MS" w:cs="Trebuchet MS"/>
          <w:color w:val="auto"/>
          <w:sz w:val="22"/>
          <w:szCs w:val="22"/>
        </w:rPr>
        <w:t>.</w:t>
      </w:r>
      <w:r>
        <w:rPr>
          <w:rFonts w:ascii="Trebuchet MS" w:hAnsi="Trebuchet MS" w:cs="Trebuchet MS"/>
          <w:color w:val="auto"/>
          <w:sz w:val="22"/>
          <w:szCs w:val="22"/>
        </w:rPr>
        <w:t xml:space="preserve"> </w:t>
      </w:r>
      <w:r w:rsidRPr="00945600">
        <w:rPr>
          <w:rFonts w:ascii="Trebuchet MS" w:hAnsi="Trebuchet MS" w:cs="Trebuchet MS"/>
          <w:color w:val="auto"/>
          <w:sz w:val="22"/>
          <w:szCs w:val="22"/>
        </w:rPr>
        <w:t>V primeru skupne ponudbe je obrazec ESPD obvezna priloga tudi za vsakega partnerja v skupni ponudbi.</w:t>
      </w:r>
      <w:r>
        <w:rPr>
          <w:rFonts w:ascii="Trebuchet MS" w:hAnsi="Trebuchet MS" w:cs="Trebuchet MS"/>
          <w:color w:val="auto"/>
          <w:sz w:val="22"/>
          <w:szCs w:val="22"/>
        </w:rPr>
        <w:t xml:space="preserve"> </w:t>
      </w:r>
      <w:r w:rsidRPr="00945600">
        <w:rPr>
          <w:rFonts w:ascii="Trebuchet MS" w:hAnsi="Trebuchet MS" w:cs="Trebuchet MS"/>
          <w:color w:val="auto"/>
          <w:sz w:val="22"/>
          <w:szCs w:val="22"/>
        </w:rPr>
        <w:t>V primeru ponudbe s podizvajalci je obrazec ESPD obvezna priloga tudi za vsakega od podizvajalcev navedenih v ponudbi.</w:t>
      </w:r>
    </w:p>
    <w:p w14:paraId="60E4EA1A" w14:textId="153CBFC8" w:rsidR="00A02C57" w:rsidRDefault="00A02C57" w:rsidP="00207F95">
      <w:pPr>
        <w:pStyle w:val="Default"/>
        <w:jc w:val="both"/>
        <w:rPr>
          <w:rFonts w:ascii="Trebuchet MS" w:hAnsi="Trebuchet MS" w:cs="Trebuchet MS"/>
          <w:color w:val="auto"/>
          <w:sz w:val="22"/>
          <w:szCs w:val="22"/>
        </w:rPr>
      </w:pPr>
    </w:p>
    <w:p w14:paraId="56962815" w14:textId="77777777" w:rsidR="00565045" w:rsidRPr="002F2BBA" w:rsidRDefault="00565045" w:rsidP="00207F95">
      <w:pPr>
        <w:pStyle w:val="Default"/>
        <w:jc w:val="both"/>
        <w:rPr>
          <w:rFonts w:ascii="Trebuchet MS" w:hAnsi="Trebuchet MS" w:cs="Trebuchet MS"/>
          <w:color w:val="auto"/>
          <w:sz w:val="22"/>
          <w:szCs w:val="22"/>
        </w:rPr>
      </w:pPr>
    </w:p>
    <w:p w14:paraId="679DAB74" w14:textId="77777777" w:rsidR="00565045" w:rsidRDefault="00E40592" w:rsidP="00822C25">
      <w:pPr>
        <w:pStyle w:val="Default"/>
        <w:numPr>
          <w:ilvl w:val="0"/>
          <w:numId w:val="27"/>
        </w:numPr>
        <w:jc w:val="both"/>
        <w:rPr>
          <w:rFonts w:ascii="Trebuchet MS" w:hAnsi="Trebuchet MS" w:cs="Trebuchet MS"/>
          <w:b/>
          <w:bCs/>
          <w:i/>
          <w:sz w:val="22"/>
          <w:szCs w:val="22"/>
        </w:rPr>
      </w:pPr>
      <w:bookmarkStart w:id="64" w:name="_Toc335915456"/>
      <w:bookmarkStart w:id="65" w:name="_Toc335915530"/>
      <w:bookmarkStart w:id="66" w:name="_Toc335915567"/>
      <w:bookmarkStart w:id="67" w:name="_Toc335915796"/>
      <w:r w:rsidRPr="00565045">
        <w:rPr>
          <w:rFonts w:ascii="Trebuchet MS" w:hAnsi="Trebuchet MS" w:cs="Trebuchet MS"/>
          <w:b/>
          <w:bCs/>
          <w:sz w:val="22"/>
          <w:szCs w:val="22"/>
        </w:rPr>
        <w:t>PREVERITEV PONUDBE</w:t>
      </w:r>
      <w:bookmarkEnd w:id="64"/>
      <w:bookmarkEnd w:id="65"/>
      <w:bookmarkEnd w:id="66"/>
      <w:bookmarkEnd w:id="67"/>
    </w:p>
    <w:p w14:paraId="4ED0DD9B" w14:textId="77777777" w:rsidR="00565045" w:rsidRDefault="00565045" w:rsidP="00565045">
      <w:pPr>
        <w:pStyle w:val="Default"/>
        <w:ind w:left="644"/>
        <w:jc w:val="both"/>
        <w:rPr>
          <w:rFonts w:ascii="Trebuchet MS" w:hAnsi="Trebuchet MS" w:cs="Trebuchet MS"/>
          <w:b/>
          <w:bCs/>
          <w:i/>
          <w:sz w:val="22"/>
          <w:szCs w:val="22"/>
        </w:rPr>
      </w:pPr>
    </w:p>
    <w:p w14:paraId="5A460A7E" w14:textId="77777777" w:rsidR="00565045" w:rsidRDefault="00E40592" w:rsidP="005006FA">
      <w:pPr>
        <w:pStyle w:val="Default"/>
        <w:ind w:left="360"/>
        <w:jc w:val="both"/>
        <w:rPr>
          <w:rFonts w:ascii="Trebuchet MS" w:hAnsi="Trebuchet MS" w:cs="Trebuchet MS"/>
          <w:b/>
          <w:bCs/>
          <w:i/>
          <w:sz w:val="22"/>
          <w:szCs w:val="22"/>
        </w:rPr>
      </w:pPr>
      <w:r w:rsidRPr="00565045">
        <w:rPr>
          <w:rFonts w:ascii="Trebuchet MS" w:hAnsi="Trebuchet MS" w:cs="Trebuchet MS"/>
          <w:color w:val="auto"/>
          <w:sz w:val="22"/>
          <w:szCs w:val="22"/>
        </w:rPr>
        <w:t>Naročnik bo prejete ponudbe preveril v</w:t>
      </w:r>
      <w:r w:rsidR="005C1E5B" w:rsidRPr="00565045">
        <w:rPr>
          <w:rFonts w:ascii="Trebuchet MS" w:hAnsi="Trebuchet MS" w:cs="Trebuchet MS"/>
          <w:color w:val="auto"/>
          <w:sz w:val="22"/>
          <w:szCs w:val="22"/>
        </w:rPr>
        <w:t xml:space="preserve"> skladu s četrtim odstavkom 89. člena ZJN-3</w:t>
      </w:r>
      <w:r w:rsidRPr="00565045">
        <w:rPr>
          <w:rFonts w:ascii="Trebuchet MS" w:hAnsi="Trebuchet MS" w:cs="Trebuchet MS"/>
          <w:color w:val="auto"/>
          <w:sz w:val="22"/>
          <w:szCs w:val="22"/>
        </w:rPr>
        <w:t>.</w:t>
      </w:r>
    </w:p>
    <w:p w14:paraId="39C42B13" w14:textId="77777777" w:rsidR="00565045" w:rsidRDefault="00565045" w:rsidP="00565045">
      <w:pPr>
        <w:pStyle w:val="Default"/>
        <w:ind w:left="644"/>
        <w:jc w:val="both"/>
        <w:rPr>
          <w:rFonts w:ascii="Trebuchet MS" w:hAnsi="Trebuchet MS" w:cs="Trebuchet MS"/>
          <w:b/>
          <w:bCs/>
          <w:i/>
          <w:sz w:val="22"/>
          <w:szCs w:val="22"/>
        </w:rPr>
      </w:pPr>
    </w:p>
    <w:p w14:paraId="59FB2072" w14:textId="77777777" w:rsidR="00565045" w:rsidRDefault="00E40592" w:rsidP="005006FA">
      <w:pPr>
        <w:pStyle w:val="Default"/>
        <w:ind w:left="360"/>
        <w:jc w:val="both"/>
        <w:rPr>
          <w:rFonts w:ascii="Trebuchet MS" w:hAnsi="Trebuchet MS" w:cs="Trebuchet MS"/>
          <w:b/>
          <w:bCs/>
          <w:i/>
          <w:sz w:val="22"/>
          <w:szCs w:val="22"/>
        </w:rPr>
      </w:pPr>
      <w:r w:rsidRPr="002F2BBA">
        <w:rPr>
          <w:rFonts w:ascii="Trebuchet MS" w:hAnsi="Trebuchet MS" w:cs="Trebuchet MS"/>
          <w:color w:val="auto"/>
          <w:sz w:val="22"/>
          <w:szCs w:val="22"/>
        </w:rPr>
        <w:t xml:space="preserve">Naročnik bo pred sprejetjem odločitve iz 90. člena ZJN-3 oziroma najpozneje pred </w:t>
      </w:r>
      <w:r w:rsidR="00B178A8">
        <w:rPr>
          <w:rFonts w:ascii="Trebuchet MS" w:hAnsi="Trebuchet MS" w:cs="Trebuchet MS"/>
          <w:color w:val="auto"/>
          <w:sz w:val="22"/>
          <w:szCs w:val="22"/>
        </w:rPr>
        <w:t>oddajo javnega naročila</w:t>
      </w:r>
      <w:r w:rsidRPr="002F2BBA">
        <w:rPr>
          <w:rFonts w:ascii="Trebuchet MS" w:hAnsi="Trebuchet MS" w:cs="Trebuchet MS"/>
          <w:color w:val="auto"/>
          <w:sz w:val="22"/>
          <w:szCs w:val="22"/>
        </w:rPr>
        <w:t xml:space="preserve"> preveril obstoj in vsebino podatkov iz ekonomsko najugodnejše ponudbe oziroma drugih navedb iz ponudbe. </w:t>
      </w:r>
    </w:p>
    <w:p w14:paraId="56F1179B" w14:textId="77777777" w:rsidR="00565045" w:rsidRDefault="00565045" w:rsidP="00565045">
      <w:pPr>
        <w:pStyle w:val="Default"/>
        <w:ind w:left="644"/>
        <w:jc w:val="both"/>
        <w:rPr>
          <w:rFonts w:ascii="Trebuchet MS" w:hAnsi="Trebuchet MS" w:cs="Trebuchet MS"/>
          <w:b/>
          <w:bCs/>
          <w:i/>
          <w:sz w:val="22"/>
          <w:szCs w:val="22"/>
        </w:rPr>
      </w:pPr>
    </w:p>
    <w:p w14:paraId="3384277C" w14:textId="5B99B5CB" w:rsidR="006957A1" w:rsidRPr="00565045" w:rsidRDefault="00E40592" w:rsidP="005006FA">
      <w:pPr>
        <w:pStyle w:val="Default"/>
        <w:ind w:left="360"/>
        <w:jc w:val="both"/>
        <w:rPr>
          <w:rFonts w:ascii="Trebuchet MS" w:hAnsi="Trebuchet MS" w:cs="Trebuchet MS"/>
          <w:b/>
          <w:bCs/>
          <w:i/>
          <w:sz w:val="22"/>
          <w:szCs w:val="22"/>
        </w:rPr>
      </w:pPr>
      <w:r w:rsidRPr="002F2BBA">
        <w:rPr>
          <w:rFonts w:ascii="Trebuchet MS" w:hAnsi="Trebuchet MS" w:cs="Trebuchet MS"/>
          <w:color w:val="auto"/>
          <w:sz w:val="22"/>
          <w:szCs w:val="22"/>
        </w:rPr>
        <w:t xml:space="preserve">Če se bo pri naročniku v postopku javnega naročanja pojavil utemeljen sum, da je posamezni ponudnik, ne glede na razvrstitev njegove ponudbe, predložil neresnične izjave ali dokazila, bo naročnik Državni revizijski komisiji podal predlog za uvedbo postopka o prekršku iz </w:t>
      </w:r>
      <w:bookmarkStart w:id="68" w:name="_Toc335915457"/>
      <w:bookmarkStart w:id="69" w:name="_Toc335915531"/>
      <w:bookmarkStart w:id="70" w:name="_Toc335915568"/>
      <w:bookmarkStart w:id="71" w:name="_Toc335915797"/>
      <w:r w:rsidR="00945600">
        <w:rPr>
          <w:rFonts w:ascii="Trebuchet MS" w:hAnsi="Trebuchet MS" w:cs="Trebuchet MS"/>
          <w:color w:val="auto"/>
          <w:sz w:val="22"/>
          <w:szCs w:val="22"/>
        </w:rPr>
        <w:t xml:space="preserve">drugega odstavka </w:t>
      </w:r>
      <w:r w:rsidR="006957A1" w:rsidRPr="002F2BBA">
        <w:rPr>
          <w:rFonts w:ascii="Trebuchet MS" w:hAnsi="Trebuchet MS" w:cs="Trebuchet MS"/>
          <w:color w:val="auto"/>
          <w:sz w:val="22"/>
          <w:szCs w:val="22"/>
        </w:rPr>
        <w:t xml:space="preserve">112. člena ZJN-3. </w:t>
      </w:r>
    </w:p>
    <w:p w14:paraId="6FEB94F0" w14:textId="77777777" w:rsidR="006957A1" w:rsidRDefault="006957A1" w:rsidP="006957A1">
      <w:pPr>
        <w:pStyle w:val="Default"/>
        <w:jc w:val="both"/>
        <w:rPr>
          <w:rFonts w:ascii="Trebuchet MS" w:hAnsi="Trebuchet MS" w:cs="Trebuchet MS"/>
          <w:color w:val="auto"/>
          <w:sz w:val="22"/>
          <w:szCs w:val="22"/>
        </w:rPr>
      </w:pPr>
    </w:p>
    <w:p w14:paraId="3BBDB3AC" w14:textId="77777777" w:rsidR="0002710E" w:rsidRPr="002F2BBA" w:rsidRDefault="0002710E" w:rsidP="006957A1">
      <w:pPr>
        <w:pStyle w:val="Default"/>
        <w:jc w:val="both"/>
        <w:rPr>
          <w:rFonts w:ascii="Trebuchet MS" w:hAnsi="Trebuchet MS" w:cs="Trebuchet MS"/>
          <w:color w:val="auto"/>
          <w:sz w:val="22"/>
          <w:szCs w:val="22"/>
        </w:rPr>
      </w:pPr>
    </w:p>
    <w:p w14:paraId="450A90DD" w14:textId="77777777" w:rsidR="00E76019" w:rsidRDefault="00E40592" w:rsidP="00822C25">
      <w:pPr>
        <w:pStyle w:val="Default"/>
        <w:numPr>
          <w:ilvl w:val="0"/>
          <w:numId w:val="27"/>
        </w:numPr>
        <w:jc w:val="both"/>
        <w:rPr>
          <w:rFonts w:ascii="Trebuchet MS" w:hAnsi="Trebuchet MS" w:cs="Trebuchet MS"/>
          <w:b/>
          <w:color w:val="auto"/>
          <w:sz w:val="22"/>
          <w:szCs w:val="22"/>
        </w:rPr>
      </w:pPr>
      <w:r w:rsidRPr="00911091">
        <w:rPr>
          <w:rFonts w:ascii="Trebuchet MS" w:hAnsi="Trebuchet MS" w:cs="Trebuchet MS"/>
          <w:b/>
          <w:sz w:val="22"/>
          <w:szCs w:val="22"/>
        </w:rPr>
        <w:t>IZBOR PONUDNIKA IN ODDAJA JAVNEGA NAROČILA</w:t>
      </w:r>
      <w:bookmarkEnd w:id="68"/>
      <w:bookmarkEnd w:id="69"/>
      <w:bookmarkEnd w:id="70"/>
      <w:bookmarkEnd w:id="71"/>
      <w:r w:rsidRPr="00911091">
        <w:rPr>
          <w:rFonts w:ascii="Trebuchet MS" w:hAnsi="Trebuchet MS" w:cs="Trebuchet MS"/>
          <w:b/>
          <w:sz w:val="22"/>
          <w:szCs w:val="22"/>
        </w:rPr>
        <w:t xml:space="preserve">  </w:t>
      </w:r>
    </w:p>
    <w:p w14:paraId="401E5A90" w14:textId="77777777" w:rsidR="00E76019" w:rsidRDefault="00E76019" w:rsidP="00E76019">
      <w:pPr>
        <w:pStyle w:val="Default"/>
        <w:ind w:left="644"/>
        <w:jc w:val="both"/>
        <w:rPr>
          <w:rFonts w:ascii="Trebuchet MS" w:hAnsi="Trebuchet MS" w:cs="Trebuchet MS"/>
          <w:b/>
          <w:color w:val="auto"/>
          <w:sz w:val="22"/>
          <w:szCs w:val="22"/>
        </w:rPr>
      </w:pPr>
    </w:p>
    <w:p w14:paraId="6E5C9B56" w14:textId="77777777" w:rsidR="00CE25CD" w:rsidRDefault="00E40592" w:rsidP="005006FA">
      <w:pPr>
        <w:pStyle w:val="Default"/>
        <w:ind w:left="360"/>
        <w:jc w:val="both"/>
        <w:rPr>
          <w:rFonts w:ascii="Trebuchet MS" w:hAnsi="Trebuchet MS" w:cs="Trebuchet MS"/>
          <w:b/>
          <w:color w:val="auto"/>
          <w:sz w:val="22"/>
          <w:szCs w:val="22"/>
        </w:rPr>
      </w:pPr>
      <w:r w:rsidRPr="00E76019">
        <w:rPr>
          <w:rFonts w:ascii="Trebuchet MS" w:hAnsi="Trebuchet MS" w:cs="Trebuchet MS"/>
          <w:color w:val="auto"/>
          <w:sz w:val="22"/>
          <w:szCs w:val="22"/>
        </w:rPr>
        <w:t>Naročnik bo oddal javno naročilo na podlagi merila, opredeljenega v 7. točki teh Navodil, ob upoštevanju določb</w:t>
      </w:r>
      <w:r w:rsidR="00A02C57" w:rsidRPr="00E76019">
        <w:rPr>
          <w:rFonts w:ascii="Trebuchet MS" w:hAnsi="Trebuchet MS" w:cs="Trebuchet MS"/>
          <w:color w:val="auto"/>
          <w:sz w:val="22"/>
          <w:szCs w:val="22"/>
        </w:rPr>
        <w:t xml:space="preserve"> </w:t>
      </w:r>
      <w:r w:rsidR="00CB3247" w:rsidRPr="00E76019">
        <w:rPr>
          <w:rFonts w:ascii="Trebuchet MS" w:hAnsi="Trebuchet MS" w:cs="Trebuchet MS"/>
          <w:color w:val="auto"/>
          <w:sz w:val="22"/>
          <w:szCs w:val="22"/>
        </w:rPr>
        <w:t>84., 85. in 86. člena ZJN-3</w:t>
      </w:r>
      <w:r w:rsidRPr="00E76019">
        <w:rPr>
          <w:rFonts w:ascii="Trebuchet MS" w:hAnsi="Trebuchet MS" w:cs="Trebuchet MS"/>
          <w:color w:val="auto"/>
          <w:sz w:val="22"/>
          <w:szCs w:val="22"/>
        </w:rPr>
        <w:t>.</w:t>
      </w:r>
    </w:p>
    <w:p w14:paraId="746A9C05" w14:textId="77777777" w:rsidR="00CE25CD" w:rsidRDefault="00CE25CD" w:rsidP="00CE25CD">
      <w:pPr>
        <w:pStyle w:val="Default"/>
        <w:ind w:left="644"/>
        <w:jc w:val="both"/>
        <w:rPr>
          <w:rFonts w:ascii="Trebuchet MS" w:hAnsi="Trebuchet MS" w:cs="Trebuchet MS"/>
          <w:b/>
          <w:color w:val="auto"/>
          <w:sz w:val="22"/>
          <w:szCs w:val="22"/>
        </w:rPr>
      </w:pPr>
    </w:p>
    <w:p w14:paraId="0F8F2BDA" w14:textId="27605775" w:rsidR="00CE25CD" w:rsidRDefault="00CB3247" w:rsidP="005006FA">
      <w:pPr>
        <w:pStyle w:val="Default"/>
        <w:ind w:left="360"/>
        <w:jc w:val="both"/>
        <w:rPr>
          <w:rFonts w:ascii="Trebuchet MS" w:hAnsi="Trebuchet MS" w:cs="Trebuchet MS"/>
          <w:color w:val="auto"/>
          <w:sz w:val="22"/>
          <w:szCs w:val="22"/>
        </w:rPr>
      </w:pPr>
      <w:r w:rsidRPr="002F2BBA">
        <w:rPr>
          <w:rFonts w:ascii="Trebuchet MS" w:hAnsi="Trebuchet MS" w:cs="Trebuchet MS"/>
          <w:color w:val="auto"/>
          <w:sz w:val="22"/>
          <w:szCs w:val="22"/>
        </w:rPr>
        <w:t>Naročnik se lahko, ne glede na to, ali je takšna izključitev predvidena v tej dokumentaciji, v skl</w:t>
      </w:r>
      <w:r w:rsidR="009D1EBC" w:rsidRPr="002F2BBA">
        <w:rPr>
          <w:rFonts w:ascii="Trebuchet MS" w:hAnsi="Trebuchet MS" w:cs="Trebuchet MS"/>
          <w:color w:val="auto"/>
          <w:sz w:val="22"/>
          <w:szCs w:val="22"/>
        </w:rPr>
        <w:t>a</w:t>
      </w:r>
      <w:r w:rsidRPr="002F2BBA">
        <w:rPr>
          <w:rFonts w:ascii="Trebuchet MS" w:hAnsi="Trebuchet MS" w:cs="Trebuchet MS"/>
          <w:color w:val="auto"/>
          <w:sz w:val="22"/>
          <w:szCs w:val="22"/>
        </w:rPr>
        <w:t xml:space="preserve">du s šestim odstavkom 75. člena ZJN-3 odloči, da ne odda javnega naročila ponudniku, ki predloži ekonomsko najugodnejšo ponudbo, če bi kadarkoli do izdaje odločitve o oddaji javnega naročila ugotovil, da je ponudnik kršil obveznosti </w:t>
      </w:r>
      <w:proofErr w:type="spellStart"/>
      <w:r w:rsidRPr="002F2BBA">
        <w:rPr>
          <w:rFonts w:ascii="Trebuchet MS" w:hAnsi="Trebuchet MS" w:cs="Trebuchet MS"/>
          <w:color w:val="auto"/>
          <w:sz w:val="22"/>
          <w:szCs w:val="22"/>
        </w:rPr>
        <w:t>okoljskega</w:t>
      </w:r>
      <w:proofErr w:type="spellEnd"/>
      <w:r w:rsidRPr="002F2BBA">
        <w:rPr>
          <w:rFonts w:ascii="Trebuchet MS" w:hAnsi="Trebuchet MS" w:cs="Trebuchet MS"/>
          <w:color w:val="auto"/>
          <w:sz w:val="22"/>
          <w:szCs w:val="22"/>
        </w:rPr>
        <w:t>, delovnega ali socialnega prava, če od datuma ugotovljene kršitve ni preteklo tri leta.</w:t>
      </w:r>
    </w:p>
    <w:p w14:paraId="2099358F" w14:textId="77777777" w:rsidR="00945600" w:rsidRDefault="00945600" w:rsidP="005006FA">
      <w:pPr>
        <w:pStyle w:val="Default"/>
        <w:ind w:left="360"/>
        <w:jc w:val="both"/>
        <w:rPr>
          <w:rFonts w:ascii="Trebuchet MS" w:hAnsi="Trebuchet MS" w:cs="Trebuchet MS"/>
          <w:b/>
          <w:color w:val="auto"/>
          <w:sz w:val="22"/>
          <w:szCs w:val="22"/>
        </w:rPr>
      </w:pPr>
    </w:p>
    <w:p w14:paraId="127981AF"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V kolikor so ali se zdijo informacije ali dokumentacija, ki jih morajo predložiti ponudniki, nepopolne ali napačne oziroma če posamezni dokumenti manjkajo, lahko naročnik zahteva, da ponudniki v ustreznem roku predložijo manjkajoče dokumente ali dopolnijo, popravijo ali pojasnijo ustrezne informacije ali dokumentacijo, pod pogojem, da je takšna zahteva popolnoma skladna z načelom enake obravnave in transparentnosti.</w:t>
      </w:r>
    </w:p>
    <w:p w14:paraId="341B255C" w14:textId="77777777" w:rsidR="00CE25CD" w:rsidRDefault="00CE25CD" w:rsidP="00CE25CD">
      <w:pPr>
        <w:pStyle w:val="Default"/>
        <w:ind w:left="644"/>
        <w:jc w:val="both"/>
        <w:rPr>
          <w:rFonts w:ascii="Trebuchet MS" w:hAnsi="Trebuchet MS" w:cs="Trebuchet MS"/>
          <w:b/>
          <w:color w:val="auto"/>
          <w:sz w:val="22"/>
          <w:szCs w:val="22"/>
        </w:rPr>
      </w:pPr>
    </w:p>
    <w:p w14:paraId="0CDB3944"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Naročnik od ponudnika zahteva dopolnitev, popravek, spremembo ali pojasnilo njegove ponudbe le, kadar določenega dejstva ne more preveriti sam.</w:t>
      </w:r>
    </w:p>
    <w:p w14:paraId="526B349F" w14:textId="77777777" w:rsidR="00CE25CD" w:rsidRDefault="00CE25CD" w:rsidP="00CE25CD">
      <w:pPr>
        <w:pStyle w:val="Default"/>
        <w:ind w:left="644"/>
        <w:jc w:val="both"/>
        <w:rPr>
          <w:rFonts w:ascii="Trebuchet MS" w:hAnsi="Trebuchet MS" w:cs="Trebuchet MS"/>
          <w:b/>
          <w:color w:val="auto"/>
          <w:sz w:val="22"/>
          <w:szCs w:val="22"/>
        </w:rPr>
      </w:pPr>
    </w:p>
    <w:p w14:paraId="49698C20"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Predložitev manjkajočega dokumenta ali dopolnitev, popravek ali pojasnilo informacije ali dokumentacije se lahko nanaša  izključno na takšne elemente ponudbe, katerih obstoj pred iztekom roka, določenega za predložitev ponudbe, je mogoče objektivno preveriti.</w:t>
      </w:r>
    </w:p>
    <w:p w14:paraId="11F8D2A6" w14:textId="77777777" w:rsidR="00CE25CD" w:rsidRDefault="00CE25CD" w:rsidP="00CE25CD">
      <w:pPr>
        <w:pStyle w:val="Default"/>
        <w:ind w:left="644"/>
        <w:jc w:val="both"/>
        <w:rPr>
          <w:rFonts w:ascii="Trebuchet MS" w:hAnsi="Trebuchet MS" w:cs="Trebuchet MS"/>
          <w:b/>
          <w:color w:val="auto"/>
          <w:sz w:val="22"/>
          <w:szCs w:val="22"/>
        </w:rPr>
      </w:pPr>
    </w:p>
    <w:p w14:paraId="3A6ECB42" w14:textId="77777777" w:rsidR="00CE25CD" w:rsidRDefault="008A471A"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Če ponudnik ne predloži manjkajočega dokumenta ali ne dopolni, popravi ali pojasni ustrezne informacije ali dokumentacije, bo naročnik ponudnika izključil.</w:t>
      </w:r>
    </w:p>
    <w:p w14:paraId="756D232E" w14:textId="77777777" w:rsidR="00CE25CD" w:rsidRDefault="00CE25CD" w:rsidP="00CE25CD">
      <w:pPr>
        <w:pStyle w:val="Default"/>
        <w:ind w:left="644"/>
        <w:jc w:val="both"/>
        <w:rPr>
          <w:rFonts w:ascii="Trebuchet MS" w:hAnsi="Trebuchet MS" w:cs="Trebuchet MS"/>
          <w:b/>
          <w:color w:val="auto"/>
          <w:sz w:val="22"/>
          <w:szCs w:val="22"/>
        </w:rPr>
      </w:pPr>
    </w:p>
    <w:p w14:paraId="5357E1F8" w14:textId="47788402" w:rsidR="00603BA6" w:rsidRPr="00CE25CD" w:rsidRDefault="00603BA6" w:rsidP="005006FA">
      <w:pPr>
        <w:pStyle w:val="Default"/>
        <w:ind w:left="360"/>
        <w:jc w:val="both"/>
        <w:rPr>
          <w:rFonts w:ascii="Trebuchet MS" w:hAnsi="Trebuchet MS" w:cs="Trebuchet MS"/>
          <w:b/>
          <w:color w:val="auto"/>
          <w:sz w:val="22"/>
          <w:szCs w:val="22"/>
        </w:rPr>
      </w:pPr>
      <w:r w:rsidRPr="002F2BBA">
        <w:rPr>
          <w:rFonts w:ascii="Trebuchet MS" w:hAnsi="Trebuchet MS" w:cs="Trebuchet MS"/>
          <w:color w:val="auto"/>
          <w:sz w:val="22"/>
          <w:szCs w:val="22"/>
        </w:rPr>
        <w:t>Razen kadar gre za popravek ali dopolnitev očitne napake, če zaradi tega popravka ali dopolnitve ni dejansko predlagana nova ponudba, ponudnik ne sme dopolnjevati ali popravljati:</w:t>
      </w:r>
    </w:p>
    <w:p w14:paraId="6D84B790" w14:textId="0C1CE974" w:rsidR="00603BA6" w:rsidRPr="002F2BBA" w:rsidRDefault="00603BA6" w:rsidP="00822C25">
      <w:pPr>
        <w:pStyle w:val="Default"/>
        <w:numPr>
          <w:ilvl w:val="0"/>
          <w:numId w:val="7"/>
        </w:numPr>
        <w:jc w:val="both"/>
        <w:rPr>
          <w:rFonts w:ascii="Trebuchet MS" w:hAnsi="Trebuchet MS" w:cs="Trebuchet MS"/>
          <w:color w:val="auto"/>
          <w:sz w:val="22"/>
          <w:szCs w:val="22"/>
        </w:rPr>
      </w:pPr>
      <w:r w:rsidRPr="002F2BBA">
        <w:rPr>
          <w:rFonts w:ascii="Trebuchet MS" w:hAnsi="Trebuchet MS" w:cs="Trebuchet MS"/>
          <w:color w:val="auto"/>
          <w:sz w:val="22"/>
          <w:szCs w:val="22"/>
        </w:rPr>
        <w:t>svoje cene brez DDV na enoto</w:t>
      </w:r>
      <w:r w:rsidR="004F4BA7">
        <w:rPr>
          <w:rFonts w:ascii="Trebuchet MS" w:hAnsi="Trebuchet MS" w:cs="Trebuchet MS"/>
          <w:color w:val="auto"/>
          <w:sz w:val="22"/>
          <w:szCs w:val="22"/>
        </w:rPr>
        <w:t xml:space="preserve"> (cena na km)</w:t>
      </w:r>
      <w:r w:rsidRPr="002F2BBA">
        <w:rPr>
          <w:rFonts w:ascii="Trebuchet MS" w:hAnsi="Trebuchet MS" w:cs="Trebuchet MS"/>
          <w:color w:val="auto"/>
          <w:sz w:val="22"/>
          <w:szCs w:val="22"/>
        </w:rPr>
        <w:t>, vrednosti postavke brez DDV, skupne vrednosti ponudbe brez DDV, razen kadar se skupna vrednost spremeni v skladu s pravili za popravo računskih napak skladno s sedmim odstavkom 89. člena ZJN-3</w:t>
      </w:r>
      <w:r w:rsidR="00CE25CD">
        <w:rPr>
          <w:rFonts w:ascii="Trebuchet MS" w:hAnsi="Trebuchet MS" w:cs="Trebuchet MS"/>
          <w:color w:val="auto"/>
          <w:sz w:val="22"/>
          <w:szCs w:val="22"/>
        </w:rPr>
        <w:t>;</w:t>
      </w:r>
    </w:p>
    <w:p w14:paraId="0295449F" w14:textId="26B08996" w:rsidR="00E85C73" w:rsidRDefault="00603BA6" w:rsidP="00822C25">
      <w:pPr>
        <w:pStyle w:val="Default"/>
        <w:numPr>
          <w:ilvl w:val="0"/>
          <w:numId w:val="7"/>
        </w:numPr>
        <w:jc w:val="both"/>
        <w:rPr>
          <w:rFonts w:ascii="Trebuchet MS" w:hAnsi="Trebuchet MS" w:cs="Trebuchet MS"/>
          <w:color w:val="auto"/>
          <w:sz w:val="22"/>
          <w:szCs w:val="22"/>
        </w:rPr>
      </w:pPr>
      <w:r w:rsidRPr="002F2BBA">
        <w:rPr>
          <w:rFonts w:ascii="Trebuchet MS" w:hAnsi="Trebuchet MS" w:cs="Trebuchet MS"/>
          <w:color w:val="auto"/>
          <w:sz w:val="22"/>
          <w:szCs w:val="22"/>
        </w:rPr>
        <w:t>tistega dela ponudbe, ki se veže na tehnične specifikacije predmeta javnega naročila</w:t>
      </w:r>
      <w:r w:rsidR="00E85C73">
        <w:rPr>
          <w:rFonts w:ascii="Trebuchet MS" w:hAnsi="Trebuchet MS" w:cs="Trebuchet MS"/>
          <w:color w:val="auto"/>
          <w:sz w:val="22"/>
          <w:szCs w:val="22"/>
        </w:rPr>
        <w:t xml:space="preserve">; </w:t>
      </w:r>
    </w:p>
    <w:p w14:paraId="1A6444A0" w14:textId="77777777" w:rsidR="00E85C73" w:rsidRPr="0003012E" w:rsidRDefault="00E85C73" w:rsidP="00E85C73">
      <w:pPr>
        <w:pStyle w:val="Default"/>
        <w:numPr>
          <w:ilvl w:val="0"/>
          <w:numId w:val="7"/>
        </w:numPr>
        <w:jc w:val="both"/>
        <w:rPr>
          <w:rFonts w:ascii="Trebuchet MS" w:hAnsi="Trebuchet MS" w:cs="Trebuchet MS"/>
          <w:color w:val="auto"/>
          <w:sz w:val="22"/>
          <w:szCs w:val="22"/>
        </w:rPr>
      </w:pPr>
      <w:r w:rsidRPr="0003012E">
        <w:rPr>
          <w:rFonts w:ascii="Trebuchet MS" w:hAnsi="Trebuchet MS" w:cs="Trebuchet MS"/>
          <w:color w:val="auto"/>
          <w:sz w:val="22"/>
          <w:szCs w:val="22"/>
        </w:rPr>
        <w:t>tistih elementov ponudbe, ki vplivajo ali bi lahko vplivali na drugačno razvrstitev njegove ponudbe glede na preostale ponudbe, ki jih je naročnik prejel v postopku javnega naročanja.</w:t>
      </w:r>
    </w:p>
    <w:p w14:paraId="198671E1" w14:textId="77777777" w:rsidR="00CE25CD" w:rsidRDefault="00CE25CD" w:rsidP="009A1E94">
      <w:pPr>
        <w:pStyle w:val="Default"/>
        <w:ind w:left="720"/>
        <w:jc w:val="both"/>
        <w:rPr>
          <w:rFonts w:ascii="Trebuchet MS" w:hAnsi="Trebuchet MS" w:cs="Trebuchet MS"/>
          <w:color w:val="auto"/>
          <w:sz w:val="22"/>
          <w:szCs w:val="22"/>
        </w:rPr>
      </w:pPr>
    </w:p>
    <w:p w14:paraId="322D5330" w14:textId="77777777" w:rsidR="00CE25CD" w:rsidRDefault="0003693F" w:rsidP="005006FA">
      <w:pPr>
        <w:pStyle w:val="Default"/>
        <w:ind w:left="360"/>
        <w:jc w:val="both"/>
        <w:rPr>
          <w:rFonts w:ascii="Trebuchet MS" w:hAnsi="Trebuchet MS" w:cs="Trebuchet MS"/>
          <w:color w:val="auto"/>
          <w:sz w:val="22"/>
          <w:szCs w:val="22"/>
        </w:rPr>
      </w:pPr>
      <w:r w:rsidRPr="00CE25CD">
        <w:rPr>
          <w:rFonts w:ascii="Trebuchet MS" w:hAnsi="Trebuchet MS" w:cs="Trebuchet MS"/>
          <w:color w:val="auto"/>
          <w:sz w:val="22"/>
          <w:szCs w:val="22"/>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na prejšnji stavek lahko naročnik ob pisnem soglasju ponudnika napačno zapisano stopnjo DDV popravi v pravilno.</w:t>
      </w:r>
    </w:p>
    <w:p w14:paraId="306F070A" w14:textId="77777777" w:rsidR="00CE25CD" w:rsidRDefault="00CE25CD" w:rsidP="00CE25CD">
      <w:pPr>
        <w:pStyle w:val="Default"/>
        <w:ind w:left="708"/>
        <w:jc w:val="both"/>
        <w:rPr>
          <w:rFonts w:ascii="Trebuchet MS" w:hAnsi="Trebuchet MS" w:cs="Trebuchet MS"/>
          <w:color w:val="auto"/>
          <w:sz w:val="22"/>
          <w:szCs w:val="22"/>
        </w:rPr>
      </w:pPr>
    </w:p>
    <w:p w14:paraId="3B437CC0" w14:textId="77777777" w:rsidR="00CE25CD" w:rsidRDefault="00E40592"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Izbira ponudbe je izključna pravica naročnika. Naročnik ne plača ponudnikom nobenih stroškov in ne prevzema odškodninske odgovornosti v zvezi z izdelavo ponudb ali kasnejšimi opravili. Naročnik tudi ne odgovarja za škodo, ki bi jo utrpel ponudnik, ker ni bila sprejeta njegova ponudba.</w:t>
      </w:r>
    </w:p>
    <w:p w14:paraId="055BF1EB" w14:textId="77777777" w:rsidR="00CE25CD" w:rsidRDefault="00CE25CD" w:rsidP="00CE25CD">
      <w:pPr>
        <w:pStyle w:val="Default"/>
        <w:ind w:left="708"/>
        <w:jc w:val="both"/>
        <w:rPr>
          <w:rFonts w:ascii="Trebuchet MS" w:hAnsi="Trebuchet MS" w:cs="Trebuchet MS"/>
          <w:color w:val="auto"/>
          <w:sz w:val="22"/>
          <w:szCs w:val="22"/>
        </w:rPr>
      </w:pPr>
    </w:p>
    <w:p w14:paraId="138C9FDF" w14:textId="77777777" w:rsidR="00CE25CD" w:rsidRDefault="00A7336D"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Izbrani ponudnik bo pozvan k podpisu pogodbe. Če ponudnik pogodbe v roku, ki ga bo določil naročnik, ne bo podpisal, se šteje, da je ponudnik odstopil od ponudbe, razen če naročnik ponudniku ne določi novega roka. V primeru, če ponudnik pogodbe in od podpisa pogodbe, naročnik, pa bo v tem primeru naročnik unovčil  zavarovanje za resnost ponudbe. </w:t>
      </w:r>
    </w:p>
    <w:p w14:paraId="20903988" w14:textId="77777777" w:rsidR="00CE25CD" w:rsidRDefault="00CE25CD" w:rsidP="00CE25CD">
      <w:pPr>
        <w:pStyle w:val="Default"/>
        <w:ind w:left="708"/>
        <w:jc w:val="both"/>
        <w:rPr>
          <w:rFonts w:ascii="Trebuchet MS" w:hAnsi="Trebuchet MS" w:cs="Trebuchet MS"/>
          <w:color w:val="auto"/>
          <w:sz w:val="22"/>
          <w:szCs w:val="22"/>
        </w:rPr>
      </w:pPr>
    </w:p>
    <w:p w14:paraId="49079118" w14:textId="77777777" w:rsidR="00CE25CD" w:rsidRDefault="00E40592"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Naročnik lahko</w:t>
      </w:r>
      <w:r w:rsidR="009F7BC1" w:rsidRPr="00707E54">
        <w:rPr>
          <w:rFonts w:ascii="Trebuchet MS" w:hAnsi="Trebuchet MS" w:cs="Trebuchet MS"/>
          <w:color w:val="auto"/>
          <w:sz w:val="22"/>
          <w:szCs w:val="22"/>
        </w:rPr>
        <w:t xml:space="preserve"> skladno s prvim odstavkom 90. člena ZJN-3</w:t>
      </w:r>
      <w:r w:rsidRPr="00707E54">
        <w:rPr>
          <w:rFonts w:ascii="Trebuchet MS" w:hAnsi="Trebuchet MS" w:cs="Trebuchet MS"/>
          <w:color w:val="auto"/>
          <w:sz w:val="22"/>
          <w:szCs w:val="22"/>
        </w:rPr>
        <w:t xml:space="preserve"> kadarkoli pred </w:t>
      </w:r>
      <w:r w:rsidR="009F7BC1" w:rsidRPr="00707E54">
        <w:rPr>
          <w:rFonts w:ascii="Trebuchet MS" w:hAnsi="Trebuchet MS" w:cs="Trebuchet MS"/>
          <w:color w:val="auto"/>
          <w:sz w:val="22"/>
          <w:szCs w:val="22"/>
        </w:rPr>
        <w:t xml:space="preserve">potekom roka za oddajo ponudb </w:t>
      </w:r>
      <w:r w:rsidRPr="00707E54">
        <w:rPr>
          <w:rFonts w:ascii="Trebuchet MS" w:hAnsi="Trebuchet MS" w:cs="Trebuchet MS"/>
          <w:color w:val="auto"/>
          <w:sz w:val="22"/>
          <w:szCs w:val="22"/>
        </w:rPr>
        <w:t>ustavi postopek javnega naročanja, pri čemer bo navedeno odločitev objavil na portalu javnih naročil.</w:t>
      </w:r>
      <w:r w:rsidR="009F7BC1" w:rsidRPr="00707E54">
        <w:rPr>
          <w:rFonts w:ascii="Trebuchet MS" w:hAnsi="Trebuchet MS" w:cs="Trebuchet MS"/>
          <w:color w:val="auto"/>
          <w:sz w:val="22"/>
          <w:szCs w:val="22"/>
        </w:rPr>
        <w:t xml:space="preserve"> Z dnem objave odločitve na portalu javnih naročil se šteje, da je odločitev vročena, ž</w:t>
      </w:r>
      <w:r w:rsidRPr="00707E54">
        <w:rPr>
          <w:rFonts w:ascii="Trebuchet MS" w:hAnsi="Trebuchet MS" w:cs="Trebuchet MS"/>
          <w:color w:val="auto"/>
          <w:sz w:val="22"/>
          <w:szCs w:val="22"/>
        </w:rPr>
        <w:t xml:space="preserve">e predložene ponudbe </w:t>
      </w:r>
      <w:r w:rsidR="009F7BC1" w:rsidRPr="00707E54">
        <w:rPr>
          <w:rFonts w:ascii="Trebuchet MS" w:hAnsi="Trebuchet MS" w:cs="Trebuchet MS"/>
          <w:color w:val="auto"/>
          <w:sz w:val="22"/>
          <w:szCs w:val="22"/>
        </w:rPr>
        <w:t>pa bo naročnik neodprte vrnil</w:t>
      </w:r>
      <w:r w:rsidRPr="00707E54">
        <w:rPr>
          <w:rFonts w:ascii="Trebuchet MS" w:hAnsi="Trebuchet MS" w:cs="Trebuchet MS"/>
          <w:color w:val="auto"/>
          <w:sz w:val="22"/>
          <w:szCs w:val="22"/>
        </w:rPr>
        <w:t xml:space="preserve"> pošiljateljem</w:t>
      </w:r>
      <w:r w:rsidR="009F7BC1" w:rsidRPr="00707E54">
        <w:rPr>
          <w:rFonts w:ascii="Trebuchet MS" w:hAnsi="Trebuchet MS" w:cs="Trebuchet MS"/>
          <w:color w:val="auto"/>
          <w:sz w:val="22"/>
          <w:szCs w:val="22"/>
        </w:rPr>
        <w:t>.</w:t>
      </w:r>
    </w:p>
    <w:p w14:paraId="7D0B425C" w14:textId="77777777" w:rsidR="00CE25CD" w:rsidRDefault="00CE25CD" w:rsidP="00CE25CD">
      <w:pPr>
        <w:pStyle w:val="Default"/>
        <w:ind w:left="708"/>
        <w:jc w:val="both"/>
        <w:rPr>
          <w:rFonts w:ascii="Trebuchet MS" w:hAnsi="Trebuchet MS" w:cs="Trebuchet MS"/>
          <w:color w:val="auto"/>
          <w:sz w:val="22"/>
          <w:szCs w:val="22"/>
        </w:rPr>
      </w:pPr>
    </w:p>
    <w:p w14:paraId="1DFB2A0E" w14:textId="77777777" w:rsidR="00CE25CD" w:rsidRDefault="00E40592" w:rsidP="005006FA">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Naročnik lahko v vseh </w:t>
      </w:r>
      <w:r w:rsidR="009F7BC1" w:rsidRPr="00707E54">
        <w:rPr>
          <w:rFonts w:ascii="Trebuchet MS" w:hAnsi="Trebuchet MS" w:cs="Trebuchet MS"/>
          <w:color w:val="auto"/>
          <w:sz w:val="22"/>
          <w:szCs w:val="22"/>
        </w:rPr>
        <w:t xml:space="preserve">stopnjah </w:t>
      </w:r>
      <w:r w:rsidRPr="00707E54">
        <w:rPr>
          <w:rFonts w:ascii="Trebuchet MS" w:hAnsi="Trebuchet MS" w:cs="Trebuchet MS"/>
          <w:color w:val="auto"/>
          <w:sz w:val="22"/>
          <w:szCs w:val="22"/>
        </w:rPr>
        <w:t xml:space="preserve">postopka po </w:t>
      </w:r>
      <w:r w:rsidR="009F7BC1" w:rsidRPr="00707E54">
        <w:rPr>
          <w:rFonts w:ascii="Trebuchet MS" w:hAnsi="Trebuchet MS" w:cs="Trebuchet MS"/>
          <w:color w:val="auto"/>
          <w:sz w:val="22"/>
          <w:szCs w:val="22"/>
        </w:rPr>
        <w:t xml:space="preserve">izteku </w:t>
      </w:r>
      <w:r w:rsidRPr="00707E54">
        <w:rPr>
          <w:rFonts w:ascii="Trebuchet MS" w:hAnsi="Trebuchet MS" w:cs="Trebuchet MS"/>
          <w:color w:val="auto"/>
          <w:sz w:val="22"/>
          <w:szCs w:val="22"/>
        </w:rPr>
        <w:t xml:space="preserve">roka za odpiranje ponudb zavrne vse ponudbe. Če je naročnik zavrnil vse ponudbe, mora o tem, o razlogih, zaradi katerih ni izbral nobene ponudbe, in o svoji odločitvi, ali bo začel nov postopek, obvestiti ponudnike ali </w:t>
      </w:r>
      <w:r w:rsidRPr="00707E54">
        <w:rPr>
          <w:rFonts w:ascii="Trebuchet MS" w:hAnsi="Trebuchet MS" w:cs="Trebuchet MS"/>
          <w:color w:val="auto"/>
          <w:sz w:val="22"/>
          <w:szCs w:val="22"/>
        </w:rPr>
        <w:lastRenderedPageBreak/>
        <w:t>kand</w:t>
      </w:r>
      <w:r w:rsidR="009F7BC1" w:rsidRPr="00707E54">
        <w:rPr>
          <w:rFonts w:ascii="Trebuchet MS" w:hAnsi="Trebuchet MS" w:cs="Trebuchet MS"/>
          <w:color w:val="auto"/>
          <w:sz w:val="22"/>
          <w:szCs w:val="22"/>
        </w:rPr>
        <w:t>idate, ki so predložili ponudbo</w:t>
      </w:r>
      <w:r w:rsidRPr="00707E54">
        <w:rPr>
          <w:rFonts w:ascii="Trebuchet MS" w:hAnsi="Trebuchet MS" w:cs="Trebuchet MS"/>
          <w:color w:val="auto"/>
          <w:sz w:val="22"/>
          <w:szCs w:val="22"/>
        </w:rPr>
        <w:t xml:space="preserve">. </w:t>
      </w:r>
      <w:r w:rsidR="009F7BC1" w:rsidRPr="00707E54">
        <w:rPr>
          <w:rFonts w:ascii="Trebuchet MS" w:hAnsi="Trebuchet MS" w:cs="Trebuchet MS"/>
          <w:color w:val="auto"/>
          <w:sz w:val="22"/>
          <w:szCs w:val="22"/>
        </w:rPr>
        <w:t>Navedeno odločitev bo naročnik objavil na portalu javnih naročil. Z dnem objave odločitve na portalu javnih naročil se šteje, da je odločitev vročena.</w:t>
      </w:r>
    </w:p>
    <w:p w14:paraId="72A11DB8" w14:textId="77777777" w:rsidR="00CE25CD" w:rsidRDefault="00CE25CD" w:rsidP="00CE25CD">
      <w:pPr>
        <w:pStyle w:val="Default"/>
        <w:ind w:left="708"/>
        <w:jc w:val="both"/>
        <w:rPr>
          <w:rFonts w:ascii="Trebuchet MS" w:hAnsi="Trebuchet MS" w:cs="Trebuchet MS"/>
          <w:color w:val="auto"/>
          <w:sz w:val="22"/>
          <w:szCs w:val="22"/>
        </w:rPr>
      </w:pPr>
    </w:p>
    <w:p w14:paraId="12FCCB8F" w14:textId="4ED5C5E6" w:rsidR="00CE25CD" w:rsidRPr="009A1E94" w:rsidRDefault="009F7BC1" w:rsidP="009A7DB1">
      <w:pPr>
        <w:pStyle w:val="Default"/>
        <w:ind w:left="360"/>
        <w:jc w:val="both"/>
        <w:rPr>
          <w:rFonts w:ascii="Trebuchet MS" w:hAnsi="Trebuchet MS" w:cs="Trebuchet MS"/>
          <w:b/>
          <w:bCs/>
          <w:color w:val="auto"/>
          <w:sz w:val="22"/>
          <w:szCs w:val="22"/>
        </w:rPr>
      </w:pPr>
      <w:r w:rsidRPr="009A7DB1">
        <w:rPr>
          <w:rFonts w:ascii="Trebuchet MS" w:hAnsi="Trebuchet MS" w:cs="Trebuchet MS"/>
          <w:b/>
          <w:bCs/>
          <w:color w:val="auto"/>
          <w:sz w:val="22"/>
          <w:szCs w:val="22"/>
        </w:rPr>
        <w:t>Naročnik bo v zakonsko določenem roku sprejel odločitev v predmetnem postopku javnega naročila</w:t>
      </w:r>
      <w:r w:rsidR="009A7DB1" w:rsidRPr="009A7DB1">
        <w:rPr>
          <w:rFonts w:ascii="Trebuchet MS" w:hAnsi="Trebuchet MS" w:cs="Trebuchet MS"/>
          <w:b/>
          <w:bCs/>
          <w:color w:val="auto"/>
          <w:sz w:val="22"/>
          <w:szCs w:val="22"/>
        </w:rPr>
        <w:t xml:space="preserve">. </w:t>
      </w:r>
      <w:r w:rsidRPr="009A7DB1">
        <w:rPr>
          <w:rFonts w:ascii="Trebuchet MS" w:hAnsi="Trebuchet MS" w:cs="Trebuchet MS"/>
          <w:b/>
          <w:bCs/>
          <w:color w:val="auto"/>
          <w:sz w:val="22"/>
          <w:szCs w:val="22"/>
        </w:rPr>
        <w:t xml:space="preserve">Naročnik bo podpisano odločitev v postopku javnega naročila objavil na </w:t>
      </w:r>
      <w:r w:rsidR="009A7DB1">
        <w:rPr>
          <w:rFonts w:ascii="Trebuchet MS" w:hAnsi="Trebuchet MS" w:cs="Trebuchet MS"/>
          <w:b/>
          <w:bCs/>
          <w:color w:val="auto"/>
          <w:sz w:val="22"/>
          <w:szCs w:val="22"/>
        </w:rPr>
        <w:t>P</w:t>
      </w:r>
      <w:r w:rsidRPr="009A7DB1">
        <w:rPr>
          <w:rFonts w:ascii="Trebuchet MS" w:hAnsi="Trebuchet MS" w:cs="Trebuchet MS"/>
          <w:b/>
          <w:bCs/>
          <w:color w:val="auto"/>
          <w:sz w:val="22"/>
          <w:szCs w:val="22"/>
        </w:rPr>
        <w:t>ortalu javnih naročil. Z dnem objave odločitve na portalu javnih naročil se šteje, da je odločitev vročena</w:t>
      </w:r>
      <w:r w:rsidR="007E3C01" w:rsidRPr="009A7DB1">
        <w:rPr>
          <w:rFonts w:ascii="Trebuchet MS" w:hAnsi="Trebuchet MS" w:cs="Trebuchet MS"/>
          <w:b/>
          <w:bCs/>
          <w:color w:val="auto"/>
          <w:sz w:val="22"/>
          <w:szCs w:val="22"/>
        </w:rPr>
        <w:t>.</w:t>
      </w:r>
      <w:r w:rsidR="00CE25CD" w:rsidRPr="009A7DB1">
        <w:rPr>
          <w:rFonts w:ascii="Trebuchet MS" w:hAnsi="Trebuchet MS" w:cs="Trebuchet MS"/>
          <w:b/>
          <w:bCs/>
          <w:color w:val="auto"/>
          <w:sz w:val="22"/>
          <w:szCs w:val="22"/>
        </w:rPr>
        <w:t xml:space="preserve"> </w:t>
      </w:r>
    </w:p>
    <w:p w14:paraId="0844B5F2" w14:textId="77777777" w:rsidR="00CE25CD" w:rsidRDefault="00CE25CD" w:rsidP="00CE25CD">
      <w:pPr>
        <w:pStyle w:val="Default"/>
        <w:ind w:left="708"/>
        <w:jc w:val="both"/>
        <w:rPr>
          <w:rFonts w:ascii="Trebuchet MS" w:hAnsi="Trebuchet MS" w:cs="Trebuchet MS"/>
          <w:color w:val="auto"/>
          <w:sz w:val="22"/>
          <w:szCs w:val="22"/>
        </w:rPr>
      </w:pPr>
    </w:p>
    <w:p w14:paraId="4A111E22" w14:textId="77777777" w:rsidR="00CE25CD" w:rsidRDefault="009F7BC1" w:rsidP="00193C3B">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Odločitev postane pravnomočna z dnem, ko zoper njo ni več mogoče zahtevati pravnega var</w:t>
      </w:r>
      <w:r w:rsidR="009D1EBC">
        <w:rPr>
          <w:rFonts w:ascii="Trebuchet MS" w:hAnsi="Trebuchet MS" w:cs="Trebuchet MS"/>
          <w:color w:val="auto"/>
          <w:sz w:val="22"/>
          <w:szCs w:val="22"/>
        </w:rPr>
        <w:t>s</w:t>
      </w:r>
      <w:r w:rsidRPr="00707E54">
        <w:rPr>
          <w:rFonts w:ascii="Trebuchet MS" w:hAnsi="Trebuchet MS" w:cs="Trebuchet MS"/>
          <w:color w:val="auto"/>
          <w:sz w:val="22"/>
          <w:szCs w:val="22"/>
        </w:rPr>
        <w:t>tva.</w:t>
      </w:r>
    </w:p>
    <w:p w14:paraId="4530230D" w14:textId="77777777" w:rsidR="00CE25CD" w:rsidRDefault="00CE25CD" w:rsidP="00CE25CD">
      <w:pPr>
        <w:pStyle w:val="Default"/>
        <w:ind w:left="708"/>
        <w:jc w:val="both"/>
        <w:rPr>
          <w:rFonts w:ascii="Trebuchet MS" w:hAnsi="Trebuchet MS" w:cs="Trebuchet MS"/>
          <w:color w:val="auto"/>
          <w:sz w:val="22"/>
          <w:szCs w:val="22"/>
        </w:rPr>
      </w:pPr>
    </w:p>
    <w:p w14:paraId="7C1998A0" w14:textId="77777777" w:rsidR="00CE25CD" w:rsidRDefault="00E40592" w:rsidP="00193C3B">
      <w:pPr>
        <w:pStyle w:val="Default"/>
        <w:ind w:left="360"/>
        <w:jc w:val="both"/>
        <w:rPr>
          <w:rFonts w:ascii="Trebuchet MS" w:hAnsi="Trebuchet MS" w:cs="Trebuchet MS"/>
          <w:color w:val="auto"/>
          <w:sz w:val="22"/>
          <w:szCs w:val="22"/>
        </w:rPr>
      </w:pPr>
      <w:r w:rsidRPr="00707E54">
        <w:rPr>
          <w:rFonts w:ascii="Trebuchet MS" w:hAnsi="Trebuchet MS" w:cs="Trebuchet MS"/>
          <w:color w:val="auto"/>
          <w:sz w:val="22"/>
          <w:szCs w:val="22"/>
        </w:rPr>
        <w:t xml:space="preserve">Po sprejemu odločitve o oddaji naročila lahko naročnik do sklenitve pogodbe o izvedbi javnega naročila odstopi od izvedbe javnega naročila iz </w:t>
      </w:r>
      <w:r w:rsidR="00DA1D99" w:rsidRPr="00707E54">
        <w:rPr>
          <w:rFonts w:ascii="Trebuchet MS" w:hAnsi="Trebuchet MS" w:cs="Trebuchet MS"/>
          <w:color w:val="auto"/>
          <w:sz w:val="22"/>
          <w:szCs w:val="22"/>
        </w:rPr>
        <w:t xml:space="preserve">utemeljenih </w:t>
      </w:r>
      <w:r w:rsidRPr="00707E54">
        <w:rPr>
          <w:rFonts w:ascii="Trebuchet MS" w:hAnsi="Trebuchet MS" w:cs="Trebuchet MS"/>
          <w:color w:val="auto"/>
          <w:sz w:val="22"/>
          <w:szCs w:val="22"/>
        </w:rPr>
        <w:t>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primeru, da naročnik odst</w:t>
      </w:r>
      <w:r w:rsidR="00DA1D99" w:rsidRPr="00707E54">
        <w:rPr>
          <w:rFonts w:ascii="Trebuchet MS" w:hAnsi="Trebuchet MS" w:cs="Trebuchet MS"/>
          <w:color w:val="auto"/>
          <w:sz w:val="22"/>
          <w:szCs w:val="22"/>
        </w:rPr>
        <w:t>opi od izvedbe javnega naročila, z izbranim ponudnikom ne bo sklenil pogodbe, o svoji odločitvi in o razlogih zanjo pa bo pisno obvestil vse ponudnike ali kandidate.</w:t>
      </w:r>
    </w:p>
    <w:p w14:paraId="4E4ECA41" w14:textId="77777777" w:rsidR="009A7DB1" w:rsidRDefault="009A7DB1" w:rsidP="009A7DB1">
      <w:pPr>
        <w:pStyle w:val="Default"/>
        <w:jc w:val="both"/>
        <w:rPr>
          <w:rFonts w:ascii="Trebuchet MS" w:hAnsi="Trebuchet MS" w:cs="Trebuchet MS"/>
          <w:color w:val="auto"/>
          <w:sz w:val="22"/>
          <w:szCs w:val="22"/>
        </w:rPr>
      </w:pPr>
    </w:p>
    <w:p w14:paraId="32F9E756" w14:textId="35105435" w:rsidR="009A7DB1" w:rsidRPr="005A1FC2" w:rsidRDefault="009A7DB1" w:rsidP="006A58A8">
      <w:pPr>
        <w:pStyle w:val="Default"/>
        <w:ind w:left="360"/>
        <w:jc w:val="both"/>
      </w:pPr>
      <w:r w:rsidRPr="006A58A8">
        <w:rPr>
          <w:rFonts w:ascii="Trebuchet MS" w:hAnsi="Trebuchet MS" w:cs="Trebuchet MS"/>
          <w:color w:val="auto"/>
          <w:sz w:val="22"/>
          <w:szCs w:val="22"/>
        </w:rPr>
        <w:t>V skladu z ZJN-3 se lahko pogodba o izvedbi javnega naročila spremeni brez novega postopka javnega naročanja v katerem koli od naslednjih primerov:</w:t>
      </w:r>
    </w:p>
    <w:p w14:paraId="382C8CA9" w14:textId="77777777" w:rsidR="009A7DB1" w:rsidRPr="005A1FC2" w:rsidRDefault="009A7DB1" w:rsidP="006A58A8">
      <w:pPr>
        <w:pStyle w:val="Default"/>
        <w:ind w:left="360"/>
        <w:jc w:val="both"/>
      </w:pPr>
      <w:r w:rsidRPr="006A58A8">
        <w:rPr>
          <w:rFonts w:ascii="Trebuchet MS" w:hAnsi="Trebuchet MS" w:cs="Trebuchet MS"/>
          <w:b/>
          <w:bCs/>
          <w:color w:val="auto"/>
          <w:sz w:val="22"/>
          <w:szCs w:val="22"/>
        </w:rPr>
        <w:t>a.</w:t>
      </w:r>
      <w:r w:rsidRPr="006A58A8">
        <w:rPr>
          <w:rFonts w:ascii="Trebuchet MS" w:hAnsi="Trebuchet MS" w:cs="Trebuchet MS"/>
          <w:color w:val="auto"/>
          <w:sz w:val="22"/>
          <w:szCs w:val="22"/>
        </w:rPr>
        <w:t xml:space="preserve"> če je sprememba, ne glede na njeno denarno vrednost, predvidena v razpisni dokumentaciji v zvezi z oddajo javnega naročila v jasnih, natančnih in nedvoumnih določbah o reviziji, ki lahko vključujejo določbe o reviziji cen, ali opcijah. V takih določbah morajo biti navedeni obseg in vrsta možnih sprememb ali opcij ter pogoji, pod katerimi se lahko uporabijo, ne smejo pa biti predvidene spremembe ali opcije, ki bi spremenile splošno naravo pogodbe o izvedbi javnega naročila ali okvirnega sporazuma;</w:t>
      </w:r>
    </w:p>
    <w:p w14:paraId="201CEEA3" w14:textId="77777777" w:rsidR="009A7DB1" w:rsidRPr="005A1FC2" w:rsidRDefault="009A7DB1" w:rsidP="006A58A8">
      <w:pPr>
        <w:pStyle w:val="Default"/>
        <w:ind w:left="360"/>
        <w:jc w:val="both"/>
      </w:pPr>
      <w:r w:rsidRPr="006A58A8">
        <w:rPr>
          <w:rFonts w:ascii="Trebuchet MS" w:hAnsi="Trebuchet MS" w:cs="Trebuchet MS"/>
          <w:b/>
          <w:bCs/>
          <w:color w:val="auto"/>
          <w:sz w:val="22"/>
          <w:szCs w:val="22"/>
        </w:rPr>
        <w:t>b.</w:t>
      </w:r>
      <w:r w:rsidRPr="006A58A8">
        <w:rPr>
          <w:rFonts w:ascii="Trebuchet MS" w:hAnsi="Trebuchet MS" w:cs="Trebuchet MS"/>
          <w:color w:val="auto"/>
          <w:sz w:val="22"/>
          <w:szCs w:val="22"/>
        </w:rPr>
        <w:t xml:space="preserve"> za dodatne storitve, ki jih izvede prvotni izvajalec, če so potrebne, čeprav niso bile vključene v prvotno javno naročilo, in če zamenjava izvajalca ni mogoča iz ekonomskih ali tehničnih razlogov, kot so zahteve glede zamenljivosti ali </w:t>
      </w:r>
      <w:proofErr w:type="spellStart"/>
      <w:r w:rsidRPr="006A58A8">
        <w:rPr>
          <w:rFonts w:ascii="Trebuchet MS" w:hAnsi="Trebuchet MS" w:cs="Trebuchet MS"/>
          <w:color w:val="auto"/>
          <w:sz w:val="22"/>
          <w:szCs w:val="22"/>
        </w:rPr>
        <w:t>interoperabilnosti</w:t>
      </w:r>
      <w:proofErr w:type="spellEnd"/>
      <w:r w:rsidRPr="006A58A8">
        <w:rPr>
          <w:rFonts w:ascii="Trebuchet MS" w:hAnsi="Trebuchet MS" w:cs="Trebuchet MS"/>
          <w:color w:val="auto"/>
          <w:sz w:val="22"/>
          <w:szCs w:val="22"/>
        </w:rPr>
        <w:t xml:space="preserve"> z obstoječo opremo, storitvami, naročenimi v okviru prvotnega javnega naročila, ter bi naročniku povzročila velike nevšečnosti ali znatno podvajanje stroškov;</w:t>
      </w:r>
    </w:p>
    <w:p w14:paraId="10FBA262" w14:textId="77777777" w:rsidR="009A7DB1" w:rsidRPr="005A1FC2" w:rsidRDefault="009A7DB1" w:rsidP="006A58A8">
      <w:pPr>
        <w:pStyle w:val="Default"/>
        <w:ind w:left="360"/>
        <w:jc w:val="both"/>
      </w:pPr>
      <w:r w:rsidRPr="006A58A8">
        <w:rPr>
          <w:rFonts w:ascii="Trebuchet MS" w:hAnsi="Trebuchet MS" w:cs="Trebuchet MS"/>
          <w:b/>
          <w:bCs/>
          <w:color w:val="auto"/>
          <w:sz w:val="22"/>
          <w:szCs w:val="22"/>
        </w:rPr>
        <w:t>c.</w:t>
      </w:r>
      <w:r w:rsidRPr="006A58A8">
        <w:rPr>
          <w:rFonts w:ascii="Trebuchet MS" w:hAnsi="Trebuchet MS" w:cs="Trebuchet MS"/>
          <w:color w:val="auto"/>
          <w:sz w:val="22"/>
          <w:szCs w:val="22"/>
        </w:rPr>
        <w:t xml:space="preserve"> če je sprememba potrebna zaradi okoliščin, ki jih skrben naročnik ni mogel predvideti, in sprememba ne spreminja splošne narave javnega naročila;</w:t>
      </w:r>
    </w:p>
    <w:p w14:paraId="209141CD" w14:textId="77777777" w:rsidR="009A7DB1" w:rsidRPr="005A1FC2" w:rsidRDefault="009A7DB1" w:rsidP="009A1E94">
      <w:pPr>
        <w:pStyle w:val="Default"/>
        <w:ind w:left="360"/>
        <w:jc w:val="both"/>
      </w:pPr>
      <w:r w:rsidRPr="006A58A8">
        <w:rPr>
          <w:rFonts w:ascii="Trebuchet MS" w:hAnsi="Trebuchet MS" w:cs="Trebuchet MS"/>
          <w:b/>
          <w:bCs/>
          <w:color w:val="auto"/>
          <w:sz w:val="22"/>
          <w:szCs w:val="22"/>
        </w:rPr>
        <w:t>d.</w:t>
      </w:r>
      <w:r w:rsidRPr="006A58A8">
        <w:rPr>
          <w:rFonts w:ascii="Trebuchet MS" w:hAnsi="Trebuchet MS" w:cs="Trebuchet MS"/>
          <w:color w:val="auto"/>
          <w:sz w:val="22"/>
          <w:szCs w:val="22"/>
        </w:rPr>
        <w:t xml:space="preserve"> če izvajalca, ki mu je naročnik prvotno oddal javno naročilo, zamenja nov izvajalec kot posled</w:t>
      </w:r>
      <w:r w:rsidRPr="009A1E94">
        <w:rPr>
          <w:rFonts w:ascii="Trebuchet MS" w:hAnsi="Trebuchet MS" w:cs="Trebuchet MS"/>
          <w:color w:val="auto"/>
          <w:sz w:val="22"/>
          <w:szCs w:val="22"/>
        </w:rPr>
        <w:t>ica enega od naslednjih razlogov:</w:t>
      </w:r>
    </w:p>
    <w:p w14:paraId="2B116B72" w14:textId="77777777" w:rsidR="009A7DB1" w:rsidRDefault="009A7DB1" w:rsidP="009A7DB1">
      <w:pPr>
        <w:pStyle w:val="Default"/>
        <w:numPr>
          <w:ilvl w:val="0"/>
          <w:numId w:val="40"/>
        </w:numPr>
        <w:jc w:val="both"/>
        <w:rPr>
          <w:rFonts w:ascii="Trebuchet MS" w:hAnsi="Trebuchet MS" w:cs="Trebuchet MS"/>
          <w:color w:val="auto"/>
          <w:sz w:val="22"/>
          <w:szCs w:val="22"/>
        </w:rPr>
      </w:pPr>
      <w:r w:rsidRPr="009A1E94">
        <w:rPr>
          <w:rFonts w:ascii="Trebuchet MS" w:hAnsi="Trebuchet MS" w:cs="Trebuchet MS"/>
          <w:color w:val="auto"/>
          <w:sz w:val="22"/>
          <w:szCs w:val="22"/>
        </w:rPr>
        <w:t>nedvoumna določba o reviziji ali opcija v skladu z a. točko;</w:t>
      </w:r>
    </w:p>
    <w:p w14:paraId="3B3554B0" w14:textId="7D7FCE11" w:rsidR="009A7DB1" w:rsidRPr="005A1FC2" w:rsidRDefault="009A7DB1" w:rsidP="009A1E94">
      <w:pPr>
        <w:pStyle w:val="Default"/>
        <w:numPr>
          <w:ilvl w:val="0"/>
          <w:numId w:val="40"/>
        </w:numPr>
        <w:jc w:val="both"/>
      </w:pPr>
      <w:r w:rsidRPr="009A1E94">
        <w:rPr>
          <w:rFonts w:ascii="Trebuchet MS" w:hAnsi="Trebuchet MS" w:cs="Trebuchet MS"/>
          <w:color w:val="auto"/>
          <w:sz w:val="22"/>
          <w:szCs w:val="22"/>
        </w:rPr>
        <w:t>drug gospodarski subjekt, ki izpolnjuje prvotno določene pogoje za sodelovanje, standarde za</w:t>
      </w:r>
    </w:p>
    <w:p w14:paraId="07FEC9C5" w14:textId="77777777" w:rsidR="009A7DB1" w:rsidRPr="005A1FC2" w:rsidRDefault="009A7DB1" w:rsidP="009A1E94">
      <w:pPr>
        <w:pStyle w:val="Default"/>
        <w:ind w:left="360"/>
        <w:jc w:val="both"/>
      </w:pPr>
      <w:r w:rsidRPr="009A1E94">
        <w:rPr>
          <w:rFonts w:ascii="Trebuchet MS" w:hAnsi="Trebuchet MS" w:cs="Trebuchet MS"/>
          <w:color w:val="auto"/>
          <w:sz w:val="22"/>
          <w:szCs w:val="22"/>
        </w:rPr>
        <w:t xml:space="preserve">zagotavljanje kakovosti in standarde za </w:t>
      </w:r>
      <w:proofErr w:type="spellStart"/>
      <w:r w:rsidRPr="009A1E94">
        <w:rPr>
          <w:rFonts w:ascii="Trebuchet MS" w:hAnsi="Trebuchet MS" w:cs="Trebuchet MS"/>
          <w:color w:val="auto"/>
          <w:sz w:val="22"/>
          <w:szCs w:val="22"/>
        </w:rPr>
        <w:t>okoljsko</w:t>
      </w:r>
      <w:proofErr w:type="spellEnd"/>
      <w:r w:rsidRPr="009A1E94">
        <w:rPr>
          <w:rFonts w:ascii="Trebuchet MS" w:hAnsi="Trebuchet MS" w:cs="Trebuchet MS"/>
          <w:color w:val="auto"/>
          <w:sz w:val="22"/>
          <w:szCs w:val="22"/>
        </w:rPr>
        <w:t xml:space="preserve"> ravnanje ter zanj ne obstajajo prvotno določeni razlogi za izključitev, v celoti ali delno nasledi prvotnega izvajalca po prestrukturiranju podjetja, vključno s prevzemom, združitvijo, pripojitvijo ali insolventnostjo, če to ne vključuje drugih bistvenih sprememb javnega naročila in ni namenjeno </w:t>
      </w:r>
      <w:proofErr w:type="spellStart"/>
      <w:r w:rsidRPr="009A1E94">
        <w:rPr>
          <w:rFonts w:ascii="Trebuchet MS" w:hAnsi="Trebuchet MS" w:cs="Trebuchet MS"/>
          <w:color w:val="auto"/>
          <w:sz w:val="22"/>
          <w:szCs w:val="22"/>
        </w:rPr>
        <w:t>obidu</w:t>
      </w:r>
      <w:proofErr w:type="spellEnd"/>
      <w:r w:rsidRPr="009A1E94">
        <w:rPr>
          <w:rFonts w:ascii="Trebuchet MS" w:hAnsi="Trebuchet MS" w:cs="Trebuchet MS"/>
          <w:color w:val="auto"/>
          <w:sz w:val="22"/>
          <w:szCs w:val="22"/>
        </w:rPr>
        <w:t xml:space="preserve"> določb tega zakona;</w:t>
      </w:r>
    </w:p>
    <w:p w14:paraId="548F3846" w14:textId="77777777" w:rsidR="009A7DB1" w:rsidRPr="005A1FC2" w:rsidRDefault="009A7DB1" w:rsidP="009A1E94">
      <w:pPr>
        <w:pStyle w:val="Default"/>
        <w:ind w:left="360"/>
        <w:jc w:val="both"/>
      </w:pPr>
      <w:r w:rsidRPr="009A1E94">
        <w:rPr>
          <w:rFonts w:ascii="Trebuchet MS" w:hAnsi="Trebuchet MS" w:cs="Trebuchet MS"/>
          <w:b/>
          <w:bCs/>
          <w:color w:val="auto"/>
          <w:sz w:val="22"/>
          <w:szCs w:val="22"/>
        </w:rPr>
        <w:t>e.</w:t>
      </w:r>
      <w:r w:rsidRPr="009A1E94">
        <w:rPr>
          <w:rFonts w:ascii="Trebuchet MS" w:hAnsi="Trebuchet MS" w:cs="Trebuchet MS"/>
          <w:color w:val="auto"/>
          <w:sz w:val="22"/>
          <w:szCs w:val="22"/>
        </w:rPr>
        <w:t xml:space="preserve"> če sprememba ne glede na njeno vrednost ni bistvena.</w:t>
      </w:r>
    </w:p>
    <w:p w14:paraId="3711CA32" w14:textId="156EA7A1" w:rsidR="009A7DB1" w:rsidRDefault="009A7DB1" w:rsidP="009A1E94">
      <w:pPr>
        <w:pStyle w:val="Default"/>
        <w:jc w:val="both"/>
        <w:rPr>
          <w:rFonts w:ascii="Trebuchet MS" w:hAnsi="Trebuchet MS" w:cs="Trebuchet MS"/>
          <w:color w:val="auto"/>
          <w:sz w:val="22"/>
          <w:szCs w:val="22"/>
        </w:rPr>
      </w:pPr>
    </w:p>
    <w:p w14:paraId="73D7130F" w14:textId="77777777" w:rsidR="009A7DB1" w:rsidRPr="005A1FC2" w:rsidRDefault="009A7DB1" w:rsidP="009A1E94">
      <w:pPr>
        <w:pStyle w:val="Default"/>
        <w:ind w:left="360"/>
        <w:jc w:val="both"/>
      </w:pPr>
      <w:r w:rsidRPr="009A1E94">
        <w:rPr>
          <w:rFonts w:ascii="Trebuchet MS" w:hAnsi="Trebuchet MS" w:cs="Trebuchet MS"/>
          <w:color w:val="auto"/>
          <w:sz w:val="22"/>
          <w:szCs w:val="22"/>
        </w:rPr>
        <w:t>V primeru iz b. in c. točke kakršno koli zvišanje cene ne sme presegati 30 odstotkov vrednosti prvotne pogodbe o izvedbi javnega naročila. Če je v primeru iz b. ali c. točke opravljenih več zaporednih sprememb, velja ta omejitev za vrednost vseh sprememb skupaj. Če vključuje pogodba o izvedbi javnega naročila določbo o valorizaciji denarnih obveznosti, se kot referenčna vrednost za izračun najvišje dovoljene vrednosti sprememb v primeru iz b. ali c. točke uporabi vrednost pogodbe s posodobljenimi cenami.</w:t>
      </w:r>
    </w:p>
    <w:p w14:paraId="4FBA89F8" w14:textId="77777777" w:rsidR="009A7DB1" w:rsidRDefault="009A7DB1" w:rsidP="009A1E94">
      <w:pPr>
        <w:pStyle w:val="Default"/>
        <w:ind w:left="360"/>
        <w:jc w:val="both"/>
        <w:rPr>
          <w:rFonts w:ascii="Trebuchet MS" w:hAnsi="Trebuchet MS" w:cs="Trebuchet MS"/>
          <w:color w:val="auto"/>
          <w:sz w:val="22"/>
          <w:szCs w:val="22"/>
        </w:rPr>
      </w:pPr>
    </w:p>
    <w:p w14:paraId="07BA669A" w14:textId="77777777" w:rsidR="009A7DB1" w:rsidRPr="005A1FC2" w:rsidRDefault="009A7DB1" w:rsidP="009A1E94">
      <w:pPr>
        <w:pStyle w:val="Default"/>
        <w:ind w:left="360"/>
        <w:jc w:val="both"/>
      </w:pPr>
      <w:r w:rsidRPr="009A1E94">
        <w:rPr>
          <w:rFonts w:ascii="Trebuchet MS" w:hAnsi="Trebuchet MS" w:cs="Trebuchet MS"/>
          <w:color w:val="auto"/>
          <w:sz w:val="22"/>
          <w:szCs w:val="22"/>
        </w:rPr>
        <w:lastRenderedPageBreak/>
        <w:t>Sprememba pogodbe o izvedbi javnega naročila med njegovo veljavnostjo se šteje za bistveno, če se zaradi te spremembe pogodba znatno razlikuje od prvotno oddanega javnega naročila. Ne glede na prejšnje odstavke tega člena sprememba v vsakem primeru šteje za bistveno, če je izpolnjen vsaj eden od naslednjih pogojev:</w:t>
      </w:r>
    </w:p>
    <w:p w14:paraId="5D056699" w14:textId="77777777" w:rsidR="009A7DB1" w:rsidRDefault="009A7DB1" w:rsidP="009A1E94">
      <w:pPr>
        <w:pStyle w:val="Default"/>
        <w:numPr>
          <w:ilvl w:val="0"/>
          <w:numId w:val="43"/>
        </w:numPr>
        <w:jc w:val="both"/>
        <w:rPr>
          <w:rFonts w:ascii="Trebuchet MS" w:hAnsi="Trebuchet MS" w:cs="Trebuchet MS"/>
          <w:color w:val="auto"/>
          <w:sz w:val="22"/>
          <w:szCs w:val="22"/>
        </w:rPr>
      </w:pPr>
      <w:r w:rsidRPr="009A1E94">
        <w:rPr>
          <w:rFonts w:ascii="Trebuchet MS" w:hAnsi="Trebuchet MS" w:cs="Trebuchet MS"/>
          <w:color w:val="auto"/>
          <w:sz w:val="22"/>
          <w:szCs w:val="22"/>
        </w:rPr>
        <w:t>sprememba uvaja pogoje, ki bi, če bi bili del prvotnega postopka javnega naročanja, omogočili udeležbo drugih kandidatov kot tistih, ki so bili prvotno izbrani, ali sprejem druge ponudbe kot tiste, ki je bila prvotno izbrana, ali pa bi k sodelovanju v postopku javnega naročanja pritegnili še druge udeležence;</w:t>
      </w:r>
    </w:p>
    <w:p w14:paraId="242033C7" w14:textId="77777777" w:rsidR="009A7DB1" w:rsidRDefault="009A7DB1" w:rsidP="009A1E94">
      <w:pPr>
        <w:pStyle w:val="Default"/>
        <w:numPr>
          <w:ilvl w:val="0"/>
          <w:numId w:val="43"/>
        </w:numPr>
        <w:jc w:val="both"/>
        <w:rPr>
          <w:rFonts w:ascii="Trebuchet MS" w:hAnsi="Trebuchet MS" w:cs="Trebuchet MS"/>
          <w:color w:val="auto"/>
          <w:sz w:val="22"/>
          <w:szCs w:val="22"/>
        </w:rPr>
      </w:pPr>
      <w:r w:rsidRPr="009A1E94">
        <w:rPr>
          <w:rFonts w:ascii="Trebuchet MS" w:hAnsi="Trebuchet MS" w:cs="Trebuchet MS"/>
          <w:color w:val="auto"/>
          <w:sz w:val="22"/>
          <w:szCs w:val="22"/>
        </w:rPr>
        <w:t>sprememba spreminja ekonomsko ravnotežje pogodbe o izvedbi javnega naročila v korist izvajalca na način, ki ni bil predviden v prvotni pogodbi;</w:t>
      </w:r>
    </w:p>
    <w:p w14:paraId="00EEFFF8" w14:textId="77777777" w:rsidR="009A7DB1" w:rsidRDefault="009A7DB1" w:rsidP="009A1E94">
      <w:pPr>
        <w:pStyle w:val="Default"/>
        <w:numPr>
          <w:ilvl w:val="0"/>
          <w:numId w:val="43"/>
        </w:numPr>
        <w:jc w:val="both"/>
        <w:rPr>
          <w:rFonts w:ascii="Trebuchet MS" w:hAnsi="Trebuchet MS" w:cs="Trebuchet MS"/>
          <w:color w:val="auto"/>
          <w:sz w:val="22"/>
          <w:szCs w:val="22"/>
        </w:rPr>
      </w:pPr>
      <w:r w:rsidRPr="009A1E94">
        <w:rPr>
          <w:rFonts w:ascii="Trebuchet MS" w:hAnsi="Trebuchet MS" w:cs="Trebuchet MS"/>
          <w:color w:val="auto"/>
          <w:sz w:val="22"/>
          <w:szCs w:val="22"/>
        </w:rPr>
        <w:t>zaradi spremembe je znatno razširjen obseg pogodbe o izvedbi javnega naročila;</w:t>
      </w:r>
    </w:p>
    <w:p w14:paraId="54AB9FC7" w14:textId="05113A1C" w:rsidR="009A7DB1" w:rsidRPr="005A1FC2" w:rsidRDefault="009A7DB1" w:rsidP="009A1E94">
      <w:pPr>
        <w:pStyle w:val="Default"/>
        <w:numPr>
          <w:ilvl w:val="0"/>
          <w:numId w:val="43"/>
        </w:numPr>
        <w:jc w:val="both"/>
      </w:pPr>
      <w:r w:rsidRPr="009A1E94">
        <w:rPr>
          <w:rFonts w:ascii="Trebuchet MS" w:hAnsi="Trebuchet MS" w:cs="Trebuchet MS"/>
          <w:color w:val="auto"/>
          <w:sz w:val="22"/>
          <w:szCs w:val="22"/>
        </w:rPr>
        <w:t>drug gospodarski subjekt zamenja prvotnega izvajalca v primeru, ki ni naveden v d. točki.</w:t>
      </w:r>
    </w:p>
    <w:p w14:paraId="7F9A8884" w14:textId="77777777" w:rsidR="009A7DB1" w:rsidRDefault="009A7DB1" w:rsidP="00CE25CD">
      <w:pPr>
        <w:pStyle w:val="Default"/>
        <w:ind w:left="708"/>
        <w:jc w:val="both"/>
        <w:rPr>
          <w:rFonts w:ascii="Trebuchet MS" w:hAnsi="Trebuchet MS" w:cs="Trebuchet MS"/>
          <w:color w:val="auto"/>
          <w:sz w:val="22"/>
          <w:szCs w:val="22"/>
        </w:rPr>
      </w:pPr>
    </w:p>
    <w:p w14:paraId="517820A6" w14:textId="6ACFAC63" w:rsidR="00CE25CD" w:rsidRDefault="00E40592" w:rsidP="00193C3B">
      <w:pPr>
        <w:pStyle w:val="Default"/>
        <w:ind w:left="360"/>
        <w:jc w:val="both"/>
        <w:rPr>
          <w:rFonts w:ascii="Trebuchet MS" w:hAnsi="Trebuchet MS" w:cs="Trebuchet MS"/>
          <w:b/>
          <w:bCs/>
          <w:color w:val="auto"/>
          <w:sz w:val="22"/>
          <w:szCs w:val="22"/>
        </w:rPr>
      </w:pPr>
      <w:r w:rsidRPr="00CE25CD">
        <w:rPr>
          <w:rFonts w:ascii="Trebuchet MS" w:hAnsi="Trebuchet MS" w:cs="Trebuchet MS"/>
          <w:b/>
          <w:bCs/>
          <w:color w:val="auto"/>
          <w:sz w:val="22"/>
          <w:szCs w:val="22"/>
        </w:rPr>
        <w:t>V času izv</w:t>
      </w:r>
      <w:r w:rsidR="00F25FCD">
        <w:rPr>
          <w:rFonts w:ascii="Trebuchet MS" w:hAnsi="Trebuchet MS" w:cs="Trebuchet MS"/>
          <w:b/>
          <w:bCs/>
          <w:color w:val="auto"/>
          <w:sz w:val="22"/>
          <w:szCs w:val="22"/>
        </w:rPr>
        <w:t>ajanja</w:t>
      </w:r>
      <w:r w:rsidRPr="00CE25CD">
        <w:rPr>
          <w:rFonts w:ascii="Trebuchet MS" w:hAnsi="Trebuchet MS" w:cs="Trebuchet MS"/>
          <w:b/>
          <w:bCs/>
          <w:color w:val="auto"/>
          <w:sz w:val="22"/>
          <w:szCs w:val="22"/>
        </w:rPr>
        <w:t xml:space="preserve"> </w:t>
      </w:r>
      <w:r w:rsidR="00F25FCD">
        <w:rPr>
          <w:rFonts w:ascii="Trebuchet MS" w:hAnsi="Trebuchet MS" w:cs="Trebuchet MS"/>
          <w:b/>
          <w:bCs/>
          <w:color w:val="auto"/>
          <w:sz w:val="22"/>
          <w:szCs w:val="22"/>
        </w:rPr>
        <w:t>storitev</w:t>
      </w:r>
      <w:r w:rsidRPr="00CE25CD">
        <w:rPr>
          <w:rFonts w:ascii="Trebuchet MS" w:hAnsi="Trebuchet MS" w:cs="Trebuchet MS"/>
          <w:b/>
          <w:bCs/>
          <w:color w:val="auto"/>
          <w:sz w:val="22"/>
          <w:szCs w:val="22"/>
        </w:rPr>
        <w:t xml:space="preserve"> si zaradi tega, ker nima več zagotovljenih sredstev v proračunu, naročnik pridržuje pravico zmanjšati obseg in/ali količino </w:t>
      </w:r>
      <w:r w:rsidR="00F25FCD">
        <w:rPr>
          <w:rFonts w:ascii="Trebuchet MS" w:hAnsi="Trebuchet MS" w:cs="Trebuchet MS"/>
          <w:b/>
          <w:bCs/>
          <w:color w:val="auto"/>
          <w:sz w:val="22"/>
          <w:szCs w:val="22"/>
        </w:rPr>
        <w:t>storitev</w:t>
      </w:r>
      <w:r w:rsidR="00F25FCD" w:rsidRPr="00CE25CD">
        <w:rPr>
          <w:rFonts w:ascii="Trebuchet MS" w:hAnsi="Trebuchet MS" w:cs="Trebuchet MS"/>
          <w:b/>
          <w:bCs/>
          <w:color w:val="auto"/>
          <w:sz w:val="22"/>
          <w:szCs w:val="22"/>
        </w:rPr>
        <w:t xml:space="preserve"> </w:t>
      </w:r>
      <w:r w:rsidRPr="00CE25CD">
        <w:rPr>
          <w:rFonts w:ascii="Trebuchet MS" w:hAnsi="Trebuchet MS" w:cs="Trebuchet MS"/>
          <w:b/>
          <w:bCs/>
          <w:color w:val="auto"/>
          <w:sz w:val="22"/>
          <w:szCs w:val="22"/>
        </w:rPr>
        <w:t xml:space="preserve">oz. da določenih </w:t>
      </w:r>
      <w:r w:rsidR="00F25FCD">
        <w:rPr>
          <w:rFonts w:ascii="Trebuchet MS" w:hAnsi="Trebuchet MS" w:cs="Trebuchet MS"/>
          <w:b/>
          <w:bCs/>
          <w:color w:val="auto"/>
          <w:sz w:val="22"/>
          <w:szCs w:val="22"/>
        </w:rPr>
        <w:t>storitev</w:t>
      </w:r>
      <w:r w:rsidR="00F25FCD" w:rsidRPr="00CE25CD">
        <w:rPr>
          <w:rFonts w:ascii="Trebuchet MS" w:hAnsi="Trebuchet MS" w:cs="Trebuchet MS"/>
          <w:b/>
          <w:bCs/>
          <w:color w:val="auto"/>
          <w:sz w:val="22"/>
          <w:szCs w:val="22"/>
        </w:rPr>
        <w:t xml:space="preserve"> </w:t>
      </w:r>
      <w:r w:rsidRPr="00CE25CD">
        <w:rPr>
          <w:rFonts w:ascii="Trebuchet MS" w:hAnsi="Trebuchet MS" w:cs="Trebuchet MS"/>
          <w:b/>
          <w:bCs/>
          <w:color w:val="auto"/>
          <w:sz w:val="22"/>
          <w:szCs w:val="22"/>
        </w:rPr>
        <w:t xml:space="preserve">ne izvede, izbrani izvajalec pa je dolžan ustrezno zmanjšati ponudbeno ceno. Ponudnik soglaša, da v tem primeru ne bo zahteval nikakršnega nadomestila za neizvedeni obseg </w:t>
      </w:r>
      <w:r w:rsidR="00F25FCD">
        <w:rPr>
          <w:rFonts w:ascii="Trebuchet MS" w:hAnsi="Trebuchet MS" w:cs="Trebuchet MS"/>
          <w:b/>
          <w:bCs/>
          <w:color w:val="auto"/>
          <w:sz w:val="22"/>
          <w:szCs w:val="22"/>
        </w:rPr>
        <w:t>storitev</w:t>
      </w:r>
      <w:r w:rsidRPr="00CE25CD">
        <w:rPr>
          <w:rFonts w:ascii="Trebuchet MS" w:hAnsi="Trebuchet MS" w:cs="Trebuchet MS"/>
          <w:b/>
          <w:bCs/>
          <w:color w:val="auto"/>
          <w:sz w:val="22"/>
          <w:szCs w:val="22"/>
        </w:rPr>
        <w:t xml:space="preserve">. </w:t>
      </w:r>
    </w:p>
    <w:p w14:paraId="1E4A1886" w14:textId="77777777" w:rsidR="00CE25CD" w:rsidRDefault="00CE25CD" w:rsidP="00CE25CD">
      <w:pPr>
        <w:pStyle w:val="Default"/>
        <w:ind w:left="708"/>
        <w:jc w:val="both"/>
        <w:rPr>
          <w:rFonts w:ascii="Trebuchet MS" w:hAnsi="Trebuchet MS" w:cs="Trebuchet MS"/>
          <w:color w:val="auto"/>
          <w:sz w:val="22"/>
          <w:szCs w:val="22"/>
        </w:rPr>
      </w:pPr>
    </w:p>
    <w:p w14:paraId="16AC9B01" w14:textId="77777777" w:rsidR="00193C3B" w:rsidRDefault="005A09B7" w:rsidP="00193C3B">
      <w:pPr>
        <w:pStyle w:val="Default"/>
        <w:ind w:left="360"/>
        <w:jc w:val="both"/>
        <w:rPr>
          <w:rFonts w:ascii="Trebuchet MS" w:hAnsi="Trebuchet MS" w:cs="Trebuchet MS"/>
          <w:b/>
          <w:bCs/>
          <w:color w:val="auto"/>
          <w:sz w:val="22"/>
          <w:szCs w:val="22"/>
        </w:rPr>
      </w:pPr>
      <w:r w:rsidRPr="00CE25CD">
        <w:rPr>
          <w:rFonts w:ascii="Trebuchet MS" w:hAnsi="Trebuchet MS" w:cs="Trebuchet MS"/>
          <w:b/>
          <w:bCs/>
          <w:color w:val="auto"/>
          <w:sz w:val="22"/>
          <w:szCs w:val="22"/>
        </w:rPr>
        <w:t>Naročnik opozarja ponudnike, da se zahteve glede na relacije, predvidene ure odhodov otrok v šolo, predvidene ure odhoda iz šole in število učencev, ki se dnevno vozi tekom izvajanja naročila lahko spremenijo, glede na posamezno šolsko leto</w:t>
      </w:r>
      <w:r w:rsidR="00841DAD" w:rsidRPr="00CE25CD">
        <w:rPr>
          <w:rFonts w:ascii="Trebuchet MS" w:hAnsi="Trebuchet MS" w:cs="Trebuchet MS"/>
          <w:b/>
          <w:bCs/>
          <w:color w:val="auto"/>
          <w:sz w:val="22"/>
          <w:szCs w:val="22"/>
        </w:rPr>
        <w:t xml:space="preserve">. To je </w:t>
      </w:r>
      <w:r w:rsidRPr="00CE25CD">
        <w:rPr>
          <w:rFonts w:ascii="Trebuchet MS" w:hAnsi="Trebuchet MS" w:cs="Trebuchet MS"/>
          <w:b/>
          <w:bCs/>
          <w:color w:val="auto"/>
          <w:sz w:val="22"/>
          <w:szCs w:val="22"/>
        </w:rPr>
        <w:t>odvisno od števila učencev v posameznem šolskem letu, ki koristijo organiziran prevoz v šolo in nazaj domov, kot tudi obseg</w:t>
      </w:r>
      <w:r w:rsidR="00841DAD" w:rsidRPr="00CE25CD">
        <w:rPr>
          <w:rFonts w:ascii="Trebuchet MS" w:hAnsi="Trebuchet MS" w:cs="Trebuchet MS"/>
          <w:b/>
          <w:bCs/>
          <w:color w:val="auto"/>
          <w:sz w:val="22"/>
          <w:szCs w:val="22"/>
        </w:rPr>
        <w:t>a</w:t>
      </w:r>
      <w:r w:rsidRPr="00CE25CD">
        <w:rPr>
          <w:rFonts w:ascii="Trebuchet MS" w:hAnsi="Trebuchet MS" w:cs="Trebuchet MS"/>
          <w:b/>
          <w:bCs/>
          <w:color w:val="auto"/>
          <w:sz w:val="22"/>
          <w:szCs w:val="22"/>
        </w:rPr>
        <w:t xml:space="preserve"> delovnega in učnega načrta posamezne šole v katero se otroci vozijo.</w:t>
      </w:r>
    </w:p>
    <w:p w14:paraId="3927C496" w14:textId="77777777" w:rsidR="00193C3B" w:rsidRDefault="00193C3B" w:rsidP="00193C3B">
      <w:pPr>
        <w:pStyle w:val="Default"/>
        <w:ind w:left="360"/>
        <w:jc w:val="both"/>
        <w:rPr>
          <w:rFonts w:ascii="Trebuchet MS" w:hAnsi="Trebuchet MS" w:cs="Trebuchet MS"/>
          <w:b/>
          <w:bCs/>
          <w:color w:val="auto"/>
          <w:sz w:val="22"/>
          <w:szCs w:val="22"/>
        </w:rPr>
      </w:pPr>
    </w:p>
    <w:p w14:paraId="2CAFDFA1" w14:textId="2D81F47C" w:rsidR="005A09B7" w:rsidRPr="00193C3B" w:rsidRDefault="005A09B7" w:rsidP="00193C3B">
      <w:pPr>
        <w:pStyle w:val="Default"/>
        <w:ind w:left="360"/>
        <w:jc w:val="both"/>
        <w:rPr>
          <w:rFonts w:ascii="Trebuchet MS" w:hAnsi="Trebuchet MS" w:cs="Trebuchet MS"/>
          <w:b/>
          <w:bCs/>
          <w:color w:val="auto"/>
          <w:sz w:val="22"/>
          <w:szCs w:val="22"/>
        </w:rPr>
      </w:pPr>
      <w:r>
        <w:rPr>
          <w:rFonts w:ascii="Trebuchet MS" w:hAnsi="Trebuchet MS" w:cs="Trebuchet MS"/>
          <w:color w:val="auto"/>
          <w:sz w:val="22"/>
          <w:szCs w:val="22"/>
        </w:rPr>
        <w:t>Natančnejši urnik</w:t>
      </w:r>
      <w:r w:rsidR="00CE25CD">
        <w:rPr>
          <w:rFonts w:ascii="Trebuchet MS" w:hAnsi="Trebuchet MS" w:cs="Trebuchet MS"/>
          <w:color w:val="auto"/>
          <w:sz w:val="22"/>
          <w:szCs w:val="22"/>
        </w:rPr>
        <w:t xml:space="preserve"> </w:t>
      </w:r>
      <w:r w:rsidR="00CE25CD" w:rsidRPr="00220C0A">
        <w:rPr>
          <w:rFonts w:ascii="Trebuchet MS" w:hAnsi="Trebuchet MS" w:cs="Trebuchet MS"/>
          <w:color w:val="auto"/>
          <w:sz w:val="22"/>
          <w:szCs w:val="22"/>
        </w:rPr>
        <w:t>oz. postajališča</w:t>
      </w:r>
      <w:r>
        <w:rPr>
          <w:rFonts w:ascii="Trebuchet MS" w:hAnsi="Trebuchet MS" w:cs="Trebuchet MS"/>
          <w:color w:val="auto"/>
          <w:sz w:val="22"/>
          <w:szCs w:val="22"/>
        </w:rPr>
        <w:t xml:space="preserve"> in ure prevozov ter število otrok, ki se bodo dnevno vozili na razpisanih relacijah bo naročnik dogovoril s prevoznikom po podpisu pogodbe, in sicer pred vsakim začetkom novega šolskega leta.</w:t>
      </w:r>
    </w:p>
    <w:p w14:paraId="7222E4E6" w14:textId="0167B286" w:rsidR="00194BAE" w:rsidRDefault="00194BAE" w:rsidP="00207F95">
      <w:pPr>
        <w:pStyle w:val="Default"/>
        <w:jc w:val="both"/>
        <w:rPr>
          <w:rFonts w:ascii="Trebuchet MS" w:hAnsi="Trebuchet MS" w:cs="Trebuchet MS"/>
          <w:color w:val="auto"/>
          <w:sz w:val="22"/>
          <w:szCs w:val="22"/>
        </w:rPr>
      </w:pPr>
    </w:p>
    <w:p w14:paraId="444F0ED9" w14:textId="77777777" w:rsidR="00CE25CD" w:rsidRPr="00707E54" w:rsidRDefault="00CE25CD" w:rsidP="00207F95">
      <w:pPr>
        <w:pStyle w:val="Default"/>
        <w:jc w:val="both"/>
        <w:rPr>
          <w:rFonts w:ascii="Trebuchet MS" w:hAnsi="Trebuchet MS" w:cs="Trebuchet MS"/>
          <w:color w:val="auto"/>
          <w:sz w:val="22"/>
          <w:szCs w:val="22"/>
        </w:rPr>
      </w:pPr>
    </w:p>
    <w:p w14:paraId="04C21125" w14:textId="77777777" w:rsidR="00CE25CD" w:rsidRPr="00CE25CD" w:rsidRDefault="00E40592" w:rsidP="00822C25">
      <w:pPr>
        <w:pStyle w:val="Default"/>
        <w:numPr>
          <w:ilvl w:val="0"/>
          <w:numId w:val="27"/>
        </w:numPr>
        <w:jc w:val="both"/>
        <w:rPr>
          <w:rFonts w:ascii="Trebuchet MS" w:hAnsi="Trebuchet MS" w:cs="Trebuchet MS"/>
          <w:b/>
          <w:bCs/>
          <w:i/>
          <w:sz w:val="22"/>
          <w:szCs w:val="22"/>
        </w:rPr>
      </w:pPr>
      <w:bookmarkStart w:id="72" w:name="_Toc335915458"/>
      <w:bookmarkStart w:id="73" w:name="_Toc335915532"/>
      <w:bookmarkStart w:id="74" w:name="_Toc335915569"/>
      <w:bookmarkStart w:id="75" w:name="_Toc335915798"/>
      <w:r w:rsidRPr="00CE25CD">
        <w:rPr>
          <w:rFonts w:ascii="Trebuchet MS" w:hAnsi="Trebuchet MS" w:cs="Trebuchet MS"/>
          <w:b/>
          <w:bCs/>
          <w:sz w:val="22"/>
          <w:szCs w:val="22"/>
        </w:rPr>
        <w:t>ZAHTEVEK ZA REVIZIJO</w:t>
      </w:r>
      <w:bookmarkEnd w:id="72"/>
      <w:bookmarkEnd w:id="73"/>
      <w:bookmarkEnd w:id="74"/>
      <w:bookmarkEnd w:id="75"/>
    </w:p>
    <w:p w14:paraId="5748BF9B" w14:textId="77777777" w:rsidR="00CE25CD" w:rsidRDefault="00CE25CD" w:rsidP="00CE25CD">
      <w:pPr>
        <w:pStyle w:val="Default"/>
        <w:ind w:left="644"/>
        <w:jc w:val="both"/>
        <w:rPr>
          <w:rFonts w:ascii="Trebuchet MS" w:hAnsi="Trebuchet MS" w:cs="Trebuchet MS"/>
          <w:b/>
          <w:bCs/>
          <w:sz w:val="22"/>
          <w:szCs w:val="22"/>
        </w:rPr>
      </w:pPr>
    </w:p>
    <w:p w14:paraId="62D02F67" w14:textId="0D720157" w:rsidR="00CE25CD" w:rsidRPr="00CE25CD" w:rsidRDefault="00E40592" w:rsidP="00193C3B">
      <w:pPr>
        <w:pStyle w:val="Default"/>
        <w:ind w:left="360"/>
        <w:jc w:val="both"/>
        <w:rPr>
          <w:rFonts w:ascii="Trebuchet MS" w:hAnsi="Trebuchet MS"/>
          <w:sz w:val="22"/>
          <w:szCs w:val="22"/>
        </w:rPr>
      </w:pPr>
      <w:r w:rsidRPr="00CE25CD">
        <w:rPr>
          <w:rFonts w:ascii="Trebuchet MS" w:hAnsi="Trebuchet MS"/>
          <w:sz w:val="22"/>
          <w:szCs w:val="22"/>
        </w:rPr>
        <w:t xml:space="preserve">Zahtevek za revizijo lahko v skladu za </w:t>
      </w:r>
      <w:r w:rsidRPr="00220C0A">
        <w:rPr>
          <w:rFonts w:ascii="Trebuchet MS" w:hAnsi="Trebuchet MS"/>
          <w:sz w:val="22"/>
          <w:szCs w:val="22"/>
        </w:rPr>
        <w:t>Zakonom o pravnem varstvu v postopkih javnega naročanja (Uradni list RS</w:t>
      </w:r>
      <w:r w:rsidR="00D603A7" w:rsidRPr="00220C0A">
        <w:rPr>
          <w:rFonts w:ascii="Trebuchet MS" w:hAnsi="Trebuchet MS"/>
          <w:sz w:val="22"/>
          <w:szCs w:val="22"/>
        </w:rPr>
        <w:t xml:space="preserve">, št. </w:t>
      </w:r>
      <w:r w:rsidR="001F1B51" w:rsidRPr="00220C0A">
        <w:rPr>
          <w:rFonts w:ascii="Trebuchet MS" w:hAnsi="Trebuchet MS" w:cs="Arial"/>
          <w:sz w:val="22"/>
          <w:szCs w:val="22"/>
          <w:shd w:val="clear" w:color="auto" w:fill="FFFFFF"/>
        </w:rPr>
        <w:t xml:space="preserve">43/11, 60/11 - ZTP-D, 63/13, 90/14 - ZDU-1l, </w:t>
      </w:r>
      <w:r w:rsidR="00F25FCD" w:rsidRPr="00220C0A">
        <w:rPr>
          <w:rFonts w:ascii="Trebuchet MS" w:hAnsi="Trebuchet MS" w:cs="Arial"/>
          <w:color w:val="auto"/>
          <w:sz w:val="22"/>
          <w:szCs w:val="22"/>
          <w:shd w:val="clear" w:color="auto" w:fill="FFFFFF"/>
        </w:rPr>
        <w:t xml:space="preserve">95/14 - ZIPRS1415-C, 96/15 - ZIPRS1617, 80/16 - ZIPRS1718, </w:t>
      </w:r>
      <w:r w:rsidR="00F25FCD" w:rsidRPr="00220C0A">
        <w:rPr>
          <w:rFonts w:ascii="Trebuchet MS" w:hAnsi="Trebuchet MS" w:cs="Arial"/>
          <w:sz w:val="22"/>
          <w:szCs w:val="22"/>
          <w:shd w:val="clear" w:color="auto" w:fill="FFFFFF"/>
        </w:rPr>
        <w:t xml:space="preserve"> </w:t>
      </w:r>
      <w:r w:rsidR="00AD6C93" w:rsidRPr="00220C0A">
        <w:rPr>
          <w:rFonts w:ascii="Trebuchet MS" w:hAnsi="Trebuchet MS" w:cs="Arial"/>
          <w:sz w:val="22"/>
          <w:szCs w:val="22"/>
          <w:shd w:val="clear" w:color="auto" w:fill="FFFFFF"/>
        </w:rPr>
        <w:t>60/17</w:t>
      </w:r>
      <w:r w:rsidR="00911670">
        <w:rPr>
          <w:rFonts w:ascii="Trebuchet MS" w:hAnsi="Trebuchet MS" w:cs="Arial"/>
          <w:sz w:val="22"/>
          <w:szCs w:val="22"/>
          <w:shd w:val="clear" w:color="auto" w:fill="FFFFFF"/>
        </w:rPr>
        <w:t xml:space="preserve">, </w:t>
      </w:r>
      <w:r w:rsidR="00AD6C93" w:rsidRPr="00220C0A">
        <w:rPr>
          <w:rFonts w:ascii="Trebuchet MS" w:hAnsi="Trebuchet MS" w:cs="Arial"/>
          <w:sz w:val="22"/>
          <w:szCs w:val="22"/>
          <w:shd w:val="clear" w:color="auto" w:fill="FFFFFF"/>
        </w:rPr>
        <w:t xml:space="preserve"> 72</w:t>
      </w:r>
      <w:r w:rsidR="001F1B51" w:rsidRPr="00220C0A">
        <w:rPr>
          <w:rFonts w:ascii="Trebuchet MS" w:hAnsi="Trebuchet MS" w:cs="Arial"/>
          <w:sz w:val="22"/>
          <w:szCs w:val="22"/>
          <w:shd w:val="clear" w:color="auto" w:fill="FFFFFF"/>
        </w:rPr>
        <w:t>/19</w:t>
      </w:r>
      <w:r w:rsidR="00911670">
        <w:rPr>
          <w:rFonts w:ascii="Trebuchet MS" w:hAnsi="Trebuchet MS" w:cs="Arial"/>
          <w:sz w:val="22"/>
          <w:szCs w:val="22"/>
          <w:shd w:val="clear" w:color="auto" w:fill="FFFFFF"/>
        </w:rPr>
        <w:t xml:space="preserve">, </w:t>
      </w:r>
      <w:r w:rsidR="00911670" w:rsidRPr="00911670">
        <w:rPr>
          <w:rFonts w:ascii="Trebuchet MS" w:hAnsi="Trebuchet MS" w:cs="Arial"/>
          <w:sz w:val="22"/>
          <w:szCs w:val="22"/>
          <w:shd w:val="clear" w:color="auto" w:fill="FFFFFF"/>
        </w:rPr>
        <w:t xml:space="preserve">95/23 </w:t>
      </w:r>
      <w:r w:rsidR="00911670">
        <w:rPr>
          <w:rFonts w:ascii="Trebuchet MS" w:hAnsi="Trebuchet MS" w:cs="Arial"/>
          <w:sz w:val="22"/>
          <w:szCs w:val="22"/>
          <w:shd w:val="clear" w:color="auto" w:fill="FFFFFF"/>
        </w:rPr>
        <w:t>–</w:t>
      </w:r>
      <w:r w:rsidR="00911670" w:rsidRPr="00911670">
        <w:rPr>
          <w:rFonts w:ascii="Trebuchet MS" w:hAnsi="Trebuchet MS" w:cs="Arial"/>
          <w:sz w:val="22"/>
          <w:szCs w:val="22"/>
          <w:shd w:val="clear" w:color="auto" w:fill="FFFFFF"/>
        </w:rPr>
        <w:t xml:space="preserve"> ZIUOPZP</w:t>
      </w:r>
      <w:r w:rsidR="00911670">
        <w:rPr>
          <w:rFonts w:ascii="Trebuchet MS" w:hAnsi="Trebuchet MS" w:cs="Arial"/>
          <w:sz w:val="22"/>
          <w:szCs w:val="22"/>
          <w:shd w:val="clear" w:color="auto" w:fill="FFFFFF"/>
        </w:rPr>
        <w:t xml:space="preserve"> in</w:t>
      </w:r>
      <w:r w:rsidR="00911670" w:rsidRPr="00911670">
        <w:rPr>
          <w:rFonts w:ascii="Trebuchet MS" w:hAnsi="Trebuchet MS" w:cs="Arial"/>
          <w:sz w:val="22"/>
          <w:szCs w:val="22"/>
          <w:shd w:val="clear" w:color="auto" w:fill="FFFFFF"/>
        </w:rPr>
        <w:t xml:space="preserve"> 131/23 - ZORZFS</w:t>
      </w:r>
      <w:r w:rsidR="00D603A7" w:rsidRPr="00220C0A">
        <w:rPr>
          <w:rFonts w:ascii="Trebuchet MS" w:hAnsi="Trebuchet MS"/>
          <w:sz w:val="22"/>
          <w:szCs w:val="22"/>
        </w:rPr>
        <w:t>;</w:t>
      </w:r>
      <w:r w:rsidR="001F1B51" w:rsidRPr="00CE25CD">
        <w:rPr>
          <w:rFonts w:ascii="Trebuchet MS" w:hAnsi="Trebuchet MS"/>
          <w:sz w:val="22"/>
          <w:szCs w:val="22"/>
        </w:rPr>
        <w:t xml:space="preserve"> v nadaljnjem besedilu:</w:t>
      </w:r>
      <w:r w:rsidRPr="00CE25CD">
        <w:rPr>
          <w:rFonts w:ascii="Trebuchet MS" w:hAnsi="Trebuchet MS"/>
          <w:sz w:val="22"/>
          <w:szCs w:val="22"/>
        </w:rPr>
        <w:t xml:space="preserve"> ZPVPJN) vloži vsaka oseba, ki ima ali je imela interes za dodelitev javnega naročila in ji je ali bi ji lahko z domnevno kršitvijo nastala škoda. Zahtevek za revizijo lahko vloži tudi zagovornik javnega interesa, ki je oproščen plačila takse. </w:t>
      </w:r>
    </w:p>
    <w:p w14:paraId="0063C144" w14:textId="77777777" w:rsidR="00CE25CD" w:rsidRPr="00CE25CD" w:rsidRDefault="00CE25CD" w:rsidP="00CE25CD">
      <w:pPr>
        <w:pStyle w:val="Default"/>
        <w:ind w:left="644"/>
        <w:jc w:val="both"/>
        <w:rPr>
          <w:rFonts w:ascii="Trebuchet MS" w:hAnsi="Trebuchet MS"/>
          <w:sz w:val="22"/>
          <w:szCs w:val="22"/>
        </w:rPr>
      </w:pPr>
    </w:p>
    <w:p w14:paraId="077444A5" w14:textId="77777777" w:rsidR="00CE25CD" w:rsidRDefault="00E40592" w:rsidP="00193C3B">
      <w:pPr>
        <w:pStyle w:val="Default"/>
        <w:ind w:left="360"/>
        <w:jc w:val="both"/>
        <w:rPr>
          <w:rFonts w:ascii="Trebuchet MS" w:hAnsi="Trebuchet MS"/>
          <w:sz w:val="22"/>
          <w:szCs w:val="22"/>
        </w:rPr>
      </w:pPr>
      <w:r w:rsidRPr="00CE25CD">
        <w:rPr>
          <w:rFonts w:ascii="Trebuchet MS" w:hAnsi="Trebuchet MS"/>
          <w:sz w:val="22"/>
          <w:szCs w:val="22"/>
        </w:rPr>
        <w:t xml:space="preserve">Zahtevek za revizijo se lahko vloži v vseh stopnjah postopka oddaje javnega naročila, zoper vsako ravnanje naročnika, razen če zakon, ki ureja oddajo javnih naročil in ZPVPJN ne določata drugače. Zahtevek za revizijo, ki se nanaša na vsebino objave, povabilo k oddaji ponudb ali razpisno dokumentacijo po odprtem postopku, mora biti vložen v roku </w:t>
      </w:r>
      <w:r w:rsidR="00465679" w:rsidRPr="00CE25CD">
        <w:rPr>
          <w:rFonts w:ascii="Trebuchet MS" w:hAnsi="Trebuchet MS"/>
          <w:b/>
          <w:sz w:val="22"/>
          <w:szCs w:val="22"/>
        </w:rPr>
        <w:t xml:space="preserve">desetih </w:t>
      </w:r>
      <w:r w:rsidRPr="00CE25CD">
        <w:rPr>
          <w:rFonts w:ascii="Trebuchet MS" w:hAnsi="Trebuchet MS"/>
          <w:b/>
          <w:sz w:val="22"/>
          <w:szCs w:val="22"/>
        </w:rPr>
        <w:t xml:space="preserve">delovnih </w:t>
      </w:r>
      <w:r w:rsidR="00465679" w:rsidRPr="00CE25CD">
        <w:rPr>
          <w:rFonts w:ascii="Trebuchet MS" w:hAnsi="Trebuchet MS"/>
          <w:b/>
          <w:sz w:val="22"/>
          <w:szCs w:val="22"/>
        </w:rPr>
        <w:t>dneh</w:t>
      </w:r>
      <w:r w:rsidR="00465679" w:rsidRPr="00CE25CD">
        <w:rPr>
          <w:rFonts w:ascii="Trebuchet MS" w:hAnsi="Trebuchet MS"/>
          <w:sz w:val="22"/>
          <w:szCs w:val="22"/>
        </w:rPr>
        <w:t xml:space="preserve"> </w:t>
      </w:r>
      <w:r w:rsidRPr="00CE25CD">
        <w:rPr>
          <w:rFonts w:ascii="Trebuchet MS" w:hAnsi="Trebuchet MS"/>
          <w:sz w:val="22"/>
          <w:szCs w:val="22"/>
        </w:rPr>
        <w:t xml:space="preserve">od objave obvestila o javnem naročilu, razen če zakon dopušča, da se zahtevek za revizijo vloži po tem roku in v primerih, ko vlagatelj dokaže, da zatrjevanih kršitev objektivno ni bilo mogoče ugotovitvi pred tem rokom. </w:t>
      </w:r>
    </w:p>
    <w:p w14:paraId="71302540" w14:textId="77777777" w:rsidR="00CE25CD" w:rsidRDefault="00CE25CD" w:rsidP="00CE25CD">
      <w:pPr>
        <w:pStyle w:val="Default"/>
        <w:ind w:left="644"/>
        <w:jc w:val="both"/>
        <w:rPr>
          <w:rFonts w:ascii="Trebuchet MS" w:hAnsi="Trebuchet MS"/>
          <w:sz w:val="22"/>
          <w:szCs w:val="22"/>
        </w:rPr>
      </w:pPr>
    </w:p>
    <w:p w14:paraId="7F7955EC" w14:textId="77777777" w:rsidR="00CE25CD" w:rsidRPr="00CE25CD" w:rsidRDefault="00E40592" w:rsidP="00193C3B">
      <w:pPr>
        <w:pStyle w:val="Default"/>
        <w:ind w:left="360"/>
        <w:jc w:val="both"/>
        <w:rPr>
          <w:rFonts w:ascii="Trebuchet MS" w:hAnsi="Trebuchet MS"/>
          <w:sz w:val="22"/>
          <w:szCs w:val="22"/>
        </w:rPr>
      </w:pPr>
      <w:r w:rsidRPr="00CE25CD">
        <w:rPr>
          <w:rFonts w:ascii="Trebuchet MS" w:hAnsi="Trebuchet MS"/>
          <w:sz w:val="22"/>
          <w:szCs w:val="22"/>
        </w:rPr>
        <w:t xml:space="preserve">Obvezne sestavine zahtevka za revizijo so: </w:t>
      </w:r>
    </w:p>
    <w:p w14:paraId="60049E5E" w14:textId="57AD57BD" w:rsidR="00CE25CD" w:rsidRPr="00CE25CD" w:rsidRDefault="00E40592" w:rsidP="00822C25">
      <w:pPr>
        <w:pStyle w:val="Default"/>
        <w:numPr>
          <w:ilvl w:val="0"/>
          <w:numId w:val="29"/>
        </w:numPr>
        <w:jc w:val="both"/>
        <w:rPr>
          <w:rFonts w:ascii="Trebuchet MS" w:hAnsi="Trebuchet MS" w:cs="Trebuchet MS"/>
          <w:b/>
          <w:bCs/>
          <w:i/>
          <w:sz w:val="22"/>
          <w:szCs w:val="22"/>
        </w:rPr>
      </w:pPr>
      <w:r w:rsidRPr="00CE25CD">
        <w:rPr>
          <w:rFonts w:ascii="Trebuchet MS" w:hAnsi="Trebuchet MS" w:cs="Trebuchet MS"/>
          <w:sz w:val="22"/>
          <w:szCs w:val="22"/>
        </w:rPr>
        <w:t>ime in naslov vlagatelja ter kontaktna oseba</w:t>
      </w:r>
      <w:r w:rsidR="00193C3B">
        <w:rPr>
          <w:rFonts w:ascii="Trebuchet MS" w:hAnsi="Trebuchet MS" w:cs="Trebuchet MS"/>
          <w:sz w:val="22"/>
          <w:szCs w:val="22"/>
        </w:rPr>
        <w:t>;</w:t>
      </w:r>
    </w:p>
    <w:p w14:paraId="4AD2177B" w14:textId="4F6725DE" w:rsidR="00CE25CD" w:rsidRPr="00CE25CD" w:rsidRDefault="00E40592" w:rsidP="00822C25">
      <w:pPr>
        <w:pStyle w:val="Default"/>
        <w:numPr>
          <w:ilvl w:val="0"/>
          <w:numId w:val="29"/>
        </w:numPr>
        <w:jc w:val="both"/>
        <w:rPr>
          <w:rFonts w:ascii="Trebuchet MS" w:hAnsi="Trebuchet MS" w:cs="Trebuchet MS"/>
          <w:b/>
          <w:bCs/>
          <w:i/>
          <w:sz w:val="22"/>
          <w:szCs w:val="22"/>
        </w:rPr>
      </w:pPr>
      <w:r w:rsidRPr="00CE25CD">
        <w:rPr>
          <w:rFonts w:ascii="Trebuchet MS" w:hAnsi="Trebuchet MS" w:cs="Trebuchet MS"/>
          <w:sz w:val="22"/>
          <w:szCs w:val="22"/>
        </w:rPr>
        <w:t>ime naročnika</w:t>
      </w:r>
      <w:r w:rsidR="00193C3B">
        <w:rPr>
          <w:rFonts w:ascii="Trebuchet MS" w:hAnsi="Trebuchet MS" w:cs="Trebuchet MS"/>
          <w:sz w:val="22"/>
          <w:szCs w:val="22"/>
        </w:rPr>
        <w:t>;</w:t>
      </w:r>
    </w:p>
    <w:p w14:paraId="7829C3E7" w14:textId="6FFCF969" w:rsidR="00CE25CD" w:rsidRPr="00CE25CD" w:rsidRDefault="00E40592" w:rsidP="00822C25">
      <w:pPr>
        <w:pStyle w:val="Default"/>
        <w:numPr>
          <w:ilvl w:val="0"/>
          <w:numId w:val="29"/>
        </w:numPr>
        <w:jc w:val="both"/>
        <w:rPr>
          <w:rFonts w:ascii="Trebuchet MS" w:hAnsi="Trebuchet MS" w:cs="Trebuchet MS"/>
          <w:b/>
          <w:bCs/>
          <w:i/>
          <w:sz w:val="22"/>
          <w:szCs w:val="22"/>
        </w:rPr>
      </w:pPr>
      <w:r w:rsidRPr="00CE25CD">
        <w:rPr>
          <w:rFonts w:ascii="Trebuchet MS" w:hAnsi="Trebuchet MS" w:cs="Trebuchet MS"/>
          <w:sz w:val="22"/>
          <w:szCs w:val="22"/>
        </w:rPr>
        <w:t>oznako javnega naročila ali odločitve o oddaji javnega naročila</w:t>
      </w:r>
      <w:r w:rsidR="00193C3B">
        <w:rPr>
          <w:rFonts w:ascii="Trebuchet MS" w:hAnsi="Trebuchet MS" w:cs="Trebuchet MS"/>
          <w:sz w:val="22"/>
          <w:szCs w:val="22"/>
        </w:rPr>
        <w:t>;</w:t>
      </w:r>
    </w:p>
    <w:p w14:paraId="4DB360D2" w14:textId="30265DAC" w:rsidR="00C62E56" w:rsidRPr="006F57DA" w:rsidRDefault="00E40592" w:rsidP="00193C3B">
      <w:pPr>
        <w:pStyle w:val="Default"/>
        <w:numPr>
          <w:ilvl w:val="0"/>
          <w:numId w:val="29"/>
        </w:numPr>
        <w:jc w:val="both"/>
        <w:rPr>
          <w:rFonts w:ascii="Trebuchet MS" w:hAnsi="Trebuchet MS" w:cs="Trebuchet MS"/>
          <w:b/>
          <w:bCs/>
          <w:i/>
          <w:sz w:val="22"/>
          <w:szCs w:val="22"/>
        </w:rPr>
      </w:pPr>
      <w:r w:rsidRPr="006F57DA">
        <w:rPr>
          <w:rFonts w:ascii="Trebuchet MS" w:hAnsi="Trebuchet MS" w:cs="Trebuchet MS"/>
          <w:sz w:val="22"/>
          <w:szCs w:val="22"/>
        </w:rPr>
        <w:t>predmet javnega naročila</w:t>
      </w:r>
      <w:r w:rsidR="00193C3B" w:rsidRPr="006F57DA">
        <w:rPr>
          <w:rFonts w:ascii="Trebuchet MS" w:hAnsi="Trebuchet MS" w:cs="Trebuchet MS"/>
          <w:sz w:val="22"/>
          <w:szCs w:val="22"/>
        </w:rPr>
        <w:t>;</w:t>
      </w:r>
      <w:r w:rsidR="00C62E56" w:rsidRPr="006F57DA">
        <w:rPr>
          <w:rFonts w:ascii="Trebuchet MS" w:hAnsi="Trebuchet MS" w:cs="Trebuchet MS"/>
          <w:sz w:val="22"/>
          <w:szCs w:val="22"/>
        </w:rPr>
        <w:t xml:space="preserve"> </w:t>
      </w:r>
    </w:p>
    <w:p w14:paraId="47FB7B8D" w14:textId="32FABCC1" w:rsidR="00CE25CD" w:rsidRPr="006F57DA" w:rsidRDefault="00E40592" w:rsidP="00822C25">
      <w:pPr>
        <w:pStyle w:val="Default"/>
        <w:numPr>
          <w:ilvl w:val="0"/>
          <w:numId w:val="29"/>
        </w:numPr>
        <w:jc w:val="both"/>
        <w:rPr>
          <w:rFonts w:ascii="Trebuchet MS" w:hAnsi="Trebuchet MS" w:cs="Trebuchet MS"/>
          <w:b/>
          <w:bCs/>
          <w:i/>
          <w:sz w:val="22"/>
          <w:szCs w:val="22"/>
        </w:rPr>
      </w:pPr>
      <w:r w:rsidRPr="006F57DA">
        <w:rPr>
          <w:rFonts w:ascii="Trebuchet MS" w:hAnsi="Trebuchet MS" w:cs="Trebuchet MS"/>
          <w:sz w:val="22"/>
          <w:szCs w:val="22"/>
        </w:rPr>
        <w:t xml:space="preserve">pooblastilo za zastopanje v </w:t>
      </w:r>
      <w:proofErr w:type="spellStart"/>
      <w:r w:rsidRPr="006F57DA">
        <w:rPr>
          <w:rFonts w:ascii="Trebuchet MS" w:hAnsi="Trebuchet MS" w:cs="Trebuchet MS"/>
          <w:sz w:val="22"/>
          <w:szCs w:val="22"/>
        </w:rPr>
        <w:t>predrevizijskem</w:t>
      </w:r>
      <w:proofErr w:type="spellEnd"/>
      <w:r w:rsidRPr="006F57DA">
        <w:rPr>
          <w:rFonts w:ascii="Trebuchet MS" w:hAnsi="Trebuchet MS" w:cs="Trebuchet MS"/>
          <w:sz w:val="22"/>
          <w:szCs w:val="22"/>
        </w:rPr>
        <w:t xml:space="preserve"> in revizijskem postopku, če vlagatelj nastopa s pooblaš</w:t>
      </w:r>
      <w:r w:rsidR="00C46D4D" w:rsidRPr="006F57DA">
        <w:rPr>
          <w:rFonts w:ascii="Trebuchet MS" w:hAnsi="Trebuchet MS" w:cs="Trebuchet MS"/>
          <w:sz w:val="22"/>
          <w:szCs w:val="22"/>
        </w:rPr>
        <w:t>čencem</w:t>
      </w:r>
      <w:r w:rsidR="00193C3B" w:rsidRPr="006F57DA">
        <w:rPr>
          <w:rFonts w:ascii="Trebuchet MS" w:hAnsi="Trebuchet MS" w:cs="Trebuchet MS"/>
          <w:sz w:val="22"/>
          <w:szCs w:val="22"/>
        </w:rPr>
        <w:t>;</w:t>
      </w:r>
    </w:p>
    <w:p w14:paraId="2FFD60B6" w14:textId="34A8C4F0" w:rsidR="00CE25CD" w:rsidRPr="006F57DA" w:rsidRDefault="00465679" w:rsidP="00822C25">
      <w:pPr>
        <w:pStyle w:val="Default"/>
        <w:numPr>
          <w:ilvl w:val="0"/>
          <w:numId w:val="29"/>
        </w:numPr>
        <w:jc w:val="both"/>
        <w:rPr>
          <w:rFonts w:ascii="Trebuchet MS" w:hAnsi="Trebuchet MS" w:cs="Trebuchet MS"/>
          <w:b/>
          <w:bCs/>
          <w:i/>
          <w:sz w:val="22"/>
          <w:szCs w:val="22"/>
        </w:rPr>
      </w:pPr>
      <w:r w:rsidRPr="006F57DA">
        <w:rPr>
          <w:rFonts w:ascii="Trebuchet MS" w:eastAsia="Calibri" w:hAnsi="Trebuchet MS" w:cs="Trebuchet MS"/>
          <w:sz w:val="22"/>
          <w:szCs w:val="22"/>
          <w:lang w:eastAsia="en-US"/>
        </w:rPr>
        <w:lastRenderedPageBreak/>
        <w:t>p</w:t>
      </w:r>
      <w:r w:rsidRPr="006F57DA">
        <w:rPr>
          <w:rFonts w:ascii="Trebuchet MS" w:hAnsi="Trebuchet MS"/>
          <w:sz w:val="22"/>
          <w:szCs w:val="22"/>
        </w:rPr>
        <w:t>otrdilo o plačilu takse iz 71. čl. ZPVPJN</w:t>
      </w:r>
      <w:r w:rsidR="00C62E56" w:rsidRPr="006F57DA">
        <w:rPr>
          <w:rFonts w:ascii="Trebuchet MS" w:hAnsi="Trebuchet MS"/>
          <w:sz w:val="22"/>
          <w:szCs w:val="22"/>
        </w:rPr>
        <w:t>.</w:t>
      </w:r>
    </w:p>
    <w:p w14:paraId="6F9260E3" w14:textId="77777777" w:rsidR="006A58A8" w:rsidRDefault="006A58A8" w:rsidP="009A1E94">
      <w:pPr>
        <w:ind w:left="360"/>
        <w:jc w:val="both"/>
      </w:pPr>
    </w:p>
    <w:p w14:paraId="32D8FC8F" w14:textId="20FEF1E3" w:rsidR="00464CD3" w:rsidRPr="006F57DA" w:rsidRDefault="00464CD3" w:rsidP="009A1E94">
      <w:pPr>
        <w:ind w:left="360"/>
        <w:jc w:val="both"/>
      </w:pPr>
      <w:r w:rsidRPr="006F57DA">
        <w:t xml:space="preserve">Vlagatelj mora v zahtevku za revizijo navesti očitane kršitve ter dejstva in dokaze, s katerimi se kršitve dokazujejo. </w:t>
      </w:r>
    </w:p>
    <w:p w14:paraId="493B022E" w14:textId="77777777" w:rsidR="00CE25CD" w:rsidRPr="006F57DA" w:rsidRDefault="00CE25CD" w:rsidP="00CE25CD">
      <w:pPr>
        <w:pStyle w:val="Default"/>
        <w:ind w:left="1004"/>
        <w:jc w:val="both"/>
        <w:rPr>
          <w:rFonts w:ascii="Trebuchet MS" w:hAnsi="Trebuchet MS"/>
          <w:sz w:val="22"/>
          <w:szCs w:val="22"/>
        </w:rPr>
      </w:pPr>
    </w:p>
    <w:p w14:paraId="79D0B189" w14:textId="265ED077" w:rsidR="00CE25CD" w:rsidRPr="006F57DA" w:rsidRDefault="00E40592" w:rsidP="009A1E94">
      <w:pPr>
        <w:pStyle w:val="Default"/>
        <w:ind w:left="360"/>
        <w:jc w:val="both"/>
        <w:rPr>
          <w:rFonts w:ascii="Trebuchet MS" w:hAnsi="Trebuchet MS" w:cs="Arial"/>
          <w:sz w:val="22"/>
          <w:szCs w:val="22"/>
        </w:rPr>
      </w:pPr>
      <w:r w:rsidRPr="006F57DA">
        <w:rPr>
          <w:rFonts w:ascii="Trebuchet MS" w:hAnsi="Trebuchet MS"/>
          <w:sz w:val="22"/>
          <w:szCs w:val="22"/>
        </w:rPr>
        <w:t xml:space="preserve">Vlagatelj je v skladu z 71. čl. ZPVPJN ob vložitvi zahtevka za revizijo zoper vsebino objave, povabilo k oddaji ponudb ali razpisno dokumentacijo dolžan vplačati z zakonom določeno takso v višini </w:t>
      </w:r>
      <w:r w:rsidR="00465679" w:rsidRPr="006F57DA">
        <w:rPr>
          <w:rFonts w:ascii="Trebuchet MS" w:hAnsi="Trebuchet MS"/>
          <w:b/>
          <w:sz w:val="22"/>
          <w:szCs w:val="22"/>
        </w:rPr>
        <w:t>4</w:t>
      </w:r>
      <w:r w:rsidRPr="006F57DA">
        <w:rPr>
          <w:rFonts w:ascii="Trebuchet MS" w:hAnsi="Trebuchet MS"/>
          <w:b/>
          <w:sz w:val="22"/>
          <w:szCs w:val="22"/>
        </w:rPr>
        <w:t>.</w:t>
      </w:r>
      <w:r w:rsidR="00465679" w:rsidRPr="006F57DA">
        <w:rPr>
          <w:rFonts w:ascii="Trebuchet MS" w:hAnsi="Trebuchet MS"/>
          <w:b/>
          <w:sz w:val="22"/>
          <w:szCs w:val="22"/>
        </w:rPr>
        <w:t>000</w:t>
      </w:r>
      <w:r w:rsidRPr="006F57DA">
        <w:rPr>
          <w:rFonts w:ascii="Trebuchet MS" w:hAnsi="Trebuchet MS"/>
          <w:b/>
          <w:sz w:val="22"/>
          <w:szCs w:val="22"/>
        </w:rPr>
        <w:t xml:space="preserve">,00 </w:t>
      </w:r>
      <w:r w:rsidR="007262A0" w:rsidRPr="006F57DA">
        <w:rPr>
          <w:rFonts w:ascii="Trebuchet MS" w:hAnsi="Trebuchet MS"/>
          <w:b/>
          <w:sz w:val="22"/>
          <w:szCs w:val="22"/>
        </w:rPr>
        <w:t>eurov</w:t>
      </w:r>
      <w:r w:rsidR="007262A0" w:rsidRPr="006F57DA">
        <w:rPr>
          <w:rFonts w:ascii="Trebuchet MS" w:hAnsi="Trebuchet MS"/>
          <w:sz w:val="22"/>
          <w:szCs w:val="22"/>
        </w:rPr>
        <w:t xml:space="preserve"> </w:t>
      </w:r>
      <w:r w:rsidRPr="006F57DA">
        <w:rPr>
          <w:rFonts w:ascii="Trebuchet MS" w:hAnsi="Trebuchet MS"/>
          <w:sz w:val="22"/>
          <w:szCs w:val="22"/>
        </w:rPr>
        <w:t>na ustrezen podračun, ki je v skladu s predpisom, ki ureja podračune ter način plačevanja obveznih dajatev in drugih javnofinančnih prihodkov, odprt pri Banki Slovenije za namen plačila taks za pred revi</w:t>
      </w:r>
      <w:r w:rsidR="00D134A1" w:rsidRPr="006F57DA">
        <w:rPr>
          <w:rFonts w:ascii="Trebuchet MS" w:hAnsi="Trebuchet MS"/>
          <w:sz w:val="22"/>
          <w:szCs w:val="22"/>
        </w:rPr>
        <w:t>zijski in revizijski postopek (</w:t>
      </w:r>
      <w:r w:rsidRPr="006F57DA">
        <w:rPr>
          <w:rFonts w:ascii="Trebuchet MS" w:hAnsi="Trebuchet MS"/>
          <w:sz w:val="22"/>
          <w:szCs w:val="22"/>
        </w:rPr>
        <w:t>TRR: SI56 0110 0100 0358 802, odprt pri Banka Slovenije, Slovenska 35, 1505 Ljubljana, S</w:t>
      </w:r>
      <w:r w:rsidR="00D07AD8" w:rsidRPr="006F57DA">
        <w:rPr>
          <w:rFonts w:ascii="Trebuchet MS" w:hAnsi="Trebuchet MS"/>
          <w:sz w:val="22"/>
          <w:szCs w:val="22"/>
        </w:rPr>
        <w:t>W</w:t>
      </w:r>
      <w:r w:rsidRPr="006F57DA">
        <w:rPr>
          <w:rFonts w:ascii="Trebuchet MS" w:hAnsi="Trebuchet MS"/>
          <w:sz w:val="22"/>
          <w:szCs w:val="22"/>
        </w:rPr>
        <w:t>IFT KODA BS LJ SI 2X, IBAN: SI56011001000358802, ref</w:t>
      </w:r>
      <w:r w:rsidR="008D3DAC" w:rsidRPr="006F57DA">
        <w:rPr>
          <w:rFonts w:ascii="Trebuchet MS" w:hAnsi="Trebuchet MS"/>
          <w:sz w:val="22"/>
          <w:szCs w:val="22"/>
        </w:rPr>
        <w:t>erenca 11 16110-7111290-xxxx</w:t>
      </w:r>
      <w:r w:rsidR="00C85D11" w:rsidRPr="006F57DA">
        <w:rPr>
          <w:rFonts w:ascii="Trebuchet MS" w:hAnsi="Trebuchet MS"/>
          <w:sz w:val="22"/>
          <w:szCs w:val="22"/>
        </w:rPr>
        <w:t>L</w:t>
      </w:r>
      <w:r w:rsidR="008D3DAC" w:rsidRPr="006F57DA">
        <w:rPr>
          <w:rFonts w:ascii="Trebuchet MS" w:hAnsi="Trebuchet MS"/>
          <w:sz w:val="22"/>
          <w:szCs w:val="22"/>
        </w:rPr>
        <w:t>L</w:t>
      </w:r>
      <w:r w:rsidRPr="006F57DA">
        <w:rPr>
          <w:rFonts w:ascii="Trebuchet MS" w:hAnsi="Trebuchet MS"/>
          <w:sz w:val="22"/>
          <w:szCs w:val="22"/>
        </w:rPr>
        <w:t xml:space="preserve"> - </w:t>
      </w:r>
      <w:r w:rsidRPr="006F57DA">
        <w:rPr>
          <w:rFonts w:ascii="Trebuchet MS" w:hAnsi="Trebuchet MS" w:cs="Arial"/>
          <w:sz w:val="22"/>
          <w:szCs w:val="22"/>
        </w:rPr>
        <w:t xml:space="preserve">oznaka </w:t>
      </w:r>
      <w:proofErr w:type="spellStart"/>
      <w:r w:rsidRPr="006F57DA">
        <w:rPr>
          <w:rFonts w:ascii="Trebuchet MS" w:hAnsi="Trebuchet MS" w:cs="Arial"/>
          <w:sz w:val="22"/>
          <w:szCs w:val="22"/>
        </w:rPr>
        <w:t>xxxx</w:t>
      </w:r>
      <w:proofErr w:type="spellEnd"/>
      <w:r w:rsidRPr="006F57DA">
        <w:rPr>
          <w:rFonts w:ascii="Trebuchet MS" w:hAnsi="Trebuchet MS" w:cs="Arial"/>
          <w:sz w:val="22"/>
          <w:szCs w:val="22"/>
        </w:rPr>
        <w:t xml:space="preserve"> pomeni št. objave javnega naročila, ozna</w:t>
      </w:r>
      <w:r w:rsidR="00974C58" w:rsidRPr="006F57DA">
        <w:rPr>
          <w:rFonts w:ascii="Trebuchet MS" w:hAnsi="Trebuchet MS" w:cs="Arial"/>
          <w:sz w:val="22"/>
          <w:szCs w:val="22"/>
        </w:rPr>
        <w:t>ka L</w:t>
      </w:r>
      <w:r w:rsidR="00C85D11" w:rsidRPr="006F57DA">
        <w:rPr>
          <w:rFonts w:ascii="Trebuchet MS" w:hAnsi="Trebuchet MS" w:cs="Arial"/>
          <w:sz w:val="22"/>
          <w:szCs w:val="22"/>
        </w:rPr>
        <w:t>L</w:t>
      </w:r>
      <w:r w:rsidR="00974C58" w:rsidRPr="006F57DA">
        <w:rPr>
          <w:rFonts w:ascii="Trebuchet MS" w:hAnsi="Trebuchet MS" w:cs="Arial"/>
          <w:sz w:val="22"/>
          <w:szCs w:val="22"/>
        </w:rPr>
        <w:t xml:space="preserve"> pa pomeni</w:t>
      </w:r>
      <w:r w:rsidR="00C85D11" w:rsidRPr="006F57DA">
        <w:rPr>
          <w:rFonts w:ascii="Trebuchet MS" w:hAnsi="Trebuchet MS" w:cs="Arial"/>
          <w:sz w:val="22"/>
          <w:szCs w:val="22"/>
        </w:rPr>
        <w:t xml:space="preserve"> zadnji dve cifri letnic</w:t>
      </w:r>
      <w:r w:rsidR="003B468C" w:rsidRPr="006F57DA">
        <w:rPr>
          <w:rFonts w:ascii="Trebuchet MS" w:hAnsi="Trebuchet MS" w:cs="Arial"/>
          <w:sz w:val="22"/>
          <w:szCs w:val="22"/>
        </w:rPr>
        <w:t>e</w:t>
      </w:r>
      <w:r w:rsidR="00C85D11" w:rsidRPr="006F57DA">
        <w:rPr>
          <w:rFonts w:ascii="Trebuchet MS" w:hAnsi="Trebuchet MS" w:cs="Arial"/>
          <w:sz w:val="22"/>
          <w:szCs w:val="22"/>
        </w:rPr>
        <w:t>, v katerem je bilo objavljeni obvestilo o naročilu</w:t>
      </w:r>
      <w:r w:rsidR="00974C58" w:rsidRPr="006F57DA">
        <w:rPr>
          <w:rFonts w:ascii="Trebuchet MS" w:hAnsi="Trebuchet MS" w:cs="Arial"/>
          <w:sz w:val="22"/>
          <w:szCs w:val="22"/>
        </w:rPr>
        <w:t xml:space="preserve">; npr. </w:t>
      </w:r>
      <w:r w:rsidR="00D247FA" w:rsidRPr="006F57DA">
        <w:rPr>
          <w:rFonts w:ascii="Trebuchet MS" w:hAnsi="Trebuchet MS" w:cs="Arial"/>
          <w:sz w:val="22"/>
          <w:szCs w:val="22"/>
        </w:rPr>
        <w:t>xxxx2</w:t>
      </w:r>
      <w:r w:rsidR="0071145A" w:rsidRPr="006F57DA">
        <w:rPr>
          <w:rFonts w:ascii="Trebuchet MS" w:hAnsi="Trebuchet MS" w:cs="Arial"/>
          <w:sz w:val="22"/>
          <w:szCs w:val="22"/>
        </w:rPr>
        <w:t>6</w:t>
      </w:r>
      <w:r w:rsidRPr="006F57DA">
        <w:rPr>
          <w:rFonts w:ascii="Trebuchet MS" w:hAnsi="Trebuchet MS" w:cs="Arial"/>
          <w:sz w:val="22"/>
          <w:szCs w:val="22"/>
        </w:rPr>
        <w:t>)</w:t>
      </w:r>
      <w:r w:rsidR="00C46D4D" w:rsidRPr="006F57DA">
        <w:rPr>
          <w:rFonts w:ascii="Trebuchet MS" w:hAnsi="Trebuchet MS" w:cs="Arial"/>
          <w:sz w:val="22"/>
          <w:szCs w:val="22"/>
        </w:rPr>
        <w:t>.</w:t>
      </w:r>
    </w:p>
    <w:p w14:paraId="360670CF" w14:textId="77777777" w:rsidR="00CE25CD" w:rsidRPr="006F57DA" w:rsidRDefault="00CE25CD" w:rsidP="00CE25CD">
      <w:pPr>
        <w:pStyle w:val="Default"/>
        <w:ind w:left="644"/>
        <w:jc w:val="both"/>
        <w:rPr>
          <w:rFonts w:ascii="Trebuchet MS" w:hAnsi="Trebuchet MS" w:cs="Arial"/>
          <w:sz w:val="22"/>
          <w:szCs w:val="22"/>
        </w:rPr>
      </w:pPr>
    </w:p>
    <w:p w14:paraId="7A45359D" w14:textId="5A28535C" w:rsidR="00E40592" w:rsidRPr="009A1E94" w:rsidRDefault="00E40592" w:rsidP="009A1E94">
      <w:pPr>
        <w:ind w:left="360"/>
        <w:jc w:val="both"/>
        <w:rPr>
          <w:rFonts w:cs="Arial"/>
          <w:b/>
          <w:bCs/>
        </w:rPr>
      </w:pPr>
      <w:r w:rsidRPr="006F57DA">
        <w:rPr>
          <w:b/>
          <w:bCs/>
        </w:rPr>
        <w:t>Zahtevek</w:t>
      </w:r>
      <w:r w:rsidRPr="006F57DA">
        <w:rPr>
          <w:rFonts w:cs="Arial"/>
          <w:b/>
          <w:bCs/>
        </w:rPr>
        <w:t xml:space="preserve"> za revizijo se vloži </w:t>
      </w:r>
      <w:r w:rsidR="00787220" w:rsidRPr="006F57DA">
        <w:rPr>
          <w:rFonts w:cs="Arial"/>
          <w:b/>
          <w:bCs/>
        </w:rPr>
        <w:t xml:space="preserve">preko sistema </w:t>
      </w:r>
      <w:proofErr w:type="spellStart"/>
      <w:r w:rsidR="00787220" w:rsidRPr="006F57DA">
        <w:rPr>
          <w:rFonts w:cs="Arial"/>
          <w:b/>
          <w:bCs/>
        </w:rPr>
        <w:t>eRevizija</w:t>
      </w:r>
      <w:proofErr w:type="spellEnd"/>
      <w:r w:rsidR="00787220" w:rsidRPr="006F57DA">
        <w:rPr>
          <w:rFonts w:cs="Arial"/>
          <w:b/>
          <w:bCs/>
        </w:rPr>
        <w:t>.</w:t>
      </w:r>
      <w:r w:rsidR="00787220" w:rsidRPr="009A1E94">
        <w:rPr>
          <w:rFonts w:cs="Arial"/>
          <w:b/>
          <w:bCs/>
        </w:rPr>
        <w:t xml:space="preserve"> </w:t>
      </w:r>
    </w:p>
    <w:p w14:paraId="4C26B162" w14:textId="77777777" w:rsidR="00E40592" w:rsidRPr="00707E54" w:rsidRDefault="00E40592" w:rsidP="00207F95"/>
    <w:p w14:paraId="036FE56E" w14:textId="506935A0" w:rsidR="008D3DAC" w:rsidRDefault="008D3DAC" w:rsidP="00207F95"/>
    <w:p w14:paraId="6F3B0A06" w14:textId="46FC6C49" w:rsidR="00FD03B9" w:rsidRDefault="00FD03B9" w:rsidP="00207F95"/>
    <w:p w14:paraId="3A4C7012" w14:textId="77777777" w:rsidR="00D247FA" w:rsidRDefault="00D247FA" w:rsidP="00207F95"/>
    <w:p w14:paraId="109659E0" w14:textId="77777777" w:rsidR="00D247FA" w:rsidRDefault="00D247FA" w:rsidP="00207F95"/>
    <w:p w14:paraId="257F3FA8" w14:textId="77777777" w:rsidR="00D247FA" w:rsidRDefault="00D247FA" w:rsidP="00207F95"/>
    <w:p w14:paraId="7C6E4524" w14:textId="77777777" w:rsidR="00D247FA" w:rsidRDefault="00D247FA" w:rsidP="00207F95"/>
    <w:p w14:paraId="773D7C9E" w14:textId="77777777" w:rsidR="00D247FA" w:rsidRDefault="00D247FA" w:rsidP="00207F95"/>
    <w:p w14:paraId="7D60F84B" w14:textId="77777777" w:rsidR="00D247FA" w:rsidRDefault="00D247FA" w:rsidP="00207F95"/>
    <w:p w14:paraId="3A3AD082" w14:textId="77777777" w:rsidR="00D247FA" w:rsidRDefault="00D247FA" w:rsidP="00207F95"/>
    <w:p w14:paraId="4E735FE2" w14:textId="77777777" w:rsidR="00CE25CD" w:rsidRDefault="00CE25CD" w:rsidP="00C7700A"/>
    <w:sectPr w:rsidR="00CE25CD" w:rsidSect="00C7700A">
      <w:footerReference w:type="default" r:id="rId20"/>
      <w:pgSz w:w="11906" w:h="16838" w:code="9"/>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1BBD4" w14:textId="77777777" w:rsidR="00402EF5" w:rsidRDefault="00402EF5" w:rsidP="005F0F7C">
      <w:r>
        <w:separator/>
      </w:r>
    </w:p>
  </w:endnote>
  <w:endnote w:type="continuationSeparator" w:id="0">
    <w:p w14:paraId="71CF386C" w14:textId="77777777" w:rsidR="00402EF5" w:rsidRDefault="00402EF5" w:rsidP="005F0F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Frutiger">
    <w:altName w:val="Courier New"/>
    <w:panose1 w:val="00000000000000000000"/>
    <w:charset w:val="00"/>
    <w:family w:val="auto"/>
    <w:notTrueType/>
    <w:pitch w:val="variable"/>
    <w:sig w:usb0="00000003" w:usb1="00000000" w:usb2="00000000" w:usb3="00000000" w:csb0="00000001" w:csb1="00000000"/>
  </w:font>
  <w:font w:name="SL Dutch">
    <w:altName w:val="Times New Roman"/>
    <w:panose1 w:val="00000000000000000000"/>
    <w:charset w:val="EE"/>
    <w:family w:val="auto"/>
    <w:notTrueType/>
    <w:pitch w:val="default"/>
    <w:sig w:usb0="00000005" w:usb1="00000000" w:usb2="00000000" w:usb3="00000000" w:csb0="00000002" w:csb1="00000000"/>
  </w:font>
  <w:font w:name="Cambria">
    <w:panose1 w:val="02040503050406030204"/>
    <w:charset w:val="EE"/>
    <w:family w:val="roman"/>
    <w:pitch w:val="variable"/>
    <w:sig w:usb0="E00006FF" w:usb1="420024FF" w:usb2="02000000" w:usb3="00000000" w:csb0="0000019F" w:csb1="00000000"/>
  </w:font>
  <w:font w:name="DINCE-Regular">
    <w:altName w:val="Times New Roman"/>
    <w:panose1 w:val="00000000000000000000"/>
    <w:charset w:val="EE"/>
    <w:family w:val="auto"/>
    <w:notTrueType/>
    <w:pitch w:val="variable"/>
    <w:sig w:usb0="00000005" w:usb1="00000000" w:usb2="00000000" w:usb3="00000000" w:csb0="00000002"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rialMT">
    <w:altName w:val="MS Mincho"/>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2034831"/>
      <w:docPartObj>
        <w:docPartGallery w:val="Page Numbers (Bottom of Page)"/>
        <w:docPartUnique/>
      </w:docPartObj>
    </w:sdtPr>
    <w:sdtEndPr/>
    <w:sdtContent>
      <w:p w14:paraId="3FBC462B" w14:textId="6BFCA647" w:rsidR="004D1863" w:rsidRDefault="004D1863">
        <w:pPr>
          <w:pStyle w:val="Noga"/>
          <w:jc w:val="center"/>
        </w:pPr>
        <w:r>
          <w:fldChar w:fldCharType="begin"/>
        </w:r>
        <w:r>
          <w:instrText>PAGE   \* MERGEFORMAT</w:instrText>
        </w:r>
        <w:r>
          <w:fldChar w:fldCharType="separate"/>
        </w:r>
        <w:r>
          <w:t>2</w:t>
        </w:r>
        <w:r>
          <w:fldChar w:fldCharType="end"/>
        </w:r>
      </w:p>
    </w:sdtContent>
  </w:sdt>
  <w:p w14:paraId="65772266" w14:textId="77777777" w:rsidR="004D1863" w:rsidRDefault="004D186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8B9D95" w14:textId="77777777" w:rsidR="00402EF5" w:rsidRDefault="00402EF5" w:rsidP="005F0F7C">
      <w:r>
        <w:separator/>
      </w:r>
    </w:p>
  </w:footnote>
  <w:footnote w:type="continuationSeparator" w:id="0">
    <w:p w14:paraId="03EC513C" w14:textId="77777777" w:rsidR="00402EF5" w:rsidRDefault="00402EF5" w:rsidP="005F0F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97"/>
        </w:tabs>
        <w:ind w:left="397" w:hanging="397"/>
      </w:pPr>
    </w:lvl>
  </w:abstractNum>
  <w:abstractNum w:abstractNumId="1" w15:restartNumberingAfterBreak="0">
    <w:nsid w:val="00000003"/>
    <w:multiLevelType w:val="multilevel"/>
    <w:tmpl w:val="FD0C4962"/>
    <w:name w:val="WW8Num3"/>
    <w:lvl w:ilvl="0">
      <w:start w:val="1"/>
      <w:numFmt w:val="decimal"/>
      <w:lvlText w:val="%1."/>
      <w:lvlJc w:val="left"/>
      <w:pPr>
        <w:tabs>
          <w:tab w:val="num" w:pos="851"/>
        </w:tabs>
        <w:ind w:left="851" w:hanging="491"/>
      </w:pPr>
      <w:rPr>
        <w:rFonts w:ascii="Arial" w:hAnsi="Arial" w:cs="Arial"/>
        <w:b w:val="0"/>
        <w:bCs w:val="0"/>
        <w:i w:val="0"/>
        <w:iCs w:val="0"/>
        <w:sz w:val="22"/>
        <w:szCs w:val="22"/>
      </w:rPr>
    </w:lvl>
    <w:lvl w:ilv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6"/>
    <w:multiLevelType w:val="multilevel"/>
    <w:tmpl w:val="00000006"/>
    <w:name w:val="WW8Num6"/>
    <w:lvl w:ilvl="0">
      <w:start w:val="2"/>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7"/>
    <w:multiLevelType w:val="multilevel"/>
    <w:tmpl w:val="6FA6B722"/>
    <w:name w:val="WW8Num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b/>
        <w:bCs/>
      </w:rPr>
    </w:lvl>
    <w:lvl w:ilvl="2">
      <w:start w:val="1"/>
      <w:numFmt w:val="decimal"/>
      <w:lvlText w:val="%3."/>
      <w:lvlJc w:val="left"/>
      <w:pPr>
        <w:tabs>
          <w:tab w:val="num" w:pos="1440"/>
        </w:tabs>
        <w:ind w:left="1440" w:hanging="360"/>
      </w:pPr>
    </w:lvl>
    <w:lvl w:ilvl="3">
      <w:start w:val="1"/>
      <w:numFmt w:val="decimal"/>
      <w:lvlText w:val="%4."/>
      <w:lvlJc w:val="left"/>
      <w:pPr>
        <w:tabs>
          <w:tab w:val="num" w:pos="360"/>
        </w:tabs>
        <w:ind w:left="360" w:hanging="360"/>
      </w:pPr>
      <w:rPr>
        <w:vertAlign w:val="baseline"/>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cs="Symbol"/>
        <w:sz w:val="18"/>
        <w:szCs w:val="18"/>
      </w:rPr>
    </w:lvl>
    <w:lvl w:ilvl="1">
      <w:start w:val="1"/>
      <w:numFmt w:val="bullet"/>
      <w:lvlText w:val=""/>
      <w:lvlJc w:val="left"/>
      <w:pPr>
        <w:tabs>
          <w:tab w:val="num" w:pos="1080"/>
        </w:tabs>
        <w:ind w:left="1080" w:hanging="360"/>
      </w:pPr>
      <w:rPr>
        <w:rFonts w:ascii="Symbol" w:hAnsi="Symbol" w:cs="Symbol"/>
        <w:sz w:val="18"/>
        <w:szCs w:val="18"/>
      </w:rPr>
    </w:lvl>
    <w:lvl w:ilvl="2">
      <w:start w:val="1"/>
      <w:numFmt w:val="bullet"/>
      <w:lvlText w:val=""/>
      <w:lvlJc w:val="left"/>
      <w:pPr>
        <w:tabs>
          <w:tab w:val="num" w:pos="1440"/>
        </w:tabs>
        <w:ind w:left="1440" w:hanging="360"/>
      </w:pPr>
      <w:rPr>
        <w:rFonts w:ascii="Symbol" w:hAnsi="Symbol" w:cs="Symbol"/>
        <w:sz w:val="18"/>
        <w:szCs w:val="18"/>
      </w:rPr>
    </w:lvl>
    <w:lvl w:ilvl="3">
      <w:start w:val="1"/>
      <w:numFmt w:val="bullet"/>
      <w:lvlText w:val=""/>
      <w:lvlJc w:val="left"/>
      <w:pPr>
        <w:tabs>
          <w:tab w:val="num" w:pos="1800"/>
        </w:tabs>
        <w:ind w:left="1800" w:hanging="360"/>
      </w:pPr>
      <w:rPr>
        <w:rFonts w:ascii="Symbol" w:hAnsi="Symbol" w:cs="Symbol"/>
        <w:sz w:val="18"/>
        <w:szCs w:val="18"/>
      </w:rPr>
    </w:lvl>
    <w:lvl w:ilvl="4">
      <w:start w:val="1"/>
      <w:numFmt w:val="bullet"/>
      <w:lvlText w:val=""/>
      <w:lvlJc w:val="left"/>
      <w:pPr>
        <w:tabs>
          <w:tab w:val="num" w:pos="2160"/>
        </w:tabs>
        <w:ind w:left="2160" w:hanging="360"/>
      </w:pPr>
      <w:rPr>
        <w:rFonts w:ascii="Symbol" w:hAnsi="Symbol" w:cs="Symbol"/>
        <w:sz w:val="18"/>
        <w:szCs w:val="18"/>
      </w:rPr>
    </w:lvl>
    <w:lvl w:ilvl="5">
      <w:start w:val="1"/>
      <w:numFmt w:val="bullet"/>
      <w:lvlText w:val=""/>
      <w:lvlJc w:val="left"/>
      <w:pPr>
        <w:tabs>
          <w:tab w:val="num" w:pos="2520"/>
        </w:tabs>
        <w:ind w:left="2520" w:hanging="360"/>
      </w:pPr>
      <w:rPr>
        <w:rFonts w:ascii="Symbol" w:hAnsi="Symbol" w:cs="Symbol"/>
        <w:sz w:val="18"/>
        <w:szCs w:val="18"/>
      </w:rPr>
    </w:lvl>
    <w:lvl w:ilvl="6">
      <w:start w:val="1"/>
      <w:numFmt w:val="bullet"/>
      <w:lvlText w:val=""/>
      <w:lvlJc w:val="left"/>
      <w:pPr>
        <w:tabs>
          <w:tab w:val="num" w:pos="2880"/>
        </w:tabs>
        <w:ind w:left="2880" w:hanging="360"/>
      </w:pPr>
      <w:rPr>
        <w:rFonts w:ascii="Symbol" w:hAnsi="Symbol" w:cs="Symbol"/>
        <w:sz w:val="18"/>
        <w:szCs w:val="18"/>
      </w:rPr>
    </w:lvl>
    <w:lvl w:ilvl="7">
      <w:start w:val="1"/>
      <w:numFmt w:val="bullet"/>
      <w:lvlText w:val=""/>
      <w:lvlJc w:val="left"/>
      <w:pPr>
        <w:tabs>
          <w:tab w:val="num" w:pos="3240"/>
        </w:tabs>
        <w:ind w:left="3240" w:hanging="360"/>
      </w:pPr>
      <w:rPr>
        <w:rFonts w:ascii="Symbol" w:hAnsi="Symbol" w:cs="Symbol"/>
        <w:sz w:val="18"/>
        <w:szCs w:val="18"/>
      </w:rPr>
    </w:lvl>
    <w:lvl w:ilvl="8">
      <w:start w:val="1"/>
      <w:numFmt w:val="bullet"/>
      <w:lvlText w:val=""/>
      <w:lvlJc w:val="left"/>
      <w:pPr>
        <w:tabs>
          <w:tab w:val="num" w:pos="3600"/>
        </w:tabs>
        <w:ind w:left="3600" w:hanging="360"/>
      </w:pPr>
      <w:rPr>
        <w:rFonts w:ascii="Symbol" w:hAnsi="Symbol" w:cs="Symbol"/>
        <w:sz w:val="18"/>
        <w:szCs w:val="18"/>
      </w:rPr>
    </w:lvl>
  </w:abstractNum>
  <w:abstractNum w:abstractNumId="6"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ymbol"/>
        <w:sz w:val="18"/>
        <w:szCs w:val="18"/>
      </w:rPr>
    </w:lvl>
    <w:lvl w:ilvl="1">
      <w:start w:val="1"/>
      <w:numFmt w:val="bullet"/>
      <w:lvlText w:val="·"/>
      <w:lvlJc w:val="left"/>
      <w:pPr>
        <w:tabs>
          <w:tab w:val="num" w:pos="567"/>
        </w:tabs>
        <w:ind w:left="567" w:hanging="283"/>
      </w:pPr>
      <w:rPr>
        <w:rFonts w:ascii="Symbol" w:hAnsi="Symbol" w:cs="Symbol"/>
        <w:sz w:val="18"/>
        <w:szCs w:val="18"/>
      </w:rPr>
    </w:lvl>
    <w:lvl w:ilvl="2">
      <w:start w:val="1"/>
      <w:numFmt w:val="bullet"/>
      <w:lvlText w:val="·"/>
      <w:lvlJc w:val="left"/>
      <w:pPr>
        <w:tabs>
          <w:tab w:val="num" w:pos="850"/>
        </w:tabs>
        <w:ind w:left="850" w:hanging="283"/>
      </w:pPr>
      <w:rPr>
        <w:rFonts w:ascii="Symbol" w:hAnsi="Symbol" w:cs="Symbol"/>
        <w:sz w:val="18"/>
        <w:szCs w:val="18"/>
      </w:rPr>
    </w:lvl>
    <w:lvl w:ilvl="3">
      <w:start w:val="1"/>
      <w:numFmt w:val="bullet"/>
      <w:lvlText w:val="·"/>
      <w:lvlJc w:val="left"/>
      <w:pPr>
        <w:tabs>
          <w:tab w:val="num" w:pos="1134"/>
        </w:tabs>
        <w:ind w:left="1134" w:hanging="283"/>
      </w:pPr>
      <w:rPr>
        <w:rFonts w:ascii="Symbol" w:hAnsi="Symbol" w:cs="Symbol"/>
        <w:sz w:val="18"/>
        <w:szCs w:val="18"/>
      </w:rPr>
    </w:lvl>
    <w:lvl w:ilvl="4">
      <w:start w:val="1"/>
      <w:numFmt w:val="bullet"/>
      <w:lvlText w:val="·"/>
      <w:lvlJc w:val="left"/>
      <w:pPr>
        <w:tabs>
          <w:tab w:val="num" w:pos="1417"/>
        </w:tabs>
        <w:ind w:left="1417" w:hanging="283"/>
      </w:pPr>
      <w:rPr>
        <w:rFonts w:ascii="Symbol" w:hAnsi="Symbol" w:cs="Symbol"/>
        <w:sz w:val="18"/>
        <w:szCs w:val="18"/>
      </w:rPr>
    </w:lvl>
    <w:lvl w:ilvl="5">
      <w:start w:val="1"/>
      <w:numFmt w:val="bullet"/>
      <w:lvlText w:val="·"/>
      <w:lvlJc w:val="left"/>
      <w:pPr>
        <w:tabs>
          <w:tab w:val="num" w:pos="1701"/>
        </w:tabs>
        <w:ind w:left="1701" w:hanging="283"/>
      </w:pPr>
      <w:rPr>
        <w:rFonts w:ascii="Symbol" w:hAnsi="Symbol" w:cs="Symbol"/>
        <w:sz w:val="18"/>
        <w:szCs w:val="18"/>
      </w:rPr>
    </w:lvl>
    <w:lvl w:ilvl="6">
      <w:start w:val="1"/>
      <w:numFmt w:val="bullet"/>
      <w:lvlText w:val="·"/>
      <w:lvlJc w:val="left"/>
      <w:pPr>
        <w:tabs>
          <w:tab w:val="num" w:pos="1984"/>
        </w:tabs>
        <w:ind w:left="1984" w:hanging="283"/>
      </w:pPr>
      <w:rPr>
        <w:rFonts w:ascii="Symbol" w:hAnsi="Symbol" w:cs="Symbol"/>
        <w:sz w:val="18"/>
        <w:szCs w:val="18"/>
      </w:rPr>
    </w:lvl>
    <w:lvl w:ilvl="7">
      <w:start w:val="1"/>
      <w:numFmt w:val="bullet"/>
      <w:lvlText w:val="·"/>
      <w:lvlJc w:val="left"/>
      <w:pPr>
        <w:tabs>
          <w:tab w:val="num" w:pos="2268"/>
        </w:tabs>
        <w:ind w:left="2268" w:hanging="283"/>
      </w:pPr>
      <w:rPr>
        <w:rFonts w:ascii="Symbol" w:hAnsi="Symbol" w:cs="Symbol"/>
        <w:sz w:val="18"/>
        <w:szCs w:val="18"/>
      </w:rPr>
    </w:lvl>
    <w:lvl w:ilvl="8">
      <w:start w:val="1"/>
      <w:numFmt w:val="bullet"/>
      <w:lvlText w:val="·"/>
      <w:lvlJc w:val="left"/>
      <w:pPr>
        <w:tabs>
          <w:tab w:val="num" w:pos="2551"/>
        </w:tabs>
        <w:ind w:left="2551" w:hanging="283"/>
      </w:pPr>
      <w:rPr>
        <w:rFonts w:ascii="Symbol" w:hAnsi="Symbol" w:cs="Symbol"/>
        <w:sz w:val="18"/>
        <w:szCs w:val="18"/>
      </w:rPr>
    </w:lvl>
  </w:abstractNum>
  <w:abstractNum w:abstractNumId="7" w15:restartNumberingAfterBreak="0">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D"/>
    <w:multiLevelType w:val="multilevel"/>
    <w:tmpl w:val="0000000D"/>
    <w:name w:val="WW8Num13"/>
    <w:lvl w:ilvl="0">
      <w:start w:val="1"/>
      <w:numFmt w:val="bullet"/>
      <w:lvlText w:val=""/>
      <w:lvlJc w:val="left"/>
      <w:pPr>
        <w:tabs>
          <w:tab w:val="num" w:pos="360"/>
        </w:tabs>
        <w:ind w:left="360" w:hanging="360"/>
      </w:pPr>
      <w:rPr>
        <w:rFonts w:ascii="Symbol" w:hAnsi="Symbol" w:cs="Symbol"/>
        <w:sz w:val="18"/>
        <w:szCs w:val="18"/>
      </w:rPr>
    </w:lvl>
    <w:lvl w:ilvl="1">
      <w:start w:val="1"/>
      <w:numFmt w:val="bullet"/>
      <w:lvlText w:val=""/>
      <w:lvlJc w:val="left"/>
      <w:pPr>
        <w:tabs>
          <w:tab w:val="num" w:pos="720"/>
        </w:tabs>
        <w:ind w:left="720" w:hanging="360"/>
      </w:pPr>
      <w:rPr>
        <w:rFonts w:ascii="Symbol" w:hAnsi="Symbol" w:cs="Symbol"/>
        <w:sz w:val="18"/>
        <w:szCs w:val="18"/>
      </w:rPr>
    </w:lvl>
    <w:lvl w:ilvl="2">
      <w:start w:val="1"/>
      <w:numFmt w:val="bullet"/>
      <w:lvlText w:val=""/>
      <w:lvlJc w:val="left"/>
      <w:pPr>
        <w:tabs>
          <w:tab w:val="num" w:pos="1080"/>
        </w:tabs>
        <w:ind w:left="1080" w:hanging="360"/>
      </w:pPr>
      <w:rPr>
        <w:rFonts w:ascii="Symbol" w:hAnsi="Symbol" w:cs="Symbol"/>
        <w:sz w:val="18"/>
        <w:szCs w:val="18"/>
      </w:rPr>
    </w:lvl>
    <w:lvl w:ilvl="3">
      <w:start w:val="1"/>
      <w:numFmt w:val="bullet"/>
      <w:lvlText w:val=""/>
      <w:lvlJc w:val="left"/>
      <w:pPr>
        <w:tabs>
          <w:tab w:val="num" w:pos="1440"/>
        </w:tabs>
        <w:ind w:left="1440" w:hanging="360"/>
      </w:pPr>
      <w:rPr>
        <w:rFonts w:ascii="Symbol" w:hAnsi="Symbol" w:cs="Symbol"/>
        <w:sz w:val="18"/>
        <w:szCs w:val="18"/>
      </w:rPr>
    </w:lvl>
    <w:lvl w:ilvl="4">
      <w:start w:val="1"/>
      <w:numFmt w:val="bullet"/>
      <w:lvlText w:val=""/>
      <w:lvlJc w:val="left"/>
      <w:pPr>
        <w:tabs>
          <w:tab w:val="num" w:pos="1800"/>
        </w:tabs>
        <w:ind w:left="1800" w:hanging="360"/>
      </w:pPr>
      <w:rPr>
        <w:rFonts w:ascii="Symbol" w:hAnsi="Symbol" w:cs="Symbol"/>
        <w:sz w:val="18"/>
        <w:szCs w:val="18"/>
      </w:rPr>
    </w:lvl>
    <w:lvl w:ilvl="5">
      <w:start w:val="1"/>
      <w:numFmt w:val="bullet"/>
      <w:lvlText w:val=""/>
      <w:lvlJc w:val="left"/>
      <w:pPr>
        <w:tabs>
          <w:tab w:val="num" w:pos="2160"/>
        </w:tabs>
        <w:ind w:left="2160" w:hanging="360"/>
      </w:pPr>
      <w:rPr>
        <w:rFonts w:ascii="Symbol" w:hAnsi="Symbol" w:cs="Symbol"/>
        <w:sz w:val="18"/>
        <w:szCs w:val="18"/>
      </w:rPr>
    </w:lvl>
    <w:lvl w:ilvl="6">
      <w:start w:val="1"/>
      <w:numFmt w:val="bullet"/>
      <w:lvlText w:val=""/>
      <w:lvlJc w:val="left"/>
      <w:pPr>
        <w:tabs>
          <w:tab w:val="num" w:pos="2520"/>
        </w:tabs>
        <w:ind w:left="2520" w:hanging="360"/>
      </w:pPr>
      <w:rPr>
        <w:rFonts w:ascii="Symbol" w:hAnsi="Symbol" w:cs="Symbol"/>
        <w:sz w:val="18"/>
        <w:szCs w:val="18"/>
      </w:rPr>
    </w:lvl>
    <w:lvl w:ilvl="7">
      <w:start w:val="1"/>
      <w:numFmt w:val="bullet"/>
      <w:lvlText w:val=""/>
      <w:lvlJc w:val="left"/>
      <w:pPr>
        <w:tabs>
          <w:tab w:val="num" w:pos="2880"/>
        </w:tabs>
        <w:ind w:left="2880" w:hanging="360"/>
      </w:pPr>
      <w:rPr>
        <w:rFonts w:ascii="Symbol" w:hAnsi="Symbol" w:cs="Symbol"/>
        <w:sz w:val="18"/>
        <w:szCs w:val="18"/>
      </w:rPr>
    </w:lvl>
    <w:lvl w:ilvl="8">
      <w:start w:val="1"/>
      <w:numFmt w:val="bullet"/>
      <w:lvlText w:val=""/>
      <w:lvlJc w:val="left"/>
      <w:pPr>
        <w:tabs>
          <w:tab w:val="num" w:pos="3240"/>
        </w:tabs>
        <w:ind w:left="3240" w:hanging="360"/>
      </w:pPr>
      <w:rPr>
        <w:rFonts w:ascii="Symbol" w:hAnsi="Symbol" w:cs="Symbol"/>
        <w:sz w:val="18"/>
        <w:szCs w:val="18"/>
      </w:rPr>
    </w:lvl>
  </w:abstractNum>
  <w:abstractNum w:abstractNumId="9" w15:restartNumberingAfterBreak="0">
    <w:nsid w:val="006F55AB"/>
    <w:multiLevelType w:val="hybridMultilevel"/>
    <w:tmpl w:val="2E609E9E"/>
    <w:lvl w:ilvl="0" w:tplc="04240001">
      <w:start w:val="1"/>
      <w:numFmt w:val="bullet"/>
      <w:lvlText w:val=""/>
      <w:lvlJc w:val="left"/>
      <w:pPr>
        <w:ind w:left="928" w:hanging="360"/>
      </w:pPr>
      <w:rPr>
        <w:rFonts w:ascii="Symbol" w:hAnsi="Symbol" w:hint="default"/>
      </w:rPr>
    </w:lvl>
    <w:lvl w:ilvl="1" w:tplc="04240003">
      <w:start w:val="1"/>
      <w:numFmt w:val="bullet"/>
      <w:lvlText w:val="o"/>
      <w:lvlJc w:val="left"/>
      <w:pPr>
        <w:ind w:left="-2670" w:hanging="360"/>
      </w:pPr>
      <w:rPr>
        <w:rFonts w:ascii="Courier New" w:hAnsi="Courier New" w:cs="Courier New" w:hint="default"/>
      </w:rPr>
    </w:lvl>
    <w:lvl w:ilvl="2" w:tplc="04240005">
      <w:start w:val="1"/>
      <w:numFmt w:val="bullet"/>
      <w:lvlText w:val=""/>
      <w:lvlJc w:val="left"/>
      <w:pPr>
        <w:ind w:left="-1950" w:hanging="360"/>
      </w:pPr>
      <w:rPr>
        <w:rFonts w:ascii="Wingdings" w:hAnsi="Wingdings" w:cs="Wingdings" w:hint="default"/>
      </w:rPr>
    </w:lvl>
    <w:lvl w:ilvl="3" w:tplc="04240001">
      <w:start w:val="1"/>
      <w:numFmt w:val="bullet"/>
      <w:lvlText w:val=""/>
      <w:lvlJc w:val="left"/>
      <w:pPr>
        <w:ind w:left="-1230" w:hanging="360"/>
      </w:pPr>
      <w:rPr>
        <w:rFonts w:ascii="Symbol" w:hAnsi="Symbol" w:cs="Symbol" w:hint="default"/>
      </w:rPr>
    </w:lvl>
    <w:lvl w:ilvl="4" w:tplc="04240003">
      <w:start w:val="1"/>
      <w:numFmt w:val="bullet"/>
      <w:lvlText w:val="o"/>
      <w:lvlJc w:val="left"/>
      <w:pPr>
        <w:ind w:left="-510" w:hanging="360"/>
      </w:pPr>
      <w:rPr>
        <w:rFonts w:ascii="Courier New" w:hAnsi="Courier New" w:cs="Courier New" w:hint="default"/>
      </w:rPr>
    </w:lvl>
    <w:lvl w:ilvl="5" w:tplc="04240005">
      <w:start w:val="1"/>
      <w:numFmt w:val="bullet"/>
      <w:lvlText w:val=""/>
      <w:lvlJc w:val="left"/>
      <w:pPr>
        <w:ind w:left="210" w:hanging="360"/>
      </w:pPr>
      <w:rPr>
        <w:rFonts w:ascii="Wingdings" w:hAnsi="Wingdings" w:cs="Wingdings" w:hint="default"/>
      </w:rPr>
    </w:lvl>
    <w:lvl w:ilvl="6" w:tplc="04240001">
      <w:start w:val="1"/>
      <w:numFmt w:val="bullet"/>
      <w:lvlText w:val=""/>
      <w:lvlJc w:val="left"/>
      <w:pPr>
        <w:ind w:left="930" w:hanging="360"/>
      </w:pPr>
      <w:rPr>
        <w:rFonts w:ascii="Symbol" w:hAnsi="Symbol" w:cs="Symbol" w:hint="default"/>
      </w:rPr>
    </w:lvl>
    <w:lvl w:ilvl="7" w:tplc="04240003">
      <w:start w:val="1"/>
      <w:numFmt w:val="bullet"/>
      <w:lvlText w:val="o"/>
      <w:lvlJc w:val="left"/>
      <w:pPr>
        <w:ind w:left="1650" w:hanging="360"/>
      </w:pPr>
      <w:rPr>
        <w:rFonts w:ascii="Courier New" w:hAnsi="Courier New" w:cs="Courier New" w:hint="default"/>
      </w:rPr>
    </w:lvl>
    <w:lvl w:ilvl="8" w:tplc="04240005">
      <w:start w:val="1"/>
      <w:numFmt w:val="bullet"/>
      <w:lvlText w:val=""/>
      <w:lvlJc w:val="left"/>
      <w:pPr>
        <w:ind w:left="2370" w:hanging="360"/>
      </w:pPr>
      <w:rPr>
        <w:rFonts w:ascii="Wingdings" w:hAnsi="Wingdings" w:cs="Wingdings" w:hint="default"/>
      </w:rPr>
    </w:lvl>
  </w:abstractNum>
  <w:abstractNum w:abstractNumId="10" w15:restartNumberingAfterBreak="0">
    <w:nsid w:val="0147301F"/>
    <w:multiLevelType w:val="hybridMultilevel"/>
    <w:tmpl w:val="A5D67EFA"/>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11" w15:restartNumberingAfterBreak="0">
    <w:nsid w:val="019D0CC3"/>
    <w:multiLevelType w:val="hybridMultilevel"/>
    <w:tmpl w:val="33B03694"/>
    <w:lvl w:ilvl="0" w:tplc="04240001">
      <w:start w:val="1"/>
      <w:numFmt w:val="bullet"/>
      <w:lvlText w:val=""/>
      <w:lvlJc w:val="left"/>
      <w:pPr>
        <w:tabs>
          <w:tab w:val="num" w:pos="1776"/>
        </w:tabs>
        <w:ind w:left="1776" w:hanging="360"/>
      </w:pPr>
      <w:rPr>
        <w:rFonts w:ascii="Symbol" w:hAnsi="Symbol" w:hint="default"/>
      </w:rPr>
    </w:lvl>
    <w:lvl w:ilvl="1" w:tplc="04240003">
      <w:start w:val="1"/>
      <w:numFmt w:val="bullet"/>
      <w:lvlText w:val="o"/>
      <w:lvlJc w:val="left"/>
      <w:pPr>
        <w:tabs>
          <w:tab w:val="num" w:pos="2496"/>
        </w:tabs>
        <w:ind w:left="2496" w:hanging="360"/>
      </w:pPr>
      <w:rPr>
        <w:rFonts w:ascii="Courier New" w:hAnsi="Courier New" w:cs="Courier New" w:hint="default"/>
      </w:rPr>
    </w:lvl>
    <w:lvl w:ilvl="2" w:tplc="04240005">
      <w:start w:val="1"/>
      <w:numFmt w:val="bullet"/>
      <w:lvlText w:val=""/>
      <w:lvlJc w:val="left"/>
      <w:pPr>
        <w:tabs>
          <w:tab w:val="num" w:pos="3216"/>
        </w:tabs>
        <w:ind w:left="3216" w:hanging="360"/>
      </w:pPr>
      <w:rPr>
        <w:rFonts w:ascii="Wingdings" w:hAnsi="Wingdings" w:cs="Wingdings" w:hint="default"/>
      </w:rPr>
    </w:lvl>
    <w:lvl w:ilvl="3" w:tplc="04240001">
      <w:start w:val="1"/>
      <w:numFmt w:val="bullet"/>
      <w:lvlText w:val=""/>
      <w:lvlJc w:val="left"/>
      <w:pPr>
        <w:tabs>
          <w:tab w:val="num" w:pos="3936"/>
        </w:tabs>
        <w:ind w:left="3936" w:hanging="360"/>
      </w:pPr>
      <w:rPr>
        <w:rFonts w:ascii="Symbol" w:hAnsi="Symbol" w:cs="Symbol" w:hint="default"/>
      </w:rPr>
    </w:lvl>
    <w:lvl w:ilvl="4" w:tplc="04240003">
      <w:start w:val="1"/>
      <w:numFmt w:val="bullet"/>
      <w:lvlText w:val="o"/>
      <w:lvlJc w:val="left"/>
      <w:pPr>
        <w:tabs>
          <w:tab w:val="num" w:pos="4656"/>
        </w:tabs>
        <w:ind w:left="4656" w:hanging="360"/>
      </w:pPr>
      <w:rPr>
        <w:rFonts w:ascii="Courier New" w:hAnsi="Courier New" w:cs="Courier New" w:hint="default"/>
      </w:rPr>
    </w:lvl>
    <w:lvl w:ilvl="5" w:tplc="04240005">
      <w:start w:val="1"/>
      <w:numFmt w:val="bullet"/>
      <w:lvlText w:val=""/>
      <w:lvlJc w:val="left"/>
      <w:pPr>
        <w:tabs>
          <w:tab w:val="num" w:pos="5376"/>
        </w:tabs>
        <w:ind w:left="5376" w:hanging="360"/>
      </w:pPr>
      <w:rPr>
        <w:rFonts w:ascii="Wingdings" w:hAnsi="Wingdings" w:cs="Wingdings" w:hint="default"/>
      </w:rPr>
    </w:lvl>
    <w:lvl w:ilvl="6" w:tplc="04240001">
      <w:start w:val="1"/>
      <w:numFmt w:val="bullet"/>
      <w:lvlText w:val=""/>
      <w:lvlJc w:val="left"/>
      <w:pPr>
        <w:tabs>
          <w:tab w:val="num" w:pos="6096"/>
        </w:tabs>
        <w:ind w:left="6096" w:hanging="360"/>
      </w:pPr>
      <w:rPr>
        <w:rFonts w:ascii="Symbol" w:hAnsi="Symbol" w:cs="Symbol" w:hint="default"/>
      </w:rPr>
    </w:lvl>
    <w:lvl w:ilvl="7" w:tplc="04240003">
      <w:start w:val="1"/>
      <w:numFmt w:val="bullet"/>
      <w:lvlText w:val="o"/>
      <w:lvlJc w:val="left"/>
      <w:pPr>
        <w:tabs>
          <w:tab w:val="num" w:pos="6816"/>
        </w:tabs>
        <w:ind w:left="6816" w:hanging="360"/>
      </w:pPr>
      <w:rPr>
        <w:rFonts w:ascii="Courier New" w:hAnsi="Courier New" w:cs="Courier New" w:hint="default"/>
      </w:rPr>
    </w:lvl>
    <w:lvl w:ilvl="8" w:tplc="04240005">
      <w:start w:val="1"/>
      <w:numFmt w:val="bullet"/>
      <w:lvlText w:val=""/>
      <w:lvlJc w:val="left"/>
      <w:pPr>
        <w:tabs>
          <w:tab w:val="num" w:pos="7536"/>
        </w:tabs>
        <w:ind w:left="7536" w:hanging="360"/>
      </w:pPr>
      <w:rPr>
        <w:rFonts w:ascii="Wingdings" w:hAnsi="Wingdings" w:cs="Wingdings" w:hint="default"/>
      </w:rPr>
    </w:lvl>
  </w:abstractNum>
  <w:abstractNum w:abstractNumId="12" w15:restartNumberingAfterBreak="0">
    <w:nsid w:val="032B24B0"/>
    <w:multiLevelType w:val="hybridMultilevel"/>
    <w:tmpl w:val="264456F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0532790A"/>
    <w:multiLevelType w:val="hybridMultilevel"/>
    <w:tmpl w:val="2952B568"/>
    <w:lvl w:ilvl="0" w:tplc="04240001">
      <w:start w:val="1"/>
      <w:numFmt w:val="bullet"/>
      <w:lvlText w:val=""/>
      <w:lvlJc w:val="left"/>
      <w:pPr>
        <w:ind w:left="1952" w:hanging="360"/>
      </w:pPr>
      <w:rPr>
        <w:rFonts w:ascii="Symbol" w:hAnsi="Symbol" w:hint="default"/>
        <w:b/>
        <w:bCs/>
      </w:rPr>
    </w:lvl>
    <w:lvl w:ilvl="1" w:tplc="04240003" w:tentative="1">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14" w15:restartNumberingAfterBreak="0">
    <w:nsid w:val="0AC56877"/>
    <w:multiLevelType w:val="multilevel"/>
    <w:tmpl w:val="0302E64E"/>
    <w:lvl w:ilvl="0">
      <w:start w:val="7"/>
      <w:numFmt w:val="decimal"/>
      <w:lvlText w:val="%1."/>
      <w:lvlJc w:val="left"/>
      <w:pPr>
        <w:ind w:left="360" w:hanging="360"/>
      </w:pPr>
      <w:rPr>
        <w:rFonts w:hint="default"/>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5" w15:restartNumberingAfterBreak="0">
    <w:nsid w:val="0AE63F02"/>
    <w:multiLevelType w:val="hybridMultilevel"/>
    <w:tmpl w:val="3D7E54A6"/>
    <w:lvl w:ilvl="0" w:tplc="B6AEC97A">
      <w:numFmt w:val="bullet"/>
      <w:lvlText w:val="-"/>
      <w:lvlJc w:val="left"/>
      <w:pPr>
        <w:ind w:left="360" w:hanging="360"/>
      </w:pPr>
      <w:rPr>
        <w:rFonts w:ascii="Times New Roman" w:eastAsia="Times New Roman" w:hAnsi="Times New Roman" w:hint="default"/>
        <w:b/>
        <w:bCs/>
      </w:rPr>
    </w:lvl>
    <w:lvl w:ilvl="1" w:tplc="04240003">
      <w:start w:val="1"/>
      <w:numFmt w:val="bullet"/>
      <w:lvlText w:val="o"/>
      <w:lvlJc w:val="left"/>
      <w:pPr>
        <w:ind w:left="1080" w:hanging="360"/>
      </w:pPr>
      <w:rPr>
        <w:rFonts w:ascii="Courier New" w:hAnsi="Courier New" w:cs="Courier New" w:hint="default"/>
      </w:rPr>
    </w:lvl>
    <w:lvl w:ilvl="2" w:tplc="04240001">
      <w:start w:val="1"/>
      <w:numFmt w:val="bullet"/>
      <w:lvlText w:val=""/>
      <w:lvlJc w:val="left"/>
      <w:pPr>
        <w:ind w:left="1776" w:hanging="360"/>
      </w:pPr>
      <w:rPr>
        <w:rFonts w:ascii="Symbol" w:hAnsi="Symbol"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0C16633F"/>
    <w:multiLevelType w:val="hybridMultilevel"/>
    <w:tmpl w:val="416AD5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0CA309D3"/>
    <w:multiLevelType w:val="multilevel"/>
    <w:tmpl w:val="49468156"/>
    <w:lvl w:ilvl="0">
      <w:start w:val="1"/>
      <w:numFmt w:val="decimal"/>
      <w:lvlText w:val="%1."/>
      <w:lvlJc w:val="left"/>
      <w:pPr>
        <w:ind w:left="872" w:hanging="360"/>
      </w:pPr>
      <w:rPr>
        <w:rFonts w:hint="default"/>
        <w:i w:val="0"/>
      </w:rPr>
    </w:lvl>
    <w:lvl w:ilvl="1">
      <w:start w:val="2"/>
      <w:numFmt w:val="decimal"/>
      <w:isLgl/>
      <w:lvlText w:val="%1.%2."/>
      <w:lvlJc w:val="left"/>
      <w:pPr>
        <w:ind w:left="1232" w:hanging="720"/>
      </w:pPr>
      <w:rPr>
        <w:rFonts w:hint="default"/>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18" w15:restartNumberingAfterBreak="0">
    <w:nsid w:val="0F2A01BC"/>
    <w:multiLevelType w:val="hybridMultilevel"/>
    <w:tmpl w:val="17D83FC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8A768E2"/>
    <w:multiLevelType w:val="hybridMultilevel"/>
    <w:tmpl w:val="4D88A81C"/>
    <w:lvl w:ilvl="0" w:tplc="04240001">
      <w:start w:val="1"/>
      <w:numFmt w:val="bullet"/>
      <w:lvlText w:val=""/>
      <w:lvlJc w:val="left"/>
      <w:pPr>
        <w:ind w:left="1080" w:hanging="360"/>
      </w:pPr>
      <w:rPr>
        <w:rFonts w:ascii="Symbol" w:hAnsi="Symbol"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0" w15:restartNumberingAfterBreak="0">
    <w:nsid w:val="18D54641"/>
    <w:multiLevelType w:val="hybridMultilevel"/>
    <w:tmpl w:val="D7CAF7D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92259F6"/>
    <w:multiLevelType w:val="hybridMultilevel"/>
    <w:tmpl w:val="D17287F2"/>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22" w15:restartNumberingAfterBreak="0">
    <w:nsid w:val="1BB63D23"/>
    <w:multiLevelType w:val="hybridMultilevel"/>
    <w:tmpl w:val="E7205F9A"/>
    <w:lvl w:ilvl="0" w:tplc="04240001">
      <w:start w:val="1"/>
      <w:numFmt w:val="bullet"/>
      <w:lvlText w:val=""/>
      <w:lvlJc w:val="left"/>
      <w:pPr>
        <w:tabs>
          <w:tab w:val="num" w:pos="1004"/>
        </w:tabs>
        <w:ind w:left="1004" w:hanging="360"/>
      </w:pPr>
      <w:rPr>
        <w:rFonts w:ascii="Symbol" w:hAnsi="Symbol" w:hint="default"/>
      </w:rPr>
    </w:lvl>
    <w:lvl w:ilvl="1" w:tplc="04240003">
      <w:start w:val="1"/>
      <w:numFmt w:val="bullet"/>
      <w:lvlText w:val="o"/>
      <w:lvlJc w:val="left"/>
      <w:pPr>
        <w:tabs>
          <w:tab w:val="num" w:pos="1724"/>
        </w:tabs>
        <w:ind w:left="1724" w:hanging="360"/>
      </w:pPr>
      <w:rPr>
        <w:rFonts w:ascii="Courier New" w:hAnsi="Courier New" w:cs="Courier New" w:hint="default"/>
      </w:rPr>
    </w:lvl>
    <w:lvl w:ilvl="2" w:tplc="04240005">
      <w:start w:val="1"/>
      <w:numFmt w:val="bullet"/>
      <w:lvlText w:val=""/>
      <w:lvlJc w:val="left"/>
      <w:pPr>
        <w:tabs>
          <w:tab w:val="num" w:pos="2444"/>
        </w:tabs>
        <w:ind w:left="2444" w:hanging="360"/>
      </w:pPr>
      <w:rPr>
        <w:rFonts w:ascii="Wingdings" w:hAnsi="Wingdings" w:cs="Wingdings" w:hint="default"/>
      </w:rPr>
    </w:lvl>
    <w:lvl w:ilvl="3" w:tplc="04240001">
      <w:start w:val="1"/>
      <w:numFmt w:val="bullet"/>
      <w:lvlText w:val=""/>
      <w:lvlJc w:val="left"/>
      <w:pPr>
        <w:tabs>
          <w:tab w:val="num" w:pos="3164"/>
        </w:tabs>
        <w:ind w:left="3164" w:hanging="360"/>
      </w:pPr>
      <w:rPr>
        <w:rFonts w:ascii="Symbol" w:hAnsi="Symbol" w:cs="Symbol" w:hint="default"/>
      </w:rPr>
    </w:lvl>
    <w:lvl w:ilvl="4" w:tplc="04240003">
      <w:start w:val="1"/>
      <w:numFmt w:val="bullet"/>
      <w:lvlText w:val="o"/>
      <w:lvlJc w:val="left"/>
      <w:pPr>
        <w:tabs>
          <w:tab w:val="num" w:pos="3884"/>
        </w:tabs>
        <w:ind w:left="3884" w:hanging="360"/>
      </w:pPr>
      <w:rPr>
        <w:rFonts w:ascii="Courier New" w:hAnsi="Courier New" w:cs="Courier New" w:hint="default"/>
      </w:rPr>
    </w:lvl>
    <w:lvl w:ilvl="5" w:tplc="04240005">
      <w:start w:val="1"/>
      <w:numFmt w:val="bullet"/>
      <w:lvlText w:val=""/>
      <w:lvlJc w:val="left"/>
      <w:pPr>
        <w:tabs>
          <w:tab w:val="num" w:pos="4604"/>
        </w:tabs>
        <w:ind w:left="4604" w:hanging="360"/>
      </w:pPr>
      <w:rPr>
        <w:rFonts w:ascii="Wingdings" w:hAnsi="Wingdings" w:cs="Wingdings" w:hint="default"/>
      </w:rPr>
    </w:lvl>
    <w:lvl w:ilvl="6" w:tplc="04240001">
      <w:start w:val="1"/>
      <w:numFmt w:val="bullet"/>
      <w:lvlText w:val=""/>
      <w:lvlJc w:val="left"/>
      <w:pPr>
        <w:tabs>
          <w:tab w:val="num" w:pos="5324"/>
        </w:tabs>
        <w:ind w:left="5324" w:hanging="360"/>
      </w:pPr>
      <w:rPr>
        <w:rFonts w:ascii="Symbol" w:hAnsi="Symbol" w:cs="Symbol" w:hint="default"/>
      </w:rPr>
    </w:lvl>
    <w:lvl w:ilvl="7" w:tplc="04240003">
      <w:start w:val="1"/>
      <w:numFmt w:val="bullet"/>
      <w:lvlText w:val="o"/>
      <w:lvlJc w:val="left"/>
      <w:pPr>
        <w:tabs>
          <w:tab w:val="num" w:pos="6044"/>
        </w:tabs>
        <w:ind w:left="6044" w:hanging="360"/>
      </w:pPr>
      <w:rPr>
        <w:rFonts w:ascii="Courier New" w:hAnsi="Courier New" w:cs="Courier New" w:hint="default"/>
      </w:rPr>
    </w:lvl>
    <w:lvl w:ilvl="8" w:tplc="04240005">
      <w:start w:val="1"/>
      <w:numFmt w:val="bullet"/>
      <w:lvlText w:val=""/>
      <w:lvlJc w:val="left"/>
      <w:pPr>
        <w:tabs>
          <w:tab w:val="num" w:pos="6764"/>
        </w:tabs>
        <w:ind w:left="6764" w:hanging="360"/>
      </w:pPr>
      <w:rPr>
        <w:rFonts w:ascii="Wingdings" w:hAnsi="Wingdings" w:cs="Wingdings" w:hint="default"/>
      </w:rPr>
    </w:lvl>
  </w:abstractNum>
  <w:abstractNum w:abstractNumId="23" w15:restartNumberingAfterBreak="0">
    <w:nsid w:val="26860EE8"/>
    <w:multiLevelType w:val="hybridMultilevel"/>
    <w:tmpl w:val="157C8E86"/>
    <w:lvl w:ilvl="0" w:tplc="04240001">
      <w:start w:val="1"/>
      <w:numFmt w:val="bullet"/>
      <w:lvlText w:val=""/>
      <w:lvlJc w:val="left"/>
      <w:pPr>
        <w:tabs>
          <w:tab w:val="num" w:pos="644"/>
        </w:tabs>
        <w:ind w:left="644" w:hanging="360"/>
      </w:pPr>
      <w:rPr>
        <w:rFonts w:ascii="Symbol" w:hAnsi="Symbol" w:cs="Symbol" w:hint="default"/>
      </w:rPr>
    </w:lvl>
    <w:lvl w:ilvl="1" w:tplc="04240003">
      <w:start w:val="1"/>
      <w:numFmt w:val="bullet"/>
      <w:lvlText w:val="o"/>
      <w:lvlJc w:val="left"/>
      <w:pPr>
        <w:tabs>
          <w:tab w:val="num" w:pos="1364"/>
        </w:tabs>
        <w:ind w:left="1364" w:hanging="360"/>
      </w:pPr>
      <w:rPr>
        <w:rFonts w:ascii="Courier New" w:hAnsi="Courier New" w:cs="Courier New" w:hint="default"/>
      </w:rPr>
    </w:lvl>
    <w:lvl w:ilvl="2" w:tplc="04240005">
      <w:start w:val="1"/>
      <w:numFmt w:val="bullet"/>
      <w:lvlText w:val=""/>
      <w:lvlJc w:val="left"/>
      <w:pPr>
        <w:tabs>
          <w:tab w:val="num" w:pos="2084"/>
        </w:tabs>
        <w:ind w:left="2084" w:hanging="360"/>
      </w:pPr>
      <w:rPr>
        <w:rFonts w:ascii="Wingdings" w:hAnsi="Wingdings" w:cs="Wingdings" w:hint="default"/>
      </w:rPr>
    </w:lvl>
    <w:lvl w:ilvl="3" w:tplc="04240001">
      <w:start w:val="1"/>
      <w:numFmt w:val="bullet"/>
      <w:lvlText w:val=""/>
      <w:lvlJc w:val="left"/>
      <w:pPr>
        <w:tabs>
          <w:tab w:val="num" w:pos="2804"/>
        </w:tabs>
        <w:ind w:left="2804" w:hanging="360"/>
      </w:pPr>
      <w:rPr>
        <w:rFonts w:ascii="Symbol" w:hAnsi="Symbol" w:cs="Symbol" w:hint="default"/>
      </w:rPr>
    </w:lvl>
    <w:lvl w:ilvl="4" w:tplc="04240003">
      <w:start w:val="1"/>
      <w:numFmt w:val="bullet"/>
      <w:lvlText w:val="o"/>
      <w:lvlJc w:val="left"/>
      <w:pPr>
        <w:tabs>
          <w:tab w:val="num" w:pos="3524"/>
        </w:tabs>
        <w:ind w:left="3524" w:hanging="360"/>
      </w:pPr>
      <w:rPr>
        <w:rFonts w:ascii="Courier New" w:hAnsi="Courier New" w:cs="Courier New" w:hint="default"/>
      </w:rPr>
    </w:lvl>
    <w:lvl w:ilvl="5" w:tplc="04240005">
      <w:start w:val="1"/>
      <w:numFmt w:val="bullet"/>
      <w:lvlText w:val=""/>
      <w:lvlJc w:val="left"/>
      <w:pPr>
        <w:tabs>
          <w:tab w:val="num" w:pos="4244"/>
        </w:tabs>
        <w:ind w:left="4244" w:hanging="360"/>
      </w:pPr>
      <w:rPr>
        <w:rFonts w:ascii="Wingdings" w:hAnsi="Wingdings" w:cs="Wingdings" w:hint="default"/>
      </w:rPr>
    </w:lvl>
    <w:lvl w:ilvl="6" w:tplc="04240001">
      <w:start w:val="1"/>
      <w:numFmt w:val="bullet"/>
      <w:lvlText w:val=""/>
      <w:lvlJc w:val="left"/>
      <w:pPr>
        <w:tabs>
          <w:tab w:val="num" w:pos="4964"/>
        </w:tabs>
        <w:ind w:left="4964" w:hanging="360"/>
      </w:pPr>
      <w:rPr>
        <w:rFonts w:ascii="Symbol" w:hAnsi="Symbol" w:cs="Symbol" w:hint="default"/>
      </w:rPr>
    </w:lvl>
    <w:lvl w:ilvl="7" w:tplc="04240003">
      <w:start w:val="1"/>
      <w:numFmt w:val="bullet"/>
      <w:lvlText w:val="o"/>
      <w:lvlJc w:val="left"/>
      <w:pPr>
        <w:tabs>
          <w:tab w:val="num" w:pos="5684"/>
        </w:tabs>
        <w:ind w:left="5684" w:hanging="360"/>
      </w:pPr>
      <w:rPr>
        <w:rFonts w:ascii="Courier New" w:hAnsi="Courier New" w:cs="Courier New" w:hint="default"/>
      </w:rPr>
    </w:lvl>
    <w:lvl w:ilvl="8" w:tplc="04240005">
      <w:start w:val="1"/>
      <w:numFmt w:val="bullet"/>
      <w:lvlText w:val=""/>
      <w:lvlJc w:val="left"/>
      <w:pPr>
        <w:tabs>
          <w:tab w:val="num" w:pos="6404"/>
        </w:tabs>
        <w:ind w:left="6404" w:hanging="360"/>
      </w:pPr>
      <w:rPr>
        <w:rFonts w:ascii="Wingdings" w:hAnsi="Wingdings" w:cs="Wingdings" w:hint="default"/>
      </w:rPr>
    </w:lvl>
  </w:abstractNum>
  <w:abstractNum w:abstractNumId="24" w15:restartNumberingAfterBreak="0">
    <w:nsid w:val="2ED264F9"/>
    <w:multiLevelType w:val="hybridMultilevel"/>
    <w:tmpl w:val="C8B44BA8"/>
    <w:lvl w:ilvl="0" w:tplc="04240001">
      <w:start w:val="1"/>
      <w:numFmt w:val="bullet"/>
      <w:lvlText w:val=""/>
      <w:lvlJc w:val="left"/>
      <w:pPr>
        <w:ind w:left="644" w:hanging="360"/>
      </w:pPr>
      <w:rPr>
        <w:rFonts w:ascii="Symbol" w:hAnsi="Symbol"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5" w15:restartNumberingAfterBreak="0">
    <w:nsid w:val="34F83AB5"/>
    <w:multiLevelType w:val="hybridMultilevel"/>
    <w:tmpl w:val="D278F1A8"/>
    <w:lvl w:ilvl="0" w:tplc="04240001">
      <w:start w:val="1"/>
      <w:numFmt w:val="bullet"/>
      <w:lvlText w:val=""/>
      <w:lvlJc w:val="left"/>
      <w:pPr>
        <w:ind w:left="1776" w:hanging="360"/>
      </w:pPr>
      <w:rPr>
        <w:rFonts w:ascii="Symbol" w:hAnsi="Symbol" w:hint="default"/>
        <w:b/>
        <w:bCs/>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26" w15:restartNumberingAfterBreak="0">
    <w:nsid w:val="35BB0EF3"/>
    <w:multiLevelType w:val="hybridMultilevel"/>
    <w:tmpl w:val="8F64670E"/>
    <w:lvl w:ilvl="0" w:tplc="04240001">
      <w:start w:val="1"/>
      <w:numFmt w:val="bullet"/>
      <w:lvlText w:val=""/>
      <w:lvlJc w:val="left"/>
      <w:pPr>
        <w:ind w:left="1592" w:hanging="360"/>
      </w:pPr>
      <w:rPr>
        <w:rFonts w:ascii="Symbol" w:hAnsi="Symbol" w:hint="default"/>
        <w:b/>
        <w:bCs/>
      </w:rPr>
    </w:lvl>
    <w:lvl w:ilvl="1" w:tplc="04240003">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27" w15:restartNumberingAfterBreak="0">
    <w:nsid w:val="3A700F29"/>
    <w:multiLevelType w:val="hybridMultilevel"/>
    <w:tmpl w:val="A2B696D2"/>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28" w15:restartNumberingAfterBreak="0">
    <w:nsid w:val="3DB338D3"/>
    <w:multiLevelType w:val="hybridMultilevel"/>
    <w:tmpl w:val="5E94D920"/>
    <w:lvl w:ilvl="0" w:tplc="1B1C48B0">
      <w:start w:val="1"/>
      <w:numFmt w:val="bullet"/>
      <w:lvlText w:val=""/>
      <w:lvlJc w:val="left"/>
      <w:pPr>
        <w:ind w:left="720" w:hanging="360"/>
      </w:pPr>
      <w:rPr>
        <w:rFonts w:ascii="Symbol" w:hAnsi="Symbol"/>
      </w:rPr>
    </w:lvl>
    <w:lvl w:ilvl="1" w:tplc="113A3A5E">
      <w:start w:val="1"/>
      <w:numFmt w:val="bullet"/>
      <w:lvlText w:val=""/>
      <w:lvlJc w:val="left"/>
      <w:pPr>
        <w:ind w:left="720" w:hanging="360"/>
      </w:pPr>
      <w:rPr>
        <w:rFonts w:ascii="Symbol" w:hAnsi="Symbol"/>
      </w:rPr>
    </w:lvl>
    <w:lvl w:ilvl="2" w:tplc="A976AC24">
      <w:start w:val="1"/>
      <w:numFmt w:val="bullet"/>
      <w:lvlText w:val=""/>
      <w:lvlJc w:val="left"/>
      <w:pPr>
        <w:ind w:left="720" w:hanging="360"/>
      </w:pPr>
      <w:rPr>
        <w:rFonts w:ascii="Symbol" w:hAnsi="Symbol"/>
      </w:rPr>
    </w:lvl>
    <w:lvl w:ilvl="3" w:tplc="93A4A05C">
      <w:start w:val="1"/>
      <w:numFmt w:val="bullet"/>
      <w:lvlText w:val=""/>
      <w:lvlJc w:val="left"/>
      <w:pPr>
        <w:ind w:left="720" w:hanging="360"/>
      </w:pPr>
      <w:rPr>
        <w:rFonts w:ascii="Symbol" w:hAnsi="Symbol"/>
      </w:rPr>
    </w:lvl>
    <w:lvl w:ilvl="4" w:tplc="8A78BB90">
      <w:start w:val="1"/>
      <w:numFmt w:val="bullet"/>
      <w:lvlText w:val=""/>
      <w:lvlJc w:val="left"/>
      <w:pPr>
        <w:ind w:left="720" w:hanging="360"/>
      </w:pPr>
      <w:rPr>
        <w:rFonts w:ascii="Symbol" w:hAnsi="Symbol"/>
      </w:rPr>
    </w:lvl>
    <w:lvl w:ilvl="5" w:tplc="063C9D80">
      <w:start w:val="1"/>
      <w:numFmt w:val="bullet"/>
      <w:lvlText w:val=""/>
      <w:lvlJc w:val="left"/>
      <w:pPr>
        <w:ind w:left="720" w:hanging="360"/>
      </w:pPr>
      <w:rPr>
        <w:rFonts w:ascii="Symbol" w:hAnsi="Symbol"/>
      </w:rPr>
    </w:lvl>
    <w:lvl w:ilvl="6" w:tplc="C882DBB4">
      <w:start w:val="1"/>
      <w:numFmt w:val="bullet"/>
      <w:lvlText w:val=""/>
      <w:lvlJc w:val="left"/>
      <w:pPr>
        <w:ind w:left="720" w:hanging="360"/>
      </w:pPr>
      <w:rPr>
        <w:rFonts w:ascii="Symbol" w:hAnsi="Symbol"/>
      </w:rPr>
    </w:lvl>
    <w:lvl w:ilvl="7" w:tplc="2EC0EF6C">
      <w:start w:val="1"/>
      <w:numFmt w:val="bullet"/>
      <w:lvlText w:val=""/>
      <w:lvlJc w:val="left"/>
      <w:pPr>
        <w:ind w:left="720" w:hanging="360"/>
      </w:pPr>
      <w:rPr>
        <w:rFonts w:ascii="Symbol" w:hAnsi="Symbol"/>
      </w:rPr>
    </w:lvl>
    <w:lvl w:ilvl="8" w:tplc="B70492F8">
      <w:start w:val="1"/>
      <w:numFmt w:val="bullet"/>
      <w:lvlText w:val=""/>
      <w:lvlJc w:val="left"/>
      <w:pPr>
        <w:ind w:left="720" w:hanging="360"/>
      </w:pPr>
      <w:rPr>
        <w:rFonts w:ascii="Symbol" w:hAnsi="Symbol"/>
      </w:rPr>
    </w:lvl>
  </w:abstractNum>
  <w:abstractNum w:abstractNumId="29" w15:restartNumberingAfterBreak="0">
    <w:nsid w:val="3DF76B2E"/>
    <w:multiLevelType w:val="hybridMultilevel"/>
    <w:tmpl w:val="9A9E48AC"/>
    <w:lvl w:ilvl="0" w:tplc="21B47636">
      <w:start w:val="1"/>
      <w:numFmt w:val="decimal"/>
      <w:lvlText w:val="%1."/>
      <w:lvlJc w:val="left"/>
      <w:pPr>
        <w:ind w:left="872" w:hanging="360"/>
      </w:pPr>
      <w:rPr>
        <w:rFonts w:hint="default"/>
      </w:rPr>
    </w:lvl>
    <w:lvl w:ilvl="1" w:tplc="04240019" w:tentative="1">
      <w:start w:val="1"/>
      <w:numFmt w:val="lowerLetter"/>
      <w:lvlText w:val="%2."/>
      <w:lvlJc w:val="left"/>
      <w:pPr>
        <w:ind w:left="1592" w:hanging="360"/>
      </w:pPr>
    </w:lvl>
    <w:lvl w:ilvl="2" w:tplc="0424001B" w:tentative="1">
      <w:start w:val="1"/>
      <w:numFmt w:val="lowerRoman"/>
      <w:lvlText w:val="%3."/>
      <w:lvlJc w:val="right"/>
      <w:pPr>
        <w:ind w:left="2312" w:hanging="180"/>
      </w:pPr>
    </w:lvl>
    <w:lvl w:ilvl="3" w:tplc="0424000F" w:tentative="1">
      <w:start w:val="1"/>
      <w:numFmt w:val="decimal"/>
      <w:lvlText w:val="%4."/>
      <w:lvlJc w:val="left"/>
      <w:pPr>
        <w:ind w:left="3032" w:hanging="360"/>
      </w:pPr>
    </w:lvl>
    <w:lvl w:ilvl="4" w:tplc="04240019" w:tentative="1">
      <w:start w:val="1"/>
      <w:numFmt w:val="lowerLetter"/>
      <w:lvlText w:val="%5."/>
      <w:lvlJc w:val="left"/>
      <w:pPr>
        <w:ind w:left="3752" w:hanging="360"/>
      </w:pPr>
    </w:lvl>
    <w:lvl w:ilvl="5" w:tplc="0424001B" w:tentative="1">
      <w:start w:val="1"/>
      <w:numFmt w:val="lowerRoman"/>
      <w:lvlText w:val="%6."/>
      <w:lvlJc w:val="right"/>
      <w:pPr>
        <w:ind w:left="4472" w:hanging="180"/>
      </w:pPr>
    </w:lvl>
    <w:lvl w:ilvl="6" w:tplc="0424000F" w:tentative="1">
      <w:start w:val="1"/>
      <w:numFmt w:val="decimal"/>
      <w:lvlText w:val="%7."/>
      <w:lvlJc w:val="left"/>
      <w:pPr>
        <w:ind w:left="5192" w:hanging="360"/>
      </w:pPr>
    </w:lvl>
    <w:lvl w:ilvl="7" w:tplc="04240019" w:tentative="1">
      <w:start w:val="1"/>
      <w:numFmt w:val="lowerLetter"/>
      <w:lvlText w:val="%8."/>
      <w:lvlJc w:val="left"/>
      <w:pPr>
        <w:ind w:left="5912" w:hanging="360"/>
      </w:pPr>
    </w:lvl>
    <w:lvl w:ilvl="8" w:tplc="0424001B" w:tentative="1">
      <w:start w:val="1"/>
      <w:numFmt w:val="lowerRoman"/>
      <w:lvlText w:val="%9."/>
      <w:lvlJc w:val="right"/>
      <w:pPr>
        <w:ind w:left="6632" w:hanging="180"/>
      </w:pPr>
    </w:lvl>
  </w:abstractNum>
  <w:abstractNum w:abstractNumId="30" w15:restartNumberingAfterBreak="0">
    <w:nsid w:val="3F6423C6"/>
    <w:multiLevelType w:val="hybridMultilevel"/>
    <w:tmpl w:val="2D16170E"/>
    <w:lvl w:ilvl="0" w:tplc="5D3C3E36">
      <w:start w:val="5"/>
      <w:numFmt w:val="bullet"/>
      <w:lvlText w:val="-"/>
      <w:lvlJc w:val="left"/>
      <w:pPr>
        <w:ind w:left="720" w:hanging="360"/>
      </w:pPr>
      <w:rPr>
        <w:rFonts w:ascii="Trebuchet MS" w:eastAsia="Times New Roman" w:hAnsi="Trebuchet M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466965C4"/>
    <w:multiLevelType w:val="hybridMultilevel"/>
    <w:tmpl w:val="98FEDFAA"/>
    <w:lvl w:ilvl="0" w:tplc="04240001">
      <w:start w:val="1"/>
      <w:numFmt w:val="bullet"/>
      <w:lvlText w:val=""/>
      <w:lvlJc w:val="left"/>
      <w:pPr>
        <w:ind w:left="1952" w:hanging="360"/>
      </w:pPr>
      <w:rPr>
        <w:rFonts w:ascii="Symbol" w:hAnsi="Symbol" w:hint="default"/>
      </w:rPr>
    </w:lvl>
    <w:lvl w:ilvl="1" w:tplc="04240003" w:tentative="1">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32" w15:restartNumberingAfterBreak="0">
    <w:nsid w:val="4763666A"/>
    <w:multiLevelType w:val="hybridMultilevel"/>
    <w:tmpl w:val="34EA8200"/>
    <w:lvl w:ilvl="0" w:tplc="22BCDF4E">
      <w:start w:val="1"/>
      <w:numFmt w:val="lowerLetter"/>
      <w:lvlText w:val="%1)"/>
      <w:lvlJc w:val="left"/>
      <w:pPr>
        <w:ind w:left="720" w:hanging="360"/>
      </w:pPr>
      <w:rPr>
        <w:rFonts w:eastAsia="Calibri" w:cs="Trebuchet MS" w:hint="default"/>
        <w:color w:val="00000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9D2469D"/>
    <w:multiLevelType w:val="hybridMultilevel"/>
    <w:tmpl w:val="015EC4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BA07096"/>
    <w:multiLevelType w:val="hybridMultilevel"/>
    <w:tmpl w:val="E41481F4"/>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35" w15:restartNumberingAfterBreak="0">
    <w:nsid w:val="4EEF6EDF"/>
    <w:multiLevelType w:val="hybridMultilevel"/>
    <w:tmpl w:val="5DBEB852"/>
    <w:lvl w:ilvl="0" w:tplc="04240001">
      <w:start w:val="1"/>
      <w:numFmt w:val="bullet"/>
      <w:lvlText w:val=""/>
      <w:lvlJc w:val="left"/>
      <w:pPr>
        <w:ind w:left="872" w:hanging="360"/>
      </w:pPr>
      <w:rPr>
        <w:rFonts w:ascii="Symbol" w:hAnsi="Symbol" w:hint="default"/>
      </w:rPr>
    </w:lvl>
    <w:lvl w:ilvl="1" w:tplc="04240003" w:tentative="1">
      <w:start w:val="1"/>
      <w:numFmt w:val="bullet"/>
      <w:lvlText w:val="o"/>
      <w:lvlJc w:val="left"/>
      <w:pPr>
        <w:ind w:left="1592" w:hanging="360"/>
      </w:pPr>
      <w:rPr>
        <w:rFonts w:ascii="Courier New" w:hAnsi="Courier New" w:cs="Courier New" w:hint="default"/>
      </w:rPr>
    </w:lvl>
    <w:lvl w:ilvl="2" w:tplc="04240005" w:tentative="1">
      <w:start w:val="1"/>
      <w:numFmt w:val="bullet"/>
      <w:lvlText w:val=""/>
      <w:lvlJc w:val="left"/>
      <w:pPr>
        <w:ind w:left="2312" w:hanging="360"/>
      </w:pPr>
      <w:rPr>
        <w:rFonts w:ascii="Wingdings" w:hAnsi="Wingdings" w:hint="default"/>
      </w:rPr>
    </w:lvl>
    <w:lvl w:ilvl="3" w:tplc="04240001" w:tentative="1">
      <w:start w:val="1"/>
      <w:numFmt w:val="bullet"/>
      <w:lvlText w:val=""/>
      <w:lvlJc w:val="left"/>
      <w:pPr>
        <w:ind w:left="3032" w:hanging="360"/>
      </w:pPr>
      <w:rPr>
        <w:rFonts w:ascii="Symbol" w:hAnsi="Symbol" w:hint="default"/>
      </w:rPr>
    </w:lvl>
    <w:lvl w:ilvl="4" w:tplc="04240003" w:tentative="1">
      <w:start w:val="1"/>
      <w:numFmt w:val="bullet"/>
      <w:lvlText w:val="o"/>
      <w:lvlJc w:val="left"/>
      <w:pPr>
        <w:ind w:left="3752" w:hanging="360"/>
      </w:pPr>
      <w:rPr>
        <w:rFonts w:ascii="Courier New" w:hAnsi="Courier New" w:cs="Courier New" w:hint="default"/>
      </w:rPr>
    </w:lvl>
    <w:lvl w:ilvl="5" w:tplc="04240005" w:tentative="1">
      <w:start w:val="1"/>
      <w:numFmt w:val="bullet"/>
      <w:lvlText w:val=""/>
      <w:lvlJc w:val="left"/>
      <w:pPr>
        <w:ind w:left="4472" w:hanging="360"/>
      </w:pPr>
      <w:rPr>
        <w:rFonts w:ascii="Wingdings" w:hAnsi="Wingdings" w:hint="default"/>
      </w:rPr>
    </w:lvl>
    <w:lvl w:ilvl="6" w:tplc="04240001" w:tentative="1">
      <w:start w:val="1"/>
      <w:numFmt w:val="bullet"/>
      <w:lvlText w:val=""/>
      <w:lvlJc w:val="left"/>
      <w:pPr>
        <w:ind w:left="5192" w:hanging="360"/>
      </w:pPr>
      <w:rPr>
        <w:rFonts w:ascii="Symbol" w:hAnsi="Symbol" w:hint="default"/>
      </w:rPr>
    </w:lvl>
    <w:lvl w:ilvl="7" w:tplc="04240003" w:tentative="1">
      <w:start w:val="1"/>
      <w:numFmt w:val="bullet"/>
      <w:lvlText w:val="o"/>
      <w:lvlJc w:val="left"/>
      <w:pPr>
        <w:ind w:left="5912" w:hanging="360"/>
      </w:pPr>
      <w:rPr>
        <w:rFonts w:ascii="Courier New" w:hAnsi="Courier New" w:cs="Courier New" w:hint="default"/>
      </w:rPr>
    </w:lvl>
    <w:lvl w:ilvl="8" w:tplc="04240005" w:tentative="1">
      <w:start w:val="1"/>
      <w:numFmt w:val="bullet"/>
      <w:lvlText w:val=""/>
      <w:lvlJc w:val="left"/>
      <w:pPr>
        <w:ind w:left="6632" w:hanging="360"/>
      </w:pPr>
      <w:rPr>
        <w:rFonts w:ascii="Wingdings" w:hAnsi="Wingdings" w:hint="default"/>
      </w:rPr>
    </w:lvl>
  </w:abstractNum>
  <w:abstractNum w:abstractNumId="36" w15:restartNumberingAfterBreak="0">
    <w:nsid w:val="55F27AE4"/>
    <w:multiLevelType w:val="multilevel"/>
    <w:tmpl w:val="35A8E0F8"/>
    <w:lvl w:ilvl="0">
      <w:start w:val="4"/>
      <w:numFmt w:val="decimal"/>
      <w:lvlText w:val="%1."/>
      <w:lvlJc w:val="left"/>
      <w:pPr>
        <w:ind w:left="872" w:hanging="360"/>
      </w:pPr>
      <w:rPr>
        <w:rFonts w:hint="default"/>
        <w:i w:val="0"/>
      </w:rPr>
    </w:lvl>
    <w:lvl w:ilvl="1">
      <w:start w:val="1"/>
      <w:numFmt w:val="decimal"/>
      <w:isLgl/>
      <w:lvlText w:val="%1.%2."/>
      <w:lvlJc w:val="left"/>
      <w:pPr>
        <w:ind w:left="1232" w:hanging="720"/>
      </w:pPr>
      <w:rPr>
        <w:rFonts w:hint="default"/>
        <w:i w:val="0"/>
        <w:iCs/>
      </w:rPr>
    </w:lvl>
    <w:lvl w:ilvl="2">
      <w:start w:val="1"/>
      <w:numFmt w:val="decimal"/>
      <w:isLgl/>
      <w:lvlText w:val="%1.%2.%3."/>
      <w:lvlJc w:val="left"/>
      <w:pPr>
        <w:ind w:left="1232" w:hanging="720"/>
      </w:pPr>
      <w:rPr>
        <w:rFonts w:hint="default"/>
      </w:rPr>
    </w:lvl>
    <w:lvl w:ilvl="3">
      <w:start w:val="1"/>
      <w:numFmt w:val="decimal"/>
      <w:isLgl/>
      <w:lvlText w:val="%1.%2.%3.%4."/>
      <w:lvlJc w:val="left"/>
      <w:pPr>
        <w:ind w:left="1592" w:hanging="1080"/>
      </w:pPr>
      <w:rPr>
        <w:rFonts w:hint="default"/>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37" w15:restartNumberingAfterBreak="0">
    <w:nsid w:val="5D913D7D"/>
    <w:multiLevelType w:val="hybridMultilevel"/>
    <w:tmpl w:val="BC1AA24C"/>
    <w:lvl w:ilvl="0" w:tplc="0424000F">
      <w:start w:val="1"/>
      <w:numFmt w:val="decimal"/>
      <w:lvlText w:val="%1."/>
      <w:lvlJc w:val="left"/>
      <w:pPr>
        <w:ind w:left="3899" w:hanging="360"/>
      </w:pPr>
      <w:rPr>
        <w:rFonts w:hint="default"/>
      </w:rPr>
    </w:lvl>
    <w:lvl w:ilvl="1" w:tplc="04240019" w:tentative="1">
      <w:start w:val="1"/>
      <w:numFmt w:val="lowerLetter"/>
      <w:lvlText w:val="%2."/>
      <w:lvlJc w:val="left"/>
      <w:pPr>
        <w:ind w:left="4619" w:hanging="360"/>
      </w:pPr>
    </w:lvl>
    <w:lvl w:ilvl="2" w:tplc="0424001B" w:tentative="1">
      <w:start w:val="1"/>
      <w:numFmt w:val="lowerRoman"/>
      <w:lvlText w:val="%3."/>
      <w:lvlJc w:val="right"/>
      <w:pPr>
        <w:ind w:left="5339" w:hanging="180"/>
      </w:pPr>
    </w:lvl>
    <w:lvl w:ilvl="3" w:tplc="0424000F" w:tentative="1">
      <w:start w:val="1"/>
      <w:numFmt w:val="decimal"/>
      <w:lvlText w:val="%4."/>
      <w:lvlJc w:val="left"/>
      <w:pPr>
        <w:ind w:left="6059" w:hanging="360"/>
      </w:pPr>
    </w:lvl>
    <w:lvl w:ilvl="4" w:tplc="04240019" w:tentative="1">
      <w:start w:val="1"/>
      <w:numFmt w:val="lowerLetter"/>
      <w:lvlText w:val="%5."/>
      <w:lvlJc w:val="left"/>
      <w:pPr>
        <w:ind w:left="6779" w:hanging="360"/>
      </w:pPr>
    </w:lvl>
    <w:lvl w:ilvl="5" w:tplc="0424001B" w:tentative="1">
      <w:start w:val="1"/>
      <w:numFmt w:val="lowerRoman"/>
      <w:lvlText w:val="%6."/>
      <w:lvlJc w:val="right"/>
      <w:pPr>
        <w:ind w:left="7499" w:hanging="180"/>
      </w:pPr>
    </w:lvl>
    <w:lvl w:ilvl="6" w:tplc="0424000F" w:tentative="1">
      <w:start w:val="1"/>
      <w:numFmt w:val="decimal"/>
      <w:lvlText w:val="%7."/>
      <w:lvlJc w:val="left"/>
      <w:pPr>
        <w:ind w:left="8219" w:hanging="360"/>
      </w:pPr>
    </w:lvl>
    <w:lvl w:ilvl="7" w:tplc="04240019" w:tentative="1">
      <w:start w:val="1"/>
      <w:numFmt w:val="lowerLetter"/>
      <w:lvlText w:val="%8."/>
      <w:lvlJc w:val="left"/>
      <w:pPr>
        <w:ind w:left="8939" w:hanging="360"/>
      </w:pPr>
    </w:lvl>
    <w:lvl w:ilvl="8" w:tplc="0424001B" w:tentative="1">
      <w:start w:val="1"/>
      <w:numFmt w:val="lowerRoman"/>
      <w:lvlText w:val="%9."/>
      <w:lvlJc w:val="right"/>
      <w:pPr>
        <w:ind w:left="9659" w:hanging="180"/>
      </w:pPr>
    </w:lvl>
  </w:abstractNum>
  <w:abstractNum w:abstractNumId="38" w15:restartNumberingAfterBreak="0">
    <w:nsid w:val="5F2675AA"/>
    <w:multiLevelType w:val="hybridMultilevel"/>
    <w:tmpl w:val="24368E30"/>
    <w:lvl w:ilvl="0" w:tplc="0424000F">
      <w:start w:val="1"/>
      <w:numFmt w:val="decimal"/>
      <w:lvlText w:val="%1."/>
      <w:lvlJc w:val="left"/>
      <w:pPr>
        <w:ind w:left="872" w:hanging="360"/>
      </w:pPr>
    </w:lvl>
    <w:lvl w:ilvl="1" w:tplc="04240019" w:tentative="1">
      <w:start w:val="1"/>
      <w:numFmt w:val="lowerLetter"/>
      <w:lvlText w:val="%2."/>
      <w:lvlJc w:val="left"/>
      <w:pPr>
        <w:ind w:left="1592" w:hanging="360"/>
      </w:pPr>
    </w:lvl>
    <w:lvl w:ilvl="2" w:tplc="0424001B" w:tentative="1">
      <w:start w:val="1"/>
      <w:numFmt w:val="lowerRoman"/>
      <w:lvlText w:val="%3."/>
      <w:lvlJc w:val="right"/>
      <w:pPr>
        <w:ind w:left="2312" w:hanging="180"/>
      </w:pPr>
    </w:lvl>
    <w:lvl w:ilvl="3" w:tplc="0424000F" w:tentative="1">
      <w:start w:val="1"/>
      <w:numFmt w:val="decimal"/>
      <w:lvlText w:val="%4."/>
      <w:lvlJc w:val="left"/>
      <w:pPr>
        <w:ind w:left="3032" w:hanging="360"/>
      </w:pPr>
    </w:lvl>
    <w:lvl w:ilvl="4" w:tplc="04240019" w:tentative="1">
      <w:start w:val="1"/>
      <w:numFmt w:val="lowerLetter"/>
      <w:lvlText w:val="%5."/>
      <w:lvlJc w:val="left"/>
      <w:pPr>
        <w:ind w:left="3752" w:hanging="360"/>
      </w:pPr>
    </w:lvl>
    <w:lvl w:ilvl="5" w:tplc="0424001B" w:tentative="1">
      <w:start w:val="1"/>
      <w:numFmt w:val="lowerRoman"/>
      <w:lvlText w:val="%6."/>
      <w:lvlJc w:val="right"/>
      <w:pPr>
        <w:ind w:left="4472" w:hanging="180"/>
      </w:pPr>
    </w:lvl>
    <w:lvl w:ilvl="6" w:tplc="0424000F" w:tentative="1">
      <w:start w:val="1"/>
      <w:numFmt w:val="decimal"/>
      <w:lvlText w:val="%7."/>
      <w:lvlJc w:val="left"/>
      <w:pPr>
        <w:ind w:left="5192" w:hanging="360"/>
      </w:pPr>
    </w:lvl>
    <w:lvl w:ilvl="7" w:tplc="04240019" w:tentative="1">
      <w:start w:val="1"/>
      <w:numFmt w:val="lowerLetter"/>
      <w:lvlText w:val="%8."/>
      <w:lvlJc w:val="left"/>
      <w:pPr>
        <w:ind w:left="5912" w:hanging="360"/>
      </w:pPr>
    </w:lvl>
    <w:lvl w:ilvl="8" w:tplc="0424001B" w:tentative="1">
      <w:start w:val="1"/>
      <w:numFmt w:val="lowerRoman"/>
      <w:lvlText w:val="%9."/>
      <w:lvlJc w:val="right"/>
      <w:pPr>
        <w:ind w:left="6632" w:hanging="180"/>
      </w:pPr>
    </w:lvl>
  </w:abstractNum>
  <w:abstractNum w:abstractNumId="39" w15:restartNumberingAfterBreak="0">
    <w:nsid w:val="6058678E"/>
    <w:multiLevelType w:val="hybridMultilevel"/>
    <w:tmpl w:val="DBFC001E"/>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0" w15:restartNumberingAfterBreak="0">
    <w:nsid w:val="626172EE"/>
    <w:multiLevelType w:val="multilevel"/>
    <w:tmpl w:val="EEDE426A"/>
    <w:lvl w:ilvl="0">
      <w:start w:val="1"/>
      <w:numFmt w:val="decimal"/>
      <w:lvlText w:val="%1."/>
      <w:lvlJc w:val="left"/>
      <w:pPr>
        <w:ind w:left="568" w:hanging="284"/>
      </w:pPr>
      <w:rPr>
        <w:rFonts w:hint="default"/>
      </w:rPr>
    </w:lvl>
    <w:lvl w:ilvl="1">
      <w:start w:val="3"/>
      <w:numFmt w:val="decimal"/>
      <w:isLgl/>
      <w:lvlText w:val="%1.%2"/>
      <w:lvlJc w:val="left"/>
      <w:pPr>
        <w:ind w:left="1353" w:hanging="360"/>
      </w:pPr>
      <w:rPr>
        <w:rFonts w:hint="default"/>
      </w:rPr>
    </w:lvl>
    <w:lvl w:ilvl="2">
      <w:start w:val="1"/>
      <w:numFmt w:val="decimal"/>
      <w:isLgl/>
      <w:lvlText w:val="%1.%2.%3"/>
      <w:lvlJc w:val="left"/>
      <w:pPr>
        <w:ind w:left="2422" w:hanging="720"/>
      </w:pPr>
      <w:rPr>
        <w:rFonts w:hint="default"/>
      </w:rPr>
    </w:lvl>
    <w:lvl w:ilvl="3">
      <w:start w:val="1"/>
      <w:numFmt w:val="decimal"/>
      <w:isLgl/>
      <w:lvlText w:val="%1.%2.%3.%4"/>
      <w:lvlJc w:val="left"/>
      <w:pPr>
        <w:ind w:left="3491" w:hanging="1080"/>
      </w:pPr>
      <w:rPr>
        <w:rFonts w:hint="default"/>
      </w:rPr>
    </w:lvl>
    <w:lvl w:ilvl="4">
      <w:start w:val="1"/>
      <w:numFmt w:val="decimal"/>
      <w:isLgl/>
      <w:lvlText w:val="%1.%2.%3.%4.%5"/>
      <w:lvlJc w:val="left"/>
      <w:pPr>
        <w:ind w:left="4200" w:hanging="1080"/>
      </w:pPr>
      <w:rPr>
        <w:rFonts w:hint="default"/>
      </w:rPr>
    </w:lvl>
    <w:lvl w:ilvl="5">
      <w:start w:val="1"/>
      <w:numFmt w:val="decimal"/>
      <w:isLgl/>
      <w:lvlText w:val="%1.%2.%3.%4.%5.%6"/>
      <w:lvlJc w:val="left"/>
      <w:pPr>
        <w:ind w:left="5269" w:hanging="1440"/>
      </w:pPr>
      <w:rPr>
        <w:rFonts w:hint="default"/>
      </w:rPr>
    </w:lvl>
    <w:lvl w:ilvl="6">
      <w:start w:val="1"/>
      <w:numFmt w:val="decimal"/>
      <w:isLgl/>
      <w:lvlText w:val="%1.%2.%3.%4.%5.%6.%7"/>
      <w:lvlJc w:val="left"/>
      <w:pPr>
        <w:ind w:left="5978" w:hanging="1440"/>
      </w:pPr>
      <w:rPr>
        <w:rFonts w:hint="default"/>
      </w:rPr>
    </w:lvl>
    <w:lvl w:ilvl="7">
      <w:start w:val="1"/>
      <w:numFmt w:val="decimal"/>
      <w:isLgl/>
      <w:lvlText w:val="%1.%2.%3.%4.%5.%6.%7.%8"/>
      <w:lvlJc w:val="left"/>
      <w:pPr>
        <w:ind w:left="7047" w:hanging="1800"/>
      </w:pPr>
      <w:rPr>
        <w:rFonts w:hint="default"/>
      </w:rPr>
    </w:lvl>
    <w:lvl w:ilvl="8">
      <w:start w:val="1"/>
      <w:numFmt w:val="decimal"/>
      <w:isLgl/>
      <w:lvlText w:val="%1.%2.%3.%4.%5.%6.%7.%8.%9"/>
      <w:lvlJc w:val="left"/>
      <w:pPr>
        <w:ind w:left="8116" w:hanging="2160"/>
      </w:pPr>
      <w:rPr>
        <w:rFonts w:hint="default"/>
      </w:rPr>
    </w:lvl>
  </w:abstractNum>
  <w:abstractNum w:abstractNumId="41" w15:restartNumberingAfterBreak="0">
    <w:nsid w:val="672708AD"/>
    <w:multiLevelType w:val="hybridMultilevel"/>
    <w:tmpl w:val="0D3C1312"/>
    <w:lvl w:ilvl="0" w:tplc="04240001">
      <w:start w:val="1"/>
      <w:numFmt w:val="bullet"/>
      <w:lvlText w:val=""/>
      <w:lvlJc w:val="left"/>
      <w:pPr>
        <w:ind w:left="1952" w:hanging="360"/>
      </w:pPr>
      <w:rPr>
        <w:rFonts w:ascii="Symbol" w:hAnsi="Symbol" w:hint="default"/>
      </w:rPr>
    </w:lvl>
    <w:lvl w:ilvl="1" w:tplc="04240003" w:tentative="1">
      <w:start w:val="1"/>
      <w:numFmt w:val="bullet"/>
      <w:lvlText w:val="o"/>
      <w:lvlJc w:val="left"/>
      <w:pPr>
        <w:ind w:left="2672" w:hanging="360"/>
      </w:pPr>
      <w:rPr>
        <w:rFonts w:ascii="Courier New" w:hAnsi="Courier New" w:cs="Courier New" w:hint="default"/>
      </w:rPr>
    </w:lvl>
    <w:lvl w:ilvl="2" w:tplc="04240005" w:tentative="1">
      <w:start w:val="1"/>
      <w:numFmt w:val="bullet"/>
      <w:lvlText w:val=""/>
      <w:lvlJc w:val="left"/>
      <w:pPr>
        <w:ind w:left="3392" w:hanging="360"/>
      </w:pPr>
      <w:rPr>
        <w:rFonts w:ascii="Wingdings" w:hAnsi="Wingdings" w:hint="default"/>
      </w:rPr>
    </w:lvl>
    <w:lvl w:ilvl="3" w:tplc="04240001" w:tentative="1">
      <w:start w:val="1"/>
      <w:numFmt w:val="bullet"/>
      <w:lvlText w:val=""/>
      <w:lvlJc w:val="left"/>
      <w:pPr>
        <w:ind w:left="4112" w:hanging="360"/>
      </w:pPr>
      <w:rPr>
        <w:rFonts w:ascii="Symbol" w:hAnsi="Symbol" w:hint="default"/>
      </w:rPr>
    </w:lvl>
    <w:lvl w:ilvl="4" w:tplc="04240003" w:tentative="1">
      <w:start w:val="1"/>
      <w:numFmt w:val="bullet"/>
      <w:lvlText w:val="o"/>
      <w:lvlJc w:val="left"/>
      <w:pPr>
        <w:ind w:left="4832" w:hanging="360"/>
      </w:pPr>
      <w:rPr>
        <w:rFonts w:ascii="Courier New" w:hAnsi="Courier New" w:cs="Courier New" w:hint="default"/>
      </w:rPr>
    </w:lvl>
    <w:lvl w:ilvl="5" w:tplc="04240005" w:tentative="1">
      <w:start w:val="1"/>
      <w:numFmt w:val="bullet"/>
      <w:lvlText w:val=""/>
      <w:lvlJc w:val="left"/>
      <w:pPr>
        <w:ind w:left="5552" w:hanging="360"/>
      </w:pPr>
      <w:rPr>
        <w:rFonts w:ascii="Wingdings" w:hAnsi="Wingdings" w:hint="default"/>
      </w:rPr>
    </w:lvl>
    <w:lvl w:ilvl="6" w:tplc="04240001" w:tentative="1">
      <w:start w:val="1"/>
      <w:numFmt w:val="bullet"/>
      <w:lvlText w:val=""/>
      <w:lvlJc w:val="left"/>
      <w:pPr>
        <w:ind w:left="6272" w:hanging="360"/>
      </w:pPr>
      <w:rPr>
        <w:rFonts w:ascii="Symbol" w:hAnsi="Symbol" w:hint="default"/>
      </w:rPr>
    </w:lvl>
    <w:lvl w:ilvl="7" w:tplc="04240003" w:tentative="1">
      <w:start w:val="1"/>
      <w:numFmt w:val="bullet"/>
      <w:lvlText w:val="o"/>
      <w:lvlJc w:val="left"/>
      <w:pPr>
        <w:ind w:left="6992" w:hanging="360"/>
      </w:pPr>
      <w:rPr>
        <w:rFonts w:ascii="Courier New" w:hAnsi="Courier New" w:cs="Courier New" w:hint="default"/>
      </w:rPr>
    </w:lvl>
    <w:lvl w:ilvl="8" w:tplc="04240005" w:tentative="1">
      <w:start w:val="1"/>
      <w:numFmt w:val="bullet"/>
      <w:lvlText w:val=""/>
      <w:lvlJc w:val="left"/>
      <w:pPr>
        <w:ind w:left="7712" w:hanging="360"/>
      </w:pPr>
      <w:rPr>
        <w:rFonts w:ascii="Wingdings" w:hAnsi="Wingdings" w:hint="default"/>
      </w:rPr>
    </w:lvl>
  </w:abstractNum>
  <w:abstractNum w:abstractNumId="42" w15:restartNumberingAfterBreak="0">
    <w:nsid w:val="68414265"/>
    <w:multiLevelType w:val="hybridMultilevel"/>
    <w:tmpl w:val="C62C2ACC"/>
    <w:lvl w:ilvl="0" w:tplc="04240001">
      <w:start w:val="1"/>
      <w:numFmt w:val="bullet"/>
      <w:lvlText w:val=""/>
      <w:lvlJc w:val="left"/>
      <w:pPr>
        <w:ind w:left="1592" w:hanging="360"/>
      </w:pPr>
      <w:rPr>
        <w:rFonts w:ascii="Symbol" w:hAnsi="Symbol" w:hint="default"/>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3" w15:restartNumberingAfterBreak="0">
    <w:nsid w:val="6849010E"/>
    <w:multiLevelType w:val="multilevel"/>
    <w:tmpl w:val="EDFC9804"/>
    <w:lvl w:ilvl="0">
      <w:start w:val="6"/>
      <w:numFmt w:val="decimal"/>
      <w:lvlText w:val="%1."/>
      <w:lvlJc w:val="left"/>
      <w:pPr>
        <w:ind w:left="360" w:hanging="360"/>
      </w:pPr>
      <w:rPr>
        <w:rFonts w:hint="default"/>
        <w:i w:val="0"/>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44" w15:restartNumberingAfterBreak="0">
    <w:nsid w:val="6981510B"/>
    <w:multiLevelType w:val="hybridMultilevel"/>
    <w:tmpl w:val="E542B820"/>
    <w:lvl w:ilvl="0" w:tplc="04240001">
      <w:start w:val="1"/>
      <w:numFmt w:val="bullet"/>
      <w:lvlText w:val=""/>
      <w:lvlJc w:val="left"/>
      <w:pPr>
        <w:ind w:left="1592" w:hanging="360"/>
      </w:pPr>
      <w:rPr>
        <w:rFonts w:ascii="Symbol" w:hAnsi="Symbol" w:hint="default"/>
      </w:rPr>
    </w:lvl>
    <w:lvl w:ilvl="1" w:tplc="04240003">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5" w15:restartNumberingAfterBreak="0">
    <w:nsid w:val="705778D8"/>
    <w:multiLevelType w:val="hybridMultilevel"/>
    <w:tmpl w:val="B1D0074E"/>
    <w:lvl w:ilvl="0" w:tplc="6CA8D808">
      <w:start w:val="1"/>
      <w:numFmt w:val="bullet"/>
      <w:lvlText w:val=""/>
      <w:lvlJc w:val="left"/>
      <w:pPr>
        <w:ind w:left="306" w:hanging="360"/>
      </w:pPr>
      <w:rPr>
        <w:rFonts w:ascii="Symbol" w:hAnsi="Symbol" w:hint="default"/>
      </w:rPr>
    </w:lvl>
    <w:lvl w:ilvl="1" w:tplc="04240003" w:tentative="1">
      <w:start w:val="1"/>
      <w:numFmt w:val="bullet"/>
      <w:lvlText w:val="o"/>
      <w:lvlJc w:val="left"/>
      <w:pPr>
        <w:ind w:left="1026" w:hanging="360"/>
      </w:pPr>
      <w:rPr>
        <w:rFonts w:ascii="Courier New" w:hAnsi="Courier New" w:cs="Courier New" w:hint="default"/>
      </w:rPr>
    </w:lvl>
    <w:lvl w:ilvl="2" w:tplc="04240005" w:tentative="1">
      <w:start w:val="1"/>
      <w:numFmt w:val="bullet"/>
      <w:lvlText w:val=""/>
      <w:lvlJc w:val="left"/>
      <w:pPr>
        <w:ind w:left="1746" w:hanging="360"/>
      </w:pPr>
      <w:rPr>
        <w:rFonts w:ascii="Wingdings" w:hAnsi="Wingdings" w:hint="default"/>
      </w:rPr>
    </w:lvl>
    <w:lvl w:ilvl="3" w:tplc="04240001" w:tentative="1">
      <w:start w:val="1"/>
      <w:numFmt w:val="bullet"/>
      <w:lvlText w:val=""/>
      <w:lvlJc w:val="left"/>
      <w:pPr>
        <w:ind w:left="2466" w:hanging="360"/>
      </w:pPr>
      <w:rPr>
        <w:rFonts w:ascii="Symbol" w:hAnsi="Symbol" w:hint="default"/>
      </w:rPr>
    </w:lvl>
    <w:lvl w:ilvl="4" w:tplc="04240003" w:tentative="1">
      <w:start w:val="1"/>
      <w:numFmt w:val="bullet"/>
      <w:lvlText w:val="o"/>
      <w:lvlJc w:val="left"/>
      <w:pPr>
        <w:ind w:left="3186" w:hanging="360"/>
      </w:pPr>
      <w:rPr>
        <w:rFonts w:ascii="Courier New" w:hAnsi="Courier New" w:cs="Courier New" w:hint="default"/>
      </w:rPr>
    </w:lvl>
    <w:lvl w:ilvl="5" w:tplc="04240005" w:tentative="1">
      <w:start w:val="1"/>
      <w:numFmt w:val="bullet"/>
      <w:lvlText w:val=""/>
      <w:lvlJc w:val="left"/>
      <w:pPr>
        <w:ind w:left="3906" w:hanging="360"/>
      </w:pPr>
      <w:rPr>
        <w:rFonts w:ascii="Wingdings" w:hAnsi="Wingdings" w:hint="default"/>
      </w:rPr>
    </w:lvl>
    <w:lvl w:ilvl="6" w:tplc="04240001" w:tentative="1">
      <w:start w:val="1"/>
      <w:numFmt w:val="bullet"/>
      <w:lvlText w:val=""/>
      <w:lvlJc w:val="left"/>
      <w:pPr>
        <w:ind w:left="4626" w:hanging="360"/>
      </w:pPr>
      <w:rPr>
        <w:rFonts w:ascii="Symbol" w:hAnsi="Symbol" w:hint="default"/>
      </w:rPr>
    </w:lvl>
    <w:lvl w:ilvl="7" w:tplc="04240003" w:tentative="1">
      <w:start w:val="1"/>
      <w:numFmt w:val="bullet"/>
      <w:lvlText w:val="o"/>
      <w:lvlJc w:val="left"/>
      <w:pPr>
        <w:ind w:left="5346" w:hanging="360"/>
      </w:pPr>
      <w:rPr>
        <w:rFonts w:ascii="Courier New" w:hAnsi="Courier New" w:cs="Courier New" w:hint="default"/>
      </w:rPr>
    </w:lvl>
    <w:lvl w:ilvl="8" w:tplc="04240005" w:tentative="1">
      <w:start w:val="1"/>
      <w:numFmt w:val="bullet"/>
      <w:lvlText w:val=""/>
      <w:lvlJc w:val="left"/>
      <w:pPr>
        <w:ind w:left="6066" w:hanging="360"/>
      </w:pPr>
      <w:rPr>
        <w:rFonts w:ascii="Wingdings" w:hAnsi="Wingdings" w:hint="default"/>
      </w:rPr>
    </w:lvl>
  </w:abstractNum>
  <w:abstractNum w:abstractNumId="46" w15:restartNumberingAfterBreak="0">
    <w:nsid w:val="73B00097"/>
    <w:multiLevelType w:val="multilevel"/>
    <w:tmpl w:val="E3EECB0C"/>
    <w:lvl w:ilvl="0">
      <w:start w:val="4"/>
      <w:numFmt w:val="decimal"/>
      <w:lvlText w:val="%1."/>
      <w:lvlJc w:val="left"/>
      <w:pPr>
        <w:ind w:left="872" w:hanging="360"/>
      </w:pPr>
      <w:rPr>
        <w:rFonts w:hint="default"/>
        <w:i w:val="0"/>
      </w:rPr>
    </w:lvl>
    <w:lvl w:ilvl="1">
      <w:start w:val="1"/>
      <w:numFmt w:val="decimal"/>
      <w:isLgl/>
      <w:lvlText w:val="%1.%2."/>
      <w:lvlJc w:val="left"/>
      <w:pPr>
        <w:ind w:left="1232" w:hanging="720"/>
      </w:pPr>
      <w:rPr>
        <w:rFonts w:ascii="Trebuchet MS" w:hAnsi="Trebuchet MS" w:hint="default"/>
        <w:i w:val="0"/>
        <w:iCs/>
        <w:sz w:val="22"/>
        <w:szCs w:val="22"/>
      </w:rPr>
    </w:lvl>
    <w:lvl w:ilvl="2">
      <w:start w:val="1"/>
      <w:numFmt w:val="decimal"/>
      <w:isLgl/>
      <w:lvlText w:val="%1.%2.%3."/>
      <w:lvlJc w:val="left"/>
      <w:pPr>
        <w:ind w:left="1232" w:hanging="720"/>
      </w:pPr>
      <w:rPr>
        <w:rFonts w:hint="default"/>
        <w:b/>
        <w:bCs/>
        <w:i w:val="0"/>
        <w:iCs/>
      </w:rPr>
    </w:lvl>
    <w:lvl w:ilvl="3">
      <w:start w:val="1"/>
      <w:numFmt w:val="decimal"/>
      <w:isLgl/>
      <w:lvlText w:val="%1.%2.%3.%4."/>
      <w:lvlJc w:val="left"/>
      <w:pPr>
        <w:ind w:left="1592" w:hanging="1080"/>
      </w:pPr>
      <w:rPr>
        <w:rFonts w:ascii="Trebuchet MS" w:hAnsi="Trebuchet MS" w:hint="default"/>
        <w:b/>
        <w:bCs/>
        <w:sz w:val="22"/>
        <w:szCs w:val="22"/>
      </w:rPr>
    </w:lvl>
    <w:lvl w:ilvl="4">
      <w:start w:val="1"/>
      <w:numFmt w:val="decimal"/>
      <w:isLgl/>
      <w:lvlText w:val="%1.%2.%3.%4.%5."/>
      <w:lvlJc w:val="left"/>
      <w:pPr>
        <w:ind w:left="1592" w:hanging="1080"/>
      </w:pPr>
      <w:rPr>
        <w:rFonts w:hint="default"/>
      </w:rPr>
    </w:lvl>
    <w:lvl w:ilvl="5">
      <w:start w:val="1"/>
      <w:numFmt w:val="decimal"/>
      <w:isLgl/>
      <w:lvlText w:val="%1.%2.%3.%4.%5.%6."/>
      <w:lvlJc w:val="left"/>
      <w:pPr>
        <w:ind w:left="1952" w:hanging="1440"/>
      </w:pPr>
      <w:rPr>
        <w:rFonts w:hint="default"/>
      </w:rPr>
    </w:lvl>
    <w:lvl w:ilvl="6">
      <w:start w:val="1"/>
      <w:numFmt w:val="decimal"/>
      <w:isLgl/>
      <w:lvlText w:val="%1.%2.%3.%4.%5.%6.%7."/>
      <w:lvlJc w:val="left"/>
      <w:pPr>
        <w:ind w:left="2312" w:hanging="1800"/>
      </w:pPr>
      <w:rPr>
        <w:rFonts w:hint="default"/>
      </w:rPr>
    </w:lvl>
    <w:lvl w:ilvl="7">
      <w:start w:val="1"/>
      <w:numFmt w:val="decimal"/>
      <w:isLgl/>
      <w:lvlText w:val="%1.%2.%3.%4.%5.%6.%7.%8."/>
      <w:lvlJc w:val="left"/>
      <w:pPr>
        <w:ind w:left="2312" w:hanging="1800"/>
      </w:pPr>
      <w:rPr>
        <w:rFonts w:hint="default"/>
      </w:rPr>
    </w:lvl>
    <w:lvl w:ilvl="8">
      <w:start w:val="1"/>
      <w:numFmt w:val="decimal"/>
      <w:isLgl/>
      <w:lvlText w:val="%1.%2.%3.%4.%5.%6.%7.%8.%9."/>
      <w:lvlJc w:val="left"/>
      <w:pPr>
        <w:ind w:left="2672" w:hanging="2160"/>
      </w:pPr>
      <w:rPr>
        <w:rFonts w:hint="default"/>
      </w:rPr>
    </w:lvl>
  </w:abstractNum>
  <w:abstractNum w:abstractNumId="47" w15:restartNumberingAfterBreak="0">
    <w:nsid w:val="78744482"/>
    <w:multiLevelType w:val="hybridMultilevel"/>
    <w:tmpl w:val="003084AE"/>
    <w:lvl w:ilvl="0" w:tplc="04240001">
      <w:start w:val="1"/>
      <w:numFmt w:val="bullet"/>
      <w:lvlText w:val=""/>
      <w:lvlJc w:val="left"/>
      <w:pPr>
        <w:ind w:left="1592" w:hanging="360"/>
      </w:pPr>
      <w:rPr>
        <w:rFonts w:ascii="Symbol" w:hAnsi="Symbol" w:hint="default"/>
        <w:b/>
        <w:bCs/>
      </w:rPr>
    </w:lvl>
    <w:lvl w:ilvl="1" w:tplc="04240003" w:tentative="1">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abstractNum w:abstractNumId="48" w15:restartNumberingAfterBreak="0">
    <w:nsid w:val="78F64249"/>
    <w:multiLevelType w:val="hybridMultilevel"/>
    <w:tmpl w:val="39526FD0"/>
    <w:lvl w:ilvl="0" w:tplc="7A50AEF0">
      <w:numFmt w:val="bullet"/>
      <w:lvlText w:val="-"/>
      <w:lvlJc w:val="left"/>
      <w:pPr>
        <w:ind w:left="1080" w:hanging="360"/>
      </w:pPr>
      <w:rPr>
        <w:rFonts w:ascii="Times New Roman" w:eastAsia="Times New Roman"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9" w15:restartNumberingAfterBreak="0">
    <w:nsid w:val="79186D38"/>
    <w:multiLevelType w:val="hybridMultilevel"/>
    <w:tmpl w:val="BE80CF0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0" w15:restartNumberingAfterBreak="0">
    <w:nsid w:val="7A817363"/>
    <w:multiLevelType w:val="hybridMultilevel"/>
    <w:tmpl w:val="00028DD8"/>
    <w:lvl w:ilvl="0" w:tplc="04240001">
      <w:start w:val="1"/>
      <w:numFmt w:val="bullet"/>
      <w:lvlText w:val=""/>
      <w:lvlJc w:val="left"/>
      <w:pPr>
        <w:ind w:left="1005" w:hanging="360"/>
      </w:pPr>
      <w:rPr>
        <w:rFonts w:ascii="Symbol" w:hAnsi="Symbol" w:hint="default"/>
      </w:rPr>
    </w:lvl>
    <w:lvl w:ilvl="1" w:tplc="04240003" w:tentative="1">
      <w:start w:val="1"/>
      <w:numFmt w:val="bullet"/>
      <w:lvlText w:val="o"/>
      <w:lvlJc w:val="left"/>
      <w:pPr>
        <w:ind w:left="1725" w:hanging="360"/>
      </w:pPr>
      <w:rPr>
        <w:rFonts w:ascii="Courier New" w:hAnsi="Courier New" w:cs="Courier New" w:hint="default"/>
      </w:rPr>
    </w:lvl>
    <w:lvl w:ilvl="2" w:tplc="04240005" w:tentative="1">
      <w:start w:val="1"/>
      <w:numFmt w:val="bullet"/>
      <w:lvlText w:val=""/>
      <w:lvlJc w:val="left"/>
      <w:pPr>
        <w:ind w:left="2445" w:hanging="360"/>
      </w:pPr>
      <w:rPr>
        <w:rFonts w:ascii="Wingdings" w:hAnsi="Wingdings" w:hint="default"/>
      </w:rPr>
    </w:lvl>
    <w:lvl w:ilvl="3" w:tplc="04240001" w:tentative="1">
      <w:start w:val="1"/>
      <w:numFmt w:val="bullet"/>
      <w:lvlText w:val=""/>
      <w:lvlJc w:val="left"/>
      <w:pPr>
        <w:ind w:left="3165" w:hanging="360"/>
      </w:pPr>
      <w:rPr>
        <w:rFonts w:ascii="Symbol" w:hAnsi="Symbol" w:hint="default"/>
      </w:rPr>
    </w:lvl>
    <w:lvl w:ilvl="4" w:tplc="04240003" w:tentative="1">
      <w:start w:val="1"/>
      <w:numFmt w:val="bullet"/>
      <w:lvlText w:val="o"/>
      <w:lvlJc w:val="left"/>
      <w:pPr>
        <w:ind w:left="3885" w:hanging="360"/>
      </w:pPr>
      <w:rPr>
        <w:rFonts w:ascii="Courier New" w:hAnsi="Courier New" w:cs="Courier New" w:hint="default"/>
      </w:rPr>
    </w:lvl>
    <w:lvl w:ilvl="5" w:tplc="04240005" w:tentative="1">
      <w:start w:val="1"/>
      <w:numFmt w:val="bullet"/>
      <w:lvlText w:val=""/>
      <w:lvlJc w:val="left"/>
      <w:pPr>
        <w:ind w:left="4605" w:hanging="360"/>
      </w:pPr>
      <w:rPr>
        <w:rFonts w:ascii="Wingdings" w:hAnsi="Wingdings" w:hint="default"/>
      </w:rPr>
    </w:lvl>
    <w:lvl w:ilvl="6" w:tplc="04240001" w:tentative="1">
      <w:start w:val="1"/>
      <w:numFmt w:val="bullet"/>
      <w:lvlText w:val=""/>
      <w:lvlJc w:val="left"/>
      <w:pPr>
        <w:ind w:left="5325" w:hanging="360"/>
      </w:pPr>
      <w:rPr>
        <w:rFonts w:ascii="Symbol" w:hAnsi="Symbol" w:hint="default"/>
      </w:rPr>
    </w:lvl>
    <w:lvl w:ilvl="7" w:tplc="04240003" w:tentative="1">
      <w:start w:val="1"/>
      <w:numFmt w:val="bullet"/>
      <w:lvlText w:val="o"/>
      <w:lvlJc w:val="left"/>
      <w:pPr>
        <w:ind w:left="6045" w:hanging="360"/>
      </w:pPr>
      <w:rPr>
        <w:rFonts w:ascii="Courier New" w:hAnsi="Courier New" w:cs="Courier New" w:hint="default"/>
      </w:rPr>
    </w:lvl>
    <w:lvl w:ilvl="8" w:tplc="04240005" w:tentative="1">
      <w:start w:val="1"/>
      <w:numFmt w:val="bullet"/>
      <w:lvlText w:val=""/>
      <w:lvlJc w:val="left"/>
      <w:pPr>
        <w:ind w:left="6765" w:hanging="360"/>
      </w:pPr>
      <w:rPr>
        <w:rFonts w:ascii="Wingdings" w:hAnsi="Wingdings" w:hint="default"/>
      </w:rPr>
    </w:lvl>
  </w:abstractNum>
  <w:abstractNum w:abstractNumId="51" w15:restartNumberingAfterBreak="0">
    <w:nsid w:val="7FBC2C72"/>
    <w:multiLevelType w:val="hybridMultilevel"/>
    <w:tmpl w:val="331E8C30"/>
    <w:lvl w:ilvl="0" w:tplc="7298B8E4">
      <w:start w:val="1"/>
      <w:numFmt w:val="bullet"/>
      <w:lvlText w:val=""/>
      <w:lvlJc w:val="left"/>
      <w:pPr>
        <w:ind w:left="1592" w:hanging="360"/>
      </w:pPr>
      <w:rPr>
        <w:rFonts w:ascii="Symbol" w:hAnsi="Symbol" w:hint="default"/>
        <w:sz w:val="22"/>
        <w:szCs w:val="22"/>
      </w:rPr>
    </w:lvl>
    <w:lvl w:ilvl="1" w:tplc="04240003">
      <w:start w:val="1"/>
      <w:numFmt w:val="bullet"/>
      <w:lvlText w:val="o"/>
      <w:lvlJc w:val="left"/>
      <w:pPr>
        <w:ind w:left="2312" w:hanging="360"/>
      </w:pPr>
      <w:rPr>
        <w:rFonts w:ascii="Courier New" w:hAnsi="Courier New" w:cs="Courier New" w:hint="default"/>
      </w:rPr>
    </w:lvl>
    <w:lvl w:ilvl="2" w:tplc="04240005" w:tentative="1">
      <w:start w:val="1"/>
      <w:numFmt w:val="bullet"/>
      <w:lvlText w:val=""/>
      <w:lvlJc w:val="left"/>
      <w:pPr>
        <w:ind w:left="3032" w:hanging="360"/>
      </w:pPr>
      <w:rPr>
        <w:rFonts w:ascii="Wingdings" w:hAnsi="Wingdings" w:hint="default"/>
      </w:rPr>
    </w:lvl>
    <w:lvl w:ilvl="3" w:tplc="04240001" w:tentative="1">
      <w:start w:val="1"/>
      <w:numFmt w:val="bullet"/>
      <w:lvlText w:val=""/>
      <w:lvlJc w:val="left"/>
      <w:pPr>
        <w:ind w:left="3752" w:hanging="360"/>
      </w:pPr>
      <w:rPr>
        <w:rFonts w:ascii="Symbol" w:hAnsi="Symbol" w:hint="default"/>
      </w:rPr>
    </w:lvl>
    <w:lvl w:ilvl="4" w:tplc="04240003" w:tentative="1">
      <w:start w:val="1"/>
      <w:numFmt w:val="bullet"/>
      <w:lvlText w:val="o"/>
      <w:lvlJc w:val="left"/>
      <w:pPr>
        <w:ind w:left="4472" w:hanging="360"/>
      </w:pPr>
      <w:rPr>
        <w:rFonts w:ascii="Courier New" w:hAnsi="Courier New" w:cs="Courier New" w:hint="default"/>
      </w:rPr>
    </w:lvl>
    <w:lvl w:ilvl="5" w:tplc="04240005" w:tentative="1">
      <w:start w:val="1"/>
      <w:numFmt w:val="bullet"/>
      <w:lvlText w:val=""/>
      <w:lvlJc w:val="left"/>
      <w:pPr>
        <w:ind w:left="5192" w:hanging="360"/>
      </w:pPr>
      <w:rPr>
        <w:rFonts w:ascii="Wingdings" w:hAnsi="Wingdings" w:hint="default"/>
      </w:rPr>
    </w:lvl>
    <w:lvl w:ilvl="6" w:tplc="04240001" w:tentative="1">
      <w:start w:val="1"/>
      <w:numFmt w:val="bullet"/>
      <w:lvlText w:val=""/>
      <w:lvlJc w:val="left"/>
      <w:pPr>
        <w:ind w:left="5912" w:hanging="360"/>
      </w:pPr>
      <w:rPr>
        <w:rFonts w:ascii="Symbol" w:hAnsi="Symbol" w:hint="default"/>
      </w:rPr>
    </w:lvl>
    <w:lvl w:ilvl="7" w:tplc="04240003" w:tentative="1">
      <w:start w:val="1"/>
      <w:numFmt w:val="bullet"/>
      <w:lvlText w:val="o"/>
      <w:lvlJc w:val="left"/>
      <w:pPr>
        <w:ind w:left="6632" w:hanging="360"/>
      </w:pPr>
      <w:rPr>
        <w:rFonts w:ascii="Courier New" w:hAnsi="Courier New" w:cs="Courier New" w:hint="default"/>
      </w:rPr>
    </w:lvl>
    <w:lvl w:ilvl="8" w:tplc="04240005" w:tentative="1">
      <w:start w:val="1"/>
      <w:numFmt w:val="bullet"/>
      <w:lvlText w:val=""/>
      <w:lvlJc w:val="left"/>
      <w:pPr>
        <w:ind w:left="7352" w:hanging="360"/>
      </w:pPr>
      <w:rPr>
        <w:rFonts w:ascii="Wingdings" w:hAnsi="Wingdings" w:hint="default"/>
      </w:rPr>
    </w:lvl>
  </w:abstractNum>
  <w:num w:numId="1" w16cid:durableId="1131825544">
    <w:abstractNumId w:val="22"/>
  </w:num>
  <w:num w:numId="2" w16cid:durableId="711418736">
    <w:abstractNumId w:val="23"/>
  </w:num>
  <w:num w:numId="3" w16cid:durableId="604968592">
    <w:abstractNumId w:val="40"/>
  </w:num>
  <w:num w:numId="4" w16cid:durableId="115300382">
    <w:abstractNumId w:val="9"/>
  </w:num>
  <w:num w:numId="5" w16cid:durableId="647200446">
    <w:abstractNumId w:val="17"/>
  </w:num>
  <w:num w:numId="6" w16cid:durableId="563174783">
    <w:abstractNumId w:val="11"/>
  </w:num>
  <w:num w:numId="7" w16cid:durableId="1057705885">
    <w:abstractNumId w:val="16"/>
  </w:num>
  <w:num w:numId="8" w16cid:durableId="415246201">
    <w:abstractNumId w:val="27"/>
  </w:num>
  <w:num w:numId="9" w16cid:durableId="41446597">
    <w:abstractNumId w:val="51"/>
  </w:num>
  <w:num w:numId="10" w16cid:durableId="1596137362">
    <w:abstractNumId w:val="37"/>
  </w:num>
  <w:num w:numId="11" w16cid:durableId="135102278">
    <w:abstractNumId w:val="32"/>
  </w:num>
  <w:num w:numId="12" w16cid:durableId="344476478">
    <w:abstractNumId w:val="15"/>
  </w:num>
  <w:num w:numId="13" w16cid:durableId="1241990282">
    <w:abstractNumId w:val="13"/>
  </w:num>
  <w:num w:numId="14" w16cid:durableId="38089580">
    <w:abstractNumId w:val="39"/>
  </w:num>
  <w:num w:numId="15" w16cid:durableId="1414398610">
    <w:abstractNumId w:val="47"/>
  </w:num>
  <w:num w:numId="16" w16cid:durableId="2028287868">
    <w:abstractNumId w:val="25"/>
  </w:num>
  <w:num w:numId="17" w16cid:durableId="1257984038">
    <w:abstractNumId w:val="18"/>
  </w:num>
  <w:num w:numId="18" w16cid:durableId="20521704">
    <w:abstractNumId w:val="38"/>
  </w:num>
  <w:num w:numId="19" w16cid:durableId="1468007812">
    <w:abstractNumId w:val="36"/>
  </w:num>
  <w:num w:numId="20" w16cid:durableId="1597523072">
    <w:abstractNumId w:val="46"/>
  </w:num>
  <w:num w:numId="21" w16cid:durableId="1875146610">
    <w:abstractNumId w:val="21"/>
  </w:num>
  <w:num w:numId="22" w16cid:durableId="206142124">
    <w:abstractNumId w:val="44"/>
  </w:num>
  <w:num w:numId="23" w16cid:durableId="1148940330">
    <w:abstractNumId w:val="31"/>
  </w:num>
  <w:num w:numId="24" w16cid:durableId="36859103">
    <w:abstractNumId w:val="41"/>
  </w:num>
  <w:num w:numId="25" w16cid:durableId="860045684">
    <w:abstractNumId w:val="35"/>
  </w:num>
  <w:num w:numId="26" w16cid:durableId="871500686">
    <w:abstractNumId w:val="43"/>
  </w:num>
  <w:num w:numId="27" w16cid:durableId="324624517">
    <w:abstractNumId w:val="14"/>
  </w:num>
  <w:num w:numId="28" w16cid:durableId="1557157344">
    <w:abstractNumId w:val="24"/>
  </w:num>
  <w:num w:numId="29" w16cid:durableId="1761217136">
    <w:abstractNumId w:val="20"/>
  </w:num>
  <w:num w:numId="30" w16cid:durableId="647981760">
    <w:abstractNumId w:val="29"/>
  </w:num>
  <w:num w:numId="31" w16cid:durableId="1756171016">
    <w:abstractNumId w:val="28"/>
  </w:num>
  <w:num w:numId="32" w16cid:durableId="1564097481">
    <w:abstractNumId w:val="45"/>
  </w:num>
  <w:num w:numId="33" w16cid:durableId="714432709">
    <w:abstractNumId w:val="26"/>
  </w:num>
  <w:num w:numId="34" w16cid:durableId="1931544074">
    <w:abstractNumId w:val="34"/>
  </w:num>
  <w:num w:numId="35" w16cid:durableId="801846661">
    <w:abstractNumId w:val="42"/>
  </w:num>
  <w:num w:numId="36" w16cid:durableId="917977064">
    <w:abstractNumId w:val="10"/>
  </w:num>
  <w:num w:numId="37" w16cid:durableId="1348361337">
    <w:abstractNumId w:val="33"/>
  </w:num>
  <w:num w:numId="38" w16cid:durableId="83378653">
    <w:abstractNumId w:val="30"/>
  </w:num>
  <w:num w:numId="39" w16cid:durableId="1277636423">
    <w:abstractNumId w:val="50"/>
  </w:num>
  <w:num w:numId="40" w16cid:durableId="640306744">
    <w:abstractNumId w:val="12"/>
  </w:num>
  <w:num w:numId="41" w16cid:durableId="813717919">
    <w:abstractNumId w:val="48"/>
  </w:num>
  <w:num w:numId="42" w16cid:durableId="724374631">
    <w:abstractNumId w:val="49"/>
  </w:num>
  <w:num w:numId="43" w16cid:durableId="1857111885">
    <w:abstractNumId w:val="19"/>
  </w:num>
  <w:num w:numId="44" w16cid:durableId="1529830133">
    <w:abstractNumId w:val="2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DF6"/>
    <w:rsid w:val="00000122"/>
    <w:rsid w:val="00000613"/>
    <w:rsid w:val="00000CF1"/>
    <w:rsid w:val="00001E5E"/>
    <w:rsid w:val="000023D3"/>
    <w:rsid w:val="00002935"/>
    <w:rsid w:val="00003B71"/>
    <w:rsid w:val="00003BA8"/>
    <w:rsid w:val="00003ED2"/>
    <w:rsid w:val="0000528F"/>
    <w:rsid w:val="00005C8B"/>
    <w:rsid w:val="000060F4"/>
    <w:rsid w:val="000064D2"/>
    <w:rsid w:val="00006B60"/>
    <w:rsid w:val="0000733C"/>
    <w:rsid w:val="000077CC"/>
    <w:rsid w:val="000100FC"/>
    <w:rsid w:val="000120E8"/>
    <w:rsid w:val="000126FC"/>
    <w:rsid w:val="000145D7"/>
    <w:rsid w:val="00014881"/>
    <w:rsid w:val="00015773"/>
    <w:rsid w:val="00015A5B"/>
    <w:rsid w:val="00015A9A"/>
    <w:rsid w:val="000165FC"/>
    <w:rsid w:val="000169BE"/>
    <w:rsid w:val="00016DCE"/>
    <w:rsid w:val="00022266"/>
    <w:rsid w:val="000237CE"/>
    <w:rsid w:val="0002493B"/>
    <w:rsid w:val="0002629F"/>
    <w:rsid w:val="00026A45"/>
    <w:rsid w:val="0002710E"/>
    <w:rsid w:val="000277AD"/>
    <w:rsid w:val="00027B5B"/>
    <w:rsid w:val="00027B7A"/>
    <w:rsid w:val="00030645"/>
    <w:rsid w:val="000313CA"/>
    <w:rsid w:val="0003247D"/>
    <w:rsid w:val="00032809"/>
    <w:rsid w:val="000340D8"/>
    <w:rsid w:val="00034ABE"/>
    <w:rsid w:val="00034FAB"/>
    <w:rsid w:val="0003693F"/>
    <w:rsid w:val="00040166"/>
    <w:rsid w:val="000475FE"/>
    <w:rsid w:val="00050036"/>
    <w:rsid w:val="00050588"/>
    <w:rsid w:val="00050606"/>
    <w:rsid w:val="00051C0C"/>
    <w:rsid w:val="000550D2"/>
    <w:rsid w:val="00055DDE"/>
    <w:rsid w:val="00056532"/>
    <w:rsid w:val="0006054B"/>
    <w:rsid w:val="000614AA"/>
    <w:rsid w:val="0006581D"/>
    <w:rsid w:val="00065973"/>
    <w:rsid w:val="000669B9"/>
    <w:rsid w:val="00066D16"/>
    <w:rsid w:val="00067389"/>
    <w:rsid w:val="0006756F"/>
    <w:rsid w:val="0006791A"/>
    <w:rsid w:val="00067F43"/>
    <w:rsid w:val="00070C78"/>
    <w:rsid w:val="00071D94"/>
    <w:rsid w:val="00072624"/>
    <w:rsid w:val="00073FF9"/>
    <w:rsid w:val="00076CCF"/>
    <w:rsid w:val="00080839"/>
    <w:rsid w:val="000812F2"/>
    <w:rsid w:val="00081DBC"/>
    <w:rsid w:val="00082B3A"/>
    <w:rsid w:val="00084977"/>
    <w:rsid w:val="00085294"/>
    <w:rsid w:val="000855FE"/>
    <w:rsid w:val="00085B7B"/>
    <w:rsid w:val="000867EB"/>
    <w:rsid w:val="000911C1"/>
    <w:rsid w:val="00091CAA"/>
    <w:rsid w:val="0009289C"/>
    <w:rsid w:val="0009408B"/>
    <w:rsid w:val="000978FC"/>
    <w:rsid w:val="000A0E50"/>
    <w:rsid w:val="000A4829"/>
    <w:rsid w:val="000A5E4C"/>
    <w:rsid w:val="000A5F2E"/>
    <w:rsid w:val="000A77DE"/>
    <w:rsid w:val="000B16DB"/>
    <w:rsid w:val="000B2B54"/>
    <w:rsid w:val="000B380F"/>
    <w:rsid w:val="000B40D5"/>
    <w:rsid w:val="000B438A"/>
    <w:rsid w:val="000B50D0"/>
    <w:rsid w:val="000B5D76"/>
    <w:rsid w:val="000B6D49"/>
    <w:rsid w:val="000B6E02"/>
    <w:rsid w:val="000B724B"/>
    <w:rsid w:val="000B79F0"/>
    <w:rsid w:val="000C0CA5"/>
    <w:rsid w:val="000C1D62"/>
    <w:rsid w:val="000C2126"/>
    <w:rsid w:val="000C3677"/>
    <w:rsid w:val="000C36F8"/>
    <w:rsid w:val="000C40FD"/>
    <w:rsid w:val="000C4585"/>
    <w:rsid w:val="000C45B3"/>
    <w:rsid w:val="000C5E15"/>
    <w:rsid w:val="000C602D"/>
    <w:rsid w:val="000D1B99"/>
    <w:rsid w:val="000D24EC"/>
    <w:rsid w:val="000E0740"/>
    <w:rsid w:val="000E198B"/>
    <w:rsid w:val="000E40D1"/>
    <w:rsid w:val="000E43EA"/>
    <w:rsid w:val="000E5268"/>
    <w:rsid w:val="000E6F90"/>
    <w:rsid w:val="000E7C31"/>
    <w:rsid w:val="000E7E44"/>
    <w:rsid w:val="000F0A1A"/>
    <w:rsid w:val="000F4460"/>
    <w:rsid w:val="000F6129"/>
    <w:rsid w:val="000F698E"/>
    <w:rsid w:val="000F6AA1"/>
    <w:rsid w:val="000F6EB1"/>
    <w:rsid w:val="000F7017"/>
    <w:rsid w:val="00100079"/>
    <w:rsid w:val="00100A18"/>
    <w:rsid w:val="00100C85"/>
    <w:rsid w:val="00101823"/>
    <w:rsid w:val="001043F6"/>
    <w:rsid w:val="00104802"/>
    <w:rsid w:val="00104FA5"/>
    <w:rsid w:val="001052B3"/>
    <w:rsid w:val="00106BB6"/>
    <w:rsid w:val="0010714A"/>
    <w:rsid w:val="00112A00"/>
    <w:rsid w:val="00112A92"/>
    <w:rsid w:val="0011389E"/>
    <w:rsid w:val="001139A2"/>
    <w:rsid w:val="001156AA"/>
    <w:rsid w:val="00120B32"/>
    <w:rsid w:val="00120FC1"/>
    <w:rsid w:val="00121CB4"/>
    <w:rsid w:val="00123A01"/>
    <w:rsid w:val="001251EA"/>
    <w:rsid w:val="001257AD"/>
    <w:rsid w:val="00125BC8"/>
    <w:rsid w:val="001268B8"/>
    <w:rsid w:val="00126E7D"/>
    <w:rsid w:val="00127AC1"/>
    <w:rsid w:val="001327E0"/>
    <w:rsid w:val="00135C8F"/>
    <w:rsid w:val="00136EA9"/>
    <w:rsid w:val="00137B94"/>
    <w:rsid w:val="00140604"/>
    <w:rsid w:val="001409A6"/>
    <w:rsid w:val="00140DF1"/>
    <w:rsid w:val="001419B4"/>
    <w:rsid w:val="00142F21"/>
    <w:rsid w:val="0014432F"/>
    <w:rsid w:val="00146D94"/>
    <w:rsid w:val="00147DC7"/>
    <w:rsid w:val="00150111"/>
    <w:rsid w:val="00151916"/>
    <w:rsid w:val="00151AC4"/>
    <w:rsid w:val="00152DC1"/>
    <w:rsid w:val="00152F33"/>
    <w:rsid w:val="00155B7D"/>
    <w:rsid w:val="00156A04"/>
    <w:rsid w:val="00156A38"/>
    <w:rsid w:val="00160A51"/>
    <w:rsid w:val="00161A8D"/>
    <w:rsid w:val="0016368E"/>
    <w:rsid w:val="00163778"/>
    <w:rsid w:val="001646F1"/>
    <w:rsid w:val="001675F5"/>
    <w:rsid w:val="00167814"/>
    <w:rsid w:val="001710E7"/>
    <w:rsid w:val="0017134C"/>
    <w:rsid w:val="001752DE"/>
    <w:rsid w:val="0017729A"/>
    <w:rsid w:val="0017779E"/>
    <w:rsid w:val="001802DE"/>
    <w:rsid w:val="001810B6"/>
    <w:rsid w:val="0018348D"/>
    <w:rsid w:val="00183533"/>
    <w:rsid w:val="001854DF"/>
    <w:rsid w:val="00187DE9"/>
    <w:rsid w:val="00187F69"/>
    <w:rsid w:val="00190361"/>
    <w:rsid w:val="001928C0"/>
    <w:rsid w:val="00192993"/>
    <w:rsid w:val="00192B63"/>
    <w:rsid w:val="00193457"/>
    <w:rsid w:val="00193A5C"/>
    <w:rsid w:val="00193C3B"/>
    <w:rsid w:val="00194BAE"/>
    <w:rsid w:val="00195D24"/>
    <w:rsid w:val="0019608E"/>
    <w:rsid w:val="00196727"/>
    <w:rsid w:val="001970F9"/>
    <w:rsid w:val="001A0D6E"/>
    <w:rsid w:val="001A228B"/>
    <w:rsid w:val="001A264F"/>
    <w:rsid w:val="001A6A58"/>
    <w:rsid w:val="001A6A61"/>
    <w:rsid w:val="001A6A78"/>
    <w:rsid w:val="001A6F4E"/>
    <w:rsid w:val="001B2731"/>
    <w:rsid w:val="001B27B3"/>
    <w:rsid w:val="001B27E9"/>
    <w:rsid w:val="001B7005"/>
    <w:rsid w:val="001B7683"/>
    <w:rsid w:val="001C068F"/>
    <w:rsid w:val="001C0BB1"/>
    <w:rsid w:val="001C0F5E"/>
    <w:rsid w:val="001C4A54"/>
    <w:rsid w:val="001C6160"/>
    <w:rsid w:val="001C70BD"/>
    <w:rsid w:val="001C75D7"/>
    <w:rsid w:val="001D166D"/>
    <w:rsid w:val="001D277A"/>
    <w:rsid w:val="001D62ED"/>
    <w:rsid w:val="001D68DE"/>
    <w:rsid w:val="001D75E5"/>
    <w:rsid w:val="001D7B6A"/>
    <w:rsid w:val="001D7F2A"/>
    <w:rsid w:val="001E0A00"/>
    <w:rsid w:val="001E2837"/>
    <w:rsid w:val="001E2DD1"/>
    <w:rsid w:val="001E3829"/>
    <w:rsid w:val="001E3CAD"/>
    <w:rsid w:val="001E3EAA"/>
    <w:rsid w:val="001E4A10"/>
    <w:rsid w:val="001E55B1"/>
    <w:rsid w:val="001E620C"/>
    <w:rsid w:val="001F0012"/>
    <w:rsid w:val="001F1776"/>
    <w:rsid w:val="001F1B51"/>
    <w:rsid w:val="001F1B8A"/>
    <w:rsid w:val="001F1CDF"/>
    <w:rsid w:val="001F2430"/>
    <w:rsid w:val="001F26A6"/>
    <w:rsid w:val="001F3694"/>
    <w:rsid w:val="001F36D7"/>
    <w:rsid w:val="001F5069"/>
    <w:rsid w:val="001F55C5"/>
    <w:rsid w:val="001F5AAA"/>
    <w:rsid w:val="00201460"/>
    <w:rsid w:val="00201997"/>
    <w:rsid w:val="00203DA9"/>
    <w:rsid w:val="002045E5"/>
    <w:rsid w:val="00205EBC"/>
    <w:rsid w:val="002066D4"/>
    <w:rsid w:val="00207F95"/>
    <w:rsid w:val="0021067C"/>
    <w:rsid w:val="00212ECE"/>
    <w:rsid w:val="00213264"/>
    <w:rsid w:val="00216EE0"/>
    <w:rsid w:val="00217586"/>
    <w:rsid w:val="00220512"/>
    <w:rsid w:val="00220C0A"/>
    <w:rsid w:val="002220A1"/>
    <w:rsid w:val="00222465"/>
    <w:rsid w:val="002226C2"/>
    <w:rsid w:val="00224777"/>
    <w:rsid w:val="002273DA"/>
    <w:rsid w:val="00227A80"/>
    <w:rsid w:val="0023237E"/>
    <w:rsid w:val="002331CD"/>
    <w:rsid w:val="002331E5"/>
    <w:rsid w:val="002348C5"/>
    <w:rsid w:val="00235D1D"/>
    <w:rsid w:val="00237190"/>
    <w:rsid w:val="0023739E"/>
    <w:rsid w:val="002405B8"/>
    <w:rsid w:val="00240DD6"/>
    <w:rsid w:val="00241797"/>
    <w:rsid w:val="002419EE"/>
    <w:rsid w:val="00242748"/>
    <w:rsid w:val="002428AB"/>
    <w:rsid w:val="0024324A"/>
    <w:rsid w:val="00243A0A"/>
    <w:rsid w:val="00245820"/>
    <w:rsid w:val="002501D3"/>
    <w:rsid w:val="00254CD5"/>
    <w:rsid w:val="0025513E"/>
    <w:rsid w:val="00255B89"/>
    <w:rsid w:val="0025753E"/>
    <w:rsid w:val="002575CC"/>
    <w:rsid w:val="00260C08"/>
    <w:rsid w:val="00261F26"/>
    <w:rsid w:val="002631C7"/>
    <w:rsid w:val="0026595A"/>
    <w:rsid w:val="00270172"/>
    <w:rsid w:val="00270A12"/>
    <w:rsid w:val="00270D09"/>
    <w:rsid w:val="002727C5"/>
    <w:rsid w:val="00272F25"/>
    <w:rsid w:val="00273A5B"/>
    <w:rsid w:val="00275060"/>
    <w:rsid w:val="00275245"/>
    <w:rsid w:val="00276590"/>
    <w:rsid w:val="002766D3"/>
    <w:rsid w:val="00276EDA"/>
    <w:rsid w:val="0027796B"/>
    <w:rsid w:val="00280BB1"/>
    <w:rsid w:val="002810E9"/>
    <w:rsid w:val="00282C12"/>
    <w:rsid w:val="00283456"/>
    <w:rsid w:val="00285EA2"/>
    <w:rsid w:val="00286B7D"/>
    <w:rsid w:val="00290B41"/>
    <w:rsid w:val="00293A0C"/>
    <w:rsid w:val="002953FC"/>
    <w:rsid w:val="00295642"/>
    <w:rsid w:val="00296C38"/>
    <w:rsid w:val="00296C47"/>
    <w:rsid w:val="00296E5F"/>
    <w:rsid w:val="00297DE5"/>
    <w:rsid w:val="002A0ED9"/>
    <w:rsid w:val="002A0F17"/>
    <w:rsid w:val="002A2B4A"/>
    <w:rsid w:val="002A3C93"/>
    <w:rsid w:val="002A6738"/>
    <w:rsid w:val="002A6E1A"/>
    <w:rsid w:val="002A6E3C"/>
    <w:rsid w:val="002B0911"/>
    <w:rsid w:val="002B12FD"/>
    <w:rsid w:val="002B1898"/>
    <w:rsid w:val="002B1D05"/>
    <w:rsid w:val="002B23D1"/>
    <w:rsid w:val="002B5753"/>
    <w:rsid w:val="002B5979"/>
    <w:rsid w:val="002B59AE"/>
    <w:rsid w:val="002B611A"/>
    <w:rsid w:val="002C0B42"/>
    <w:rsid w:val="002C11C5"/>
    <w:rsid w:val="002C29C0"/>
    <w:rsid w:val="002C3B55"/>
    <w:rsid w:val="002C3EA9"/>
    <w:rsid w:val="002C4027"/>
    <w:rsid w:val="002C5318"/>
    <w:rsid w:val="002C5887"/>
    <w:rsid w:val="002C6BCF"/>
    <w:rsid w:val="002C6F02"/>
    <w:rsid w:val="002C7E75"/>
    <w:rsid w:val="002D1106"/>
    <w:rsid w:val="002D110B"/>
    <w:rsid w:val="002D198D"/>
    <w:rsid w:val="002D3888"/>
    <w:rsid w:val="002D6EB0"/>
    <w:rsid w:val="002D79AA"/>
    <w:rsid w:val="002E05EA"/>
    <w:rsid w:val="002E0D41"/>
    <w:rsid w:val="002E128B"/>
    <w:rsid w:val="002E193E"/>
    <w:rsid w:val="002E2866"/>
    <w:rsid w:val="002E5973"/>
    <w:rsid w:val="002E64E1"/>
    <w:rsid w:val="002F1512"/>
    <w:rsid w:val="002F1D29"/>
    <w:rsid w:val="002F2232"/>
    <w:rsid w:val="002F2518"/>
    <w:rsid w:val="002F2717"/>
    <w:rsid w:val="002F2BBA"/>
    <w:rsid w:val="002F3FBE"/>
    <w:rsid w:val="002F4867"/>
    <w:rsid w:val="002F4969"/>
    <w:rsid w:val="002F52B6"/>
    <w:rsid w:val="002F58EE"/>
    <w:rsid w:val="002F5F69"/>
    <w:rsid w:val="003017F7"/>
    <w:rsid w:val="003018B3"/>
    <w:rsid w:val="00302970"/>
    <w:rsid w:val="00305276"/>
    <w:rsid w:val="003053FC"/>
    <w:rsid w:val="00307E08"/>
    <w:rsid w:val="00307ED5"/>
    <w:rsid w:val="003125E1"/>
    <w:rsid w:val="003154C8"/>
    <w:rsid w:val="003174FD"/>
    <w:rsid w:val="003204DC"/>
    <w:rsid w:val="00321064"/>
    <w:rsid w:val="00321453"/>
    <w:rsid w:val="00321A9D"/>
    <w:rsid w:val="0032294E"/>
    <w:rsid w:val="003273BB"/>
    <w:rsid w:val="00327451"/>
    <w:rsid w:val="00330E47"/>
    <w:rsid w:val="00332FBC"/>
    <w:rsid w:val="003338F6"/>
    <w:rsid w:val="0033400C"/>
    <w:rsid w:val="00334FA1"/>
    <w:rsid w:val="00334FAB"/>
    <w:rsid w:val="00337475"/>
    <w:rsid w:val="0034136D"/>
    <w:rsid w:val="00341882"/>
    <w:rsid w:val="00341BB8"/>
    <w:rsid w:val="003432D8"/>
    <w:rsid w:val="00343810"/>
    <w:rsid w:val="00345DE4"/>
    <w:rsid w:val="00345E74"/>
    <w:rsid w:val="003508AB"/>
    <w:rsid w:val="00351DC9"/>
    <w:rsid w:val="00352B83"/>
    <w:rsid w:val="00353F9C"/>
    <w:rsid w:val="00354AE2"/>
    <w:rsid w:val="00355641"/>
    <w:rsid w:val="003558E1"/>
    <w:rsid w:val="0035686D"/>
    <w:rsid w:val="00356974"/>
    <w:rsid w:val="00357188"/>
    <w:rsid w:val="003571E1"/>
    <w:rsid w:val="0036035A"/>
    <w:rsid w:val="00360B2C"/>
    <w:rsid w:val="00363AEC"/>
    <w:rsid w:val="003643E3"/>
    <w:rsid w:val="00365EF9"/>
    <w:rsid w:val="0036660B"/>
    <w:rsid w:val="00367F9D"/>
    <w:rsid w:val="00374F56"/>
    <w:rsid w:val="00376946"/>
    <w:rsid w:val="00376EDF"/>
    <w:rsid w:val="003774B0"/>
    <w:rsid w:val="00377AF1"/>
    <w:rsid w:val="003804D4"/>
    <w:rsid w:val="003818DD"/>
    <w:rsid w:val="00382841"/>
    <w:rsid w:val="00382F99"/>
    <w:rsid w:val="0038335D"/>
    <w:rsid w:val="00383BF9"/>
    <w:rsid w:val="003843C1"/>
    <w:rsid w:val="00384D4C"/>
    <w:rsid w:val="003861C9"/>
    <w:rsid w:val="00387D44"/>
    <w:rsid w:val="0039104D"/>
    <w:rsid w:val="0039126D"/>
    <w:rsid w:val="00392234"/>
    <w:rsid w:val="003941F9"/>
    <w:rsid w:val="00394449"/>
    <w:rsid w:val="00396784"/>
    <w:rsid w:val="00397821"/>
    <w:rsid w:val="003A0C4F"/>
    <w:rsid w:val="003A11C0"/>
    <w:rsid w:val="003A20D4"/>
    <w:rsid w:val="003A2504"/>
    <w:rsid w:val="003A4162"/>
    <w:rsid w:val="003A6161"/>
    <w:rsid w:val="003A66D6"/>
    <w:rsid w:val="003A6DAD"/>
    <w:rsid w:val="003A7156"/>
    <w:rsid w:val="003A75E0"/>
    <w:rsid w:val="003A79A9"/>
    <w:rsid w:val="003B0350"/>
    <w:rsid w:val="003B1513"/>
    <w:rsid w:val="003B1D49"/>
    <w:rsid w:val="003B391E"/>
    <w:rsid w:val="003B39D3"/>
    <w:rsid w:val="003B468C"/>
    <w:rsid w:val="003B58B0"/>
    <w:rsid w:val="003B6D25"/>
    <w:rsid w:val="003C077A"/>
    <w:rsid w:val="003C0C27"/>
    <w:rsid w:val="003C0DD2"/>
    <w:rsid w:val="003C29E2"/>
    <w:rsid w:val="003C59A5"/>
    <w:rsid w:val="003C6126"/>
    <w:rsid w:val="003C6971"/>
    <w:rsid w:val="003D1152"/>
    <w:rsid w:val="003D13BC"/>
    <w:rsid w:val="003D3793"/>
    <w:rsid w:val="003D5110"/>
    <w:rsid w:val="003D5EDA"/>
    <w:rsid w:val="003D602E"/>
    <w:rsid w:val="003E01F7"/>
    <w:rsid w:val="003E1CB4"/>
    <w:rsid w:val="003E2066"/>
    <w:rsid w:val="003E242E"/>
    <w:rsid w:val="003E314E"/>
    <w:rsid w:val="003E33A5"/>
    <w:rsid w:val="003E3562"/>
    <w:rsid w:val="003E3A68"/>
    <w:rsid w:val="003E3E40"/>
    <w:rsid w:val="003E6730"/>
    <w:rsid w:val="003E7F9A"/>
    <w:rsid w:val="003F0D69"/>
    <w:rsid w:val="003F16E9"/>
    <w:rsid w:val="003F216E"/>
    <w:rsid w:val="003F2E27"/>
    <w:rsid w:val="003F2E5F"/>
    <w:rsid w:val="003F47D7"/>
    <w:rsid w:val="003F52F3"/>
    <w:rsid w:val="003F61A4"/>
    <w:rsid w:val="003F754F"/>
    <w:rsid w:val="003F789F"/>
    <w:rsid w:val="00400268"/>
    <w:rsid w:val="00401ED7"/>
    <w:rsid w:val="00402EF5"/>
    <w:rsid w:val="00403407"/>
    <w:rsid w:val="00403678"/>
    <w:rsid w:val="004048E9"/>
    <w:rsid w:val="0040635C"/>
    <w:rsid w:val="00410856"/>
    <w:rsid w:val="00410BBF"/>
    <w:rsid w:val="00412724"/>
    <w:rsid w:val="0041389F"/>
    <w:rsid w:val="0041471C"/>
    <w:rsid w:val="00414B53"/>
    <w:rsid w:val="004156EB"/>
    <w:rsid w:val="00416FFD"/>
    <w:rsid w:val="004173F6"/>
    <w:rsid w:val="00417704"/>
    <w:rsid w:val="0042236D"/>
    <w:rsid w:val="004237EE"/>
    <w:rsid w:val="00425E16"/>
    <w:rsid w:val="00425EAB"/>
    <w:rsid w:val="004269F1"/>
    <w:rsid w:val="00426FD0"/>
    <w:rsid w:val="004278A3"/>
    <w:rsid w:val="00427A87"/>
    <w:rsid w:val="00431004"/>
    <w:rsid w:val="00431998"/>
    <w:rsid w:val="00434CD0"/>
    <w:rsid w:val="00437813"/>
    <w:rsid w:val="00440F78"/>
    <w:rsid w:val="004425CA"/>
    <w:rsid w:val="00442E84"/>
    <w:rsid w:val="004437AA"/>
    <w:rsid w:val="00443C8D"/>
    <w:rsid w:val="00445553"/>
    <w:rsid w:val="00445A8C"/>
    <w:rsid w:val="00451D9B"/>
    <w:rsid w:val="00455C62"/>
    <w:rsid w:val="0045613D"/>
    <w:rsid w:val="00460AFD"/>
    <w:rsid w:val="00460FBF"/>
    <w:rsid w:val="004625F4"/>
    <w:rsid w:val="004628D6"/>
    <w:rsid w:val="00462E69"/>
    <w:rsid w:val="00464CD3"/>
    <w:rsid w:val="00464F9C"/>
    <w:rsid w:val="0046521D"/>
    <w:rsid w:val="00465679"/>
    <w:rsid w:val="00466D0B"/>
    <w:rsid w:val="00467D13"/>
    <w:rsid w:val="00470EA2"/>
    <w:rsid w:val="00474321"/>
    <w:rsid w:val="004752E7"/>
    <w:rsid w:val="00475F81"/>
    <w:rsid w:val="00476680"/>
    <w:rsid w:val="00480E24"/>
    <w:rsid w:val="00480FDD"/>
    <w:rsid w:val="0048112A"/>
    <w:rsid w:val="00481238"/>
    <w:rsid w:val="00490040"/>
    <w:rsid w:val="00492977"/>
    <w:rsid w:val="00493164"/>
    <w:rsid w:val="0049401E"/>
    <w:rsid w:val="004957F2"/>
    <w:rsid w:val="0049733F"/>
    <w:rsid w:val="004979F3"/>
    <w:rsid w:val="004A024C"/>
    <w:rsid w:val="004A2220"/>
    <w:rsid w:val="004A3F59"/>
    <w:rsid w:val="004A4E3B"/>
    <w:rsid w:val="004A610C"/>
    <w:rsid w:val="004B2B31"/>
    <w:rsid w:val="004B2B9A"/>
    <w:rsid w:val="004B334B"/>
    <w:rsid w:val="004B46F8"/>
    <w:rsid w:val="004B5969"/>
    <w:rsid w:val="004C0E10"/>
    <w:rsid w:val="004C4046"/>
    <w:rsid w:val="004C620F"/>
    <w:rsid w:val="004D032E"/>
    <w:rsid w:val="004D177F"/>
    <w:rsid w:val="004D1863"/>
    <w:rsid w:val="004D201D"/>
    <w:rsid w:val="004D3048"/>
    <w:rsid w:val="004D3118"/>
    <w:rsid w:val="004D56B2"/>
    <w:rsid w:val="004D68AC"/>
    <w:rsid w:val="004D7E60"/>
    <w:rsid w:val="004E0D34"/>
    <w:rsid w:val="004E1FD3"/>
    <w:rsid w:val="004E37B0"/>
    <w:rsid w:val="004E52C3"/>
    <w:rsid w:val="004E6BC3"/>
    <w:rsid w:val="004F03D7"/>
    <w:rsid w:val="004F0ACD"/>
    <w:rsid w:val="004F0B9D"/>
    <w:rsid w:val="004F1612"/>
    <w:rsid w:val="004F1663"/>
    <w:rsid w:val="004F17E5"/>
    <w:rsid w:val="004F1D1F"/>
    <w:rsid w:val="004F2A52"/>
    <w:rsid w:val="004F3C2C"/>
    <w:rsid w:val="004F45DA"/>
    <w:rsid w:val="004F4BA7"/>
    <w:rsid w:val="004F5A5B"/>
    <w:rsid w:val="004F5CCE"/>
    <w:rsid w:val="004F6FA0"/>
    <w:rsid w:val="004F7153"/>
    <w:rsid w:val="004F736B"/>
    <w:rsid w:val="004F79D7"/>
    <w:rsid w:val="004F7C12"/>
    <w:rsid w:val="005006FA"/>
    <w:rsid w:val="005019C5"/>
    <w:rsid w:val="00503F47"/>
    <w:rsid w:val="00504DE4"/>
    <w:rsid w:val="00505758"/>
    <w:rsid w:val="00507B20"/>
    <w:rsid w:val="005105A2"/>
    <w:rsid w:val="005124EF"/>
    <w:rsid w:val="00512706"/>
    <w:rsid w:val="00514168"/>
    <w:rsid w:val="00515D55"/>
    <w:rsid w:val="00515F88"/>
    <w:rsid w:val="00517E04"/>
    <w:rsid w:val="00521E17"/>
    <w:rsid w:val="00522620"/>
    <w:rsid w:val="0052517C"/>
    <w:rsid w:val="00526360"/>
    <w:rsid w:val="0052763D"/>
    <w:rsid w:val="00533530"/>
    <w:rsid w:val="00533B13"/>
    <w:rsid w:val="00533C28"/>
    <w:rsid w:val="0053435F"/>
    <w:rsid w:val="00534ADB"/>
    <w:rsid w:val="00535A76"/>
    <w:rsid w:val="00536A13"/>
    <w:rsid w:val="00537129"/>
    <w:rsid w:val="00537B43"/>
    <w:rsid w:val="00540DF6"/>
    <w:rsid w:val="00541DB4"/>
    <w:rsid w:val="0054378D"/>
    <w:rsid w:val="00543C53"/>
    <w:rsid w:val="0055030B"/>
    <w:rsid w:val="00550340"/>
    <w:rsid w:val="00551AE7"/>
    <w:rsid w:val="005523E7"/>
    <w:rsid w:val="00552ACA"/>
    <w:rsid w:val="005533FC"/>
    <w:rsid w:val="005557B8"/>
    <w:rsid w:val="00556287"/>
    <w:rsid w:val="00557ADC"/>
    <w:rsid w:val="00560703"/>
    <w:rsid w:val="00563588"/>
    <w:rsid w:val="00564A18"/>
    <w:rsid w:val="00564FD5"/>
    <w:rsid w:val="00565045"/>
    <w:rsid w:val="005702EE"/>
    <w:rsid w:val="00570979"/>
    <w:rsid w:val="00572188"/>
    <w:rsid w:val="00572C2B"/>
    <w:rsid w:val="00574CD2"/>
    <w:rsid w:val="00576736"/>
    <w:rsid w:val="00576BD9"/>
    <w:rsid w:val="00576CA7"/>
    <w:rsid w:val="00580815"/>
    <w:rsid w:val="00580E13"/>
    <w:rsid w:val="00581286"/>
    <w:rsid w:val="00581E61"/>
    <w:rsid w:val="00582F2D"/>
    <w:rsid w:val="00586767"/>
    <w:rsid w:val="00590005"/>
    <w:rsid w:val="005937EF"/>
    <w:rsid w:val="00594B86"/>
    <w:rsid w:val="005954A6"/>
    <w:rsid w:val="00595A22"/>
    <w:rsid w:val="005A0308"/>
    <w:rsid w:val="005A0514"/>
    <w:rsid w:val="005A09B7"/>
    <w:rsid w:val="005A0C0B"/>
    <w:rsid w:val="005A1128"/>
    <w:rsid w:val="005A1260"/>
    <w:rsid w:val="005A1917"/>
    <w:rsid w:val="005A1A1F"/>
    <w:rsid w:val="005A1BCB"/>
    <w:rsid w:val="005A1FC2"/>
    <w:rsid w:val="005A66B0"/>
    <w:rsid w:val="005A7C73"/>
    <w:rsid w:val="005B1E31"/>
    <w:rsid w:val="005B2724"/>
    <w:rsid w:val="005B2D26"/>
    <w:rsid w:val="005B32FA"/>
    <w:rsid w:val="005B5796"/>
    <w:rsid w:val="005B631F"/>
    <w:rsid w:val="005B6884"/>
    <w:rsid w:val="005B7FA9"/>
    <w:rsid w:val="005C1E5B"/>
    <w:rsid w:val="005C323D"/>
    <w:rsid w:val="005C3B76"/>
    <w:rsid w:val="005C59FC"/>
    <w:rsid w:val="005C6F1F"/>
    <w:rsid w:val="005C7F5A"/>
    <w:rsid w:val="005D1F24"/>
    <w:rsid w:val="005D223A"/>
    <w:rsid w:val="005D2781"/>
    <w:rsid w:val="005D2864"/>
    <w:rsid w:val="005D36FC"/>
    <w:rsid w:val="005D5F0B"/>
    <w:rsid w:val="005D67BB"/>
    <w:rsid w:val="005D6E82"/>
    <w:rsid w:val="005D7A63"/>
    <w:rsid w:val="005E0B5D"/>
    <w:rsid w:val="005E4EB4"/>
    <w:rsid w:val="005E5CEB"/>
    <w:rsid w:val="005E6671"/>
    <w:rsid w:val="005E71A0"/>
    <w:rsid w:val="005E7E62"/>
    <w:rsid w:val="005F0307"/>
    <w:rsid w:val="005F0C3F"/>
    <w:rsid w:val="005F0F7C"/>
    <w:rsid w:val="005F1C8F"/>
    <w:rsid w:val="005F2D17"/>
    <w:rsid w:val="005F3706"/>
    <w:rsid w:val="005F3948"/>
    <w:rsid w:val="005F3C99"/>
    <w:rsid w:val="005F5375"/>
    <w:rsid w:val="005F58F9"/>
    <w:rsid w:val="006021C7"/>
    <w:rsid w:val="00602C36"/>
    <w:rsid w:val="00602F39"/>
    <w:rsid w:val="00603194"/>
    <w:rsid w:val="00603639"/>
    <w:rsid w:val="00603BA6"/>
    <w:rsid w:val="00605A7E"/>
    <w:rsid w:val="00605F34"/>
    <w:rsid w:val="006103C7"/>
    <w:rsid w:val="006107EA"/>
    <w:rsid w:val="00610AD5"/>
    <w:rsid w:val="00610EE9"/>
    <w:rsid w:val="00611EA1"/>
    <w:rsid w:val="00612810"/>
    <w:rsid w:val="00613B89"/>
    <w:rsid w:val="00616F7C"/>
    <w:rsid w:val="00620164"/>
    <w:rsid w:val="00620BB9"/>
    <w:rsid w:val="006218EE"/>
    <w:rsid w:val="00621C91"/>
    <w:rsid w:val="00623C3A"/>
    <w:rsid w:val="00625939"/>
    <w:rsid w:val="006277F7"/>
    <w:rsid w:val="0063024C"/>
    <w:rsid w:val="0063183F"/>
    <w:rsid w:val="00632E32"/>
    <w:rsid w:val="00634627"/>
    <w:rsid w:val="00635C9A"/>
    <w:rsid w:val="0063719A"/>
    <w:rsid w:val="006407A0"/>
    <w:rsid w:val="0064577F"/>
    <w:rsid w:val="00645F55"/>
    <w:rsid w:val="00646694"/>
    <w:rsid w:val="00646DD0"/>
    <w:rsid w:val="00650958"/>
    <w:rsid w:val="00650B5E"/>
    <w:rsid w:val="00652E2E"/>
    <w:rsid w:val="0065339C"/>
    <w:rsid w:val="00654466"/>
    <w:rsid w:val="00654BB0"/>
    <w:rsid w:val="00654C5E"/>
    <w:rsid w:val="00656414"/>
    <w:rsid w:val="006565B9"/>
    <w:rsid w:val="00656DFF"/>
    <w:rsid w:val="00657AE2"/>
    <w:rsid w:val="006608D8"/>
    <w:rsid w:val="00660CD0"/>
    <w:rsid w:val="00661AF3"/>
    <w:rsid w:val="00663852"/>
    <w:rsid w:val="00663AA0"/>
    <w:rsid w:val="006641A4"/>
    <w:rsid w:val="006655E1"/>
    <w:rsid w:val="00665C28"/>
    <w:rsid w:val="006663D7"/>
    <w:rsid w:val="00666676"/>
    <w:rsid w:val="00666B2C"/>
    <w:rsid w:val="0066767C"/>
    <w:rsid w:val="00670536"/>
    <w:rsid w:val="00670E27"/>
    <w:rsid w:val="0067140C"/>
    <w:rsid w:val="006715DF"/>
    <w:rsid w:val="00673914"/>
    <w:rsid w:val="006754E7"/>
    <w:rsid w:val="00676154"/>
    <w:rsid w:val="00676E03"/>
    <w:rsid w:val="006803BC"/>
    <w:rsid w:val="00683FFD"/>
    <w:rsid w:val="00684D8E"/>
    <w:rsid w:val="00684DBC"/>
    <w:rsid w:val="006859B5"/>
    <w:rsid w:val="006922FB"/>
    <w:rsid w:val="00695663"/>
    <w:rsid w:val="006957A1"/>
    <w:rsid w:val="00695C86"/>
    <w:rsid w:val="0069635F"/>
    <w:rsid w:val="00696A15"/>
    <w:rsid w:val="006A0B2B"/>
    <w:rsid w:val="006A1CAB"/>
    <w:rsid w:val="006A2161"/>
    <w:rsid w:val="006A373D"/>
    <w:rsid w:val="006A4402"/>
    <w:rsid w:val="006A51A9"/>
    <w:rsid w:val="006A58A8"/>
    <w:rsid w:val="006A597D"/>
    <w:rsid w:val="006A7609"/>
    <w:rsid w:val="006A77E3"/>
    <w:rsid w:val="006A7905"/>
    <w:rsid w:val="006A7A27"/>
    <w:rsid w:val="006B1245"/>
    <w:rsid w:val="006B17A5"/>
    <w:rsid w:val="006B2A20"/>
    <w:rsid w:val="006B37EB"/>
    <w:rsid w:val="006B3F6F"/>
    <w:rsid w:val="006B49ED"/>
    <w:rsid w:val="006B4C3C"/>
    <w:rsid w:val="006B5B27"/>
    <w:rsid w:val="006B644C"/>
    <w:rsid w:val="006B7048"/>
    <w:rsid w:val="006B75F4"/>
    <w:rsid w:val="006C2A92"/>
    <w:rsid w:val="006C2F34"/>
    <w:rsid w:val="006C5F74"/>
    <w:rsid w:val="006C6A63"/>
    <w:rsid w:val="006D0D94"/>
    <w:rsid w:val="006D28FF"/>
    <w:rsid w:val="006D3E98"/>
    <w:rsid w:val="006D4756"/>
    <w:rsid w:val="006D6504"/>
    <w:rsid w:val="006D6792"/>
    <w:rsid w:val="006D6873"/>
    <w:rsid w:val="006D6C0F"/>
    <w:rsid w:val="006D731E"/>
    <w:rsid w:val="006D7A60"/>
    <w:rsid w:val="006D7C7F"/>
    <w:rsid w:val="006E0141"/>
    <w:rsid w:val="006E0603"/>
    <w:rsid w:val="006E1089"/>
    <w:rsid w:val="006E11D0"/>
    <w:rsid w:val="006E2139"/>
    <w:rsid w:val="006E21D8"/>
    <w:rsid w:val="006E3CD2"/>
    <w:rsid w:val="006E6DC9"/>
    <w:rsid w:val="006E701C"/>
    <w:rsid w:val="006E74ED"/>
    <w:rsid w:val="006E7C92"/>
    <w:rsid w:val="006F08FF"/>
    <w:rsid w:val="006F1FE6"/>
    <w:rsid w:val="006F2AEF"/>
    <w:rsid w:val="006F2B0F"/>
    <w:rsid w:val="006F348D"/>
    <w:rsid w:val="006F40E4"/>
    <w:rsid w:val="006F4998"/>
    <w:rsid w:val="006F57DA"/>
    <w:rsid w:val="006F5DFB"/>
    <w:rsid w:val="006F6095"/>
    <w:rsid w:val="006F6E86"/>
    <w:rsid w:val="00702F3B"/>
    <w:rsid w:val="007052B9"/>
    <w:rsid w:val="007053D7"/>
    <w:rsid w:val="007075E3"/>
    <w:rsid w:val="00707E54"/>
    <w:rsid w:val="00707F1C"/>
    <w:rsid w:val="00710070"/>
    <w:rsid w:val="0071145A"/>
    <w:rsid w:val="007120E7"/>
    <w:rsid w:val="00713934"/>
    <w:rsid w:val="007141BB"/>
    <w:rsid w:val="007141DF"/>
    <w:rsid w:val="00714B2C"/>
    <w:rsid w:val="00715DF8"/>
    <w:rsid w:val="0071660D"/>
    <w:rsid w:val="00722038"/>
    <w:rsid w:val="0072260E"/>
    <w:rsid w:val="00723253"/>
    <w:rsid w:val="007235EE"/>
    <w:rsid w:val="00723B43"/>
    <w:rsid w:val="007249B5"/>
    <w:rsid w:val="007262A0"/>
    <w:rsid w:val="00730B5B"/>
    <w:rsid w:val="00732981"/>
    <w:rsid w:val="00732BF6"/>
    <w:rsid w:val="00733A91"/>
    <w:rsid w:val="0073768C"/>
    <w:rsid w:val="00740BC1"/>
    <w:rsid w:val="00741CD4"/>
    <w:rsid w:val="00741FFD"/>
    <w:rsid w:val="0074319F"/>
    <w:rsid w:val="0074625E"/>
    <w:rsid w:val="007463A4"/>
    <w:rsid w:val="007477A0"/>
    <w:rsid w:val="00751EA0"/>
    <w:rsid w:val="007531DB"/>
    <w:rsid w:val="0075424F"/>
    <w:rsid w:val="00756CF9"/>
    <w:rsid w:val="007610B9"/>
    <w:rsid w:val="0076346A"/>
    <w:rsid w:val="00763DD2"/>
    <w:rsid w:val="00765A46"/>
    <w:rsid w:val="00766B2F"/>
    <w:rsid w:val="00767327"/>
    <w:rsid w:val="0077041F"/>
    <w:rsid w:val="00773FC8"/>
    <w:rsid w:val="00775AE3"/>
    <w:rsid w:val="00777271"/>
    <w:rsid w:val="00777B80"/>
    <w:rsid w:val="00777E22"/>
    <w:rsid w:val="007801A2"/>
    <w:rsid w:val="00780696"/>
    <w:rsid w:val="007814A1"/>
    <w:rsid w:val="00782F58"/>
    <w:rsid w:val="007832E9"/>
    <w:rsid w:val="00784C55"/>
    <w:rsid w:val="00785267"/>
    <w:rsid w:val="00786300"/>
    <w:rsid w:val="0078668C"/>
    <w:rsid w:val="00787220"/>
    <w:rsid w:val="00791594"/>
    <w:rsid w:val="007924F1"/>
    <w:rsid w:val="00792E83"/>
    <w:rsid w:val="00794FBE"/>
    <w:rsid w:val="0079537E"/>
    <w:rsid w:val="00797899"/>
    <w:rsid w:val="007A0371"/>
    <w:rsid w:val="007A1177"/>
    <w:rsid w:val="007A3455"/>
    <w:rsid w:val="007A4B58"/>
    <w:rsid w:val="007A615F"/>
    <w:rsid w:val="007A7045"/>
    <w:rsid w:val="007B4450"/>
    <w:rsid w:val="007B54E1"/>
    <w:rsid w:val="007B5E49"/>
    <w:rsid w:val="007C0FF2"/>
    <w:rsid w:val="007C14D3"/>
    <w:rsid w:val="007C339F"/>
    <w:rsid w:val="007C3E94"/>
    <w:rsid w:val="007C4135"/>
    <w:rsid w:val="007C4E3D"/>
    <w:rsid w:val="007C56A9"/>
    <w:rsid w:val="007C6061"/>
    <w:rsid w:val="007C662E"/>
    <w:rsid w:val="007C7252"/>
    <w:rsid w:val="007C750A"/>
    <w:rsid w:val="007D01BA"/>
    <w:rsid w:val="007D03E6"/>
    <w:rsid w:val="007D50EA"/>
    <w:rsid w:val="007D5A78"/>
    <w:rsid w:val="007D6033"/>
    <w:rsid w:val="007D622D"/>
    <w:rsid w:val="007D6EF6"/>
    <w:rsid w:val="007E0D65"/>
    <w:rsid w:val="007E1946"/>
    <w:rsid w:val="007E2150"/>
    <w:rsid w:val="007E2650"/>
    <w:rsid w:val="007E3C01"/>
    <w:rsid w:val="007E458E"/>
    <w:rsid w:val="007E560A"/>
    <w:rsid w:val="007F23B6"/>
    <w:rsid w:val="007F2A58"/>
    <w:rsid w:val="007F7027"/>
    <w:rsid w:val="007F7816"/>
    <w:rsid w:val="007F7C0B"/>
    <w:rsid w:val="00800351"/>
    <w:rsid w:val="008007CF"/>
    <w:rsid w:val="0080102D"/>
    <w:rsid w:val="00801FDF"/>
    <w:rsid w:val="008021C5"/>
    <w:rsid w:val="00802500"/>
    <w:rsid w:val="00803EE2"/>
    <w:rsid w:val="0080553E"/>
    <w:rsid w:val="008061A9"/>
    <w:rsid w:val="00806A1C"/>
    <w:rsid w:val="00807DD3"/>
    <w:rsid w:val="00810C62"/>
    <w:rsid w:val="00812EBA"/>
    <w:rsid w:val="00813255"/>
    <w:rsid w:val="00813403"/>
    <w:rsid w:val="008135AF"/>
    <w:rsid w:val="00813C12"/>
    <w:rsid w:val="00815C13"/>
    <w:rsid w:val="00815E58"/>
    <w:rsid w:val="00816A8B"/>
    <w:rsid w:val="00820235"/>
    <w:rsid w:val="0082263C"/>
    <w:rsid w:val="00822B9B"/>
    <w:rsid w:val="00822C25"/>
    <w:rsid w:val="00825BBF"/>
    <w:rsid w:val="00826B10"/>
    <w:rsid w:val="00826D74"/>
    <w:rsid w:val="008276F6"/>
    <w:rsid w:val="008304DE"/>
    <w:rsid w:val="00830D86"/>
    <w:rsid w:val="008316E5"/>
    <w:rsid w:val="008326E4"/>
    <w:rsid w:val="00832EA4"/>
    <w:rsid w:val="008350C3"/>
    <w:rsid w:val="00836BF9"/>
    <w:rsid w:val="00840C7E"/>
    <w:rsid w:val="00841DAD"/>
    <w:rsid w:val="00841DED"/>
    <w:rsid w:val="00844830"/>
    <w:rsid w:val="00845CAB"/>
    <w:rsid w:val="008474DE"/>
    <w:rsid w:val="00847CFF"/>
    <w:rsid w:val="008503A2"/>
    <w:rsid w:val="0085062A"/>
    <w:rsid w:val="00852895"/>
    <w:rsid w:val="008533B5"/>
    <w:rsid w:val="008538E4"/>
    <w:rsid w:val="00853C66"/>
    <w:rsid w:val="00854EF5"/>
    <w:rsid w:val="00855008"/>
    <w:rsid w:val="008550E9"/>
    <w:rsid w:val="0085694D"/>
    <w:rsid w:val="00857B60"/>
    <w:rsid w:val="008609E5"/>
    <w:rsid w:val="00862FEC"/>
    <w:rsid w:val="008631DA"/>
    <w:rsid w:val="00867757"/>
    <w:rsid w:val="00870588"/>
    <w:rsid w:val="0087163B"/>
    <w:rsid w:val="00872728"/>
    <w:rsid w:val="00872B5A"/>
    <w:rsid w:val="00872B7D"/>
    <w:rsid w:val="00874356"/>
    <w:rsid w:val="00874F6C"/>
    <w:rsid w:val="00875206"/>
    <w:rsid w:val="00876245"/>
    <w:rsid w:val="008776EA"/>
    <w:rsid w:val="00880F7F"/>
    <w:rsid w:val="00881C6D"/>
    <w:rsid w:val="00882B46"/>
    <w:rsid w:val="008831F6"/>
    <w:rsid w:val="00886423"/>
    <w:rsid w:val="0088681F"/>
    <w:rsid w:val="00887CDA"/>
    <w:rsid w:val="00887DE8"/>
    <w:rsid w:val="008907B1"/>
    <w:rsid w:val="008908E3"/>
    <w:rsid w:val="008956F3"/>
    <w:rsid w:val="008975B1"/>
    <w:rsid w:val="00897AC8"/>
    <w:rsid w:val="008A016E"/>
    <w:rsid w:val="008A0A10"/>
    <w:rsid w:val="008A0FD0"/>
    <w:rsid w:val="008A471A"/>
    <w:rsid w:val="008A4FE5"/>
    <w:rsid w:val="008A5246"/>
    <w:rsid w:val="008A58CF"/>
    <w:rsid w:val="008A5FC1"/>
    <w:rsid w:val="008A5FC4"/>
    <w:rsid w:val="008A7179"/>
    <w:rsid w:val="008A7335"/>
    <w:rsid w:val="008B0A80"/>
    <w:rsid w:val="008B38E1"/>
    <w:rsid w:val="008B5C4B"/>
    <w:rsid w:val="008C05E8"/>
    <w:rsid w:val="008C09B0"/>
    <w:rsid w:val="008C14A1"/>
    <w:rsid w:val="008C23CA"/>
    <w:rsid w:val="008C3022"/>
    <w:rsid w:val="008C48A3"/>
    <w:rsid w:val="008C5394"/>
    <w:rsid w:val="008C56CC"/>
    <w:rsid w:val="008C5833"/>
    <w:rsid w:val="008D03C1"/>
    <w:rsid w:val="008D05D7"/>
    <w:rsid w:val="008D27BD"/>
    <w:rsid w:val="008D3DAC"/>
    <w:rsid w:val="008D4380"/>
    <w:rsid w:val="008D48E0"/>
    <w:rsid w:val="008D51F4"/>
    <w:rsid w:val="008D6B6A"/>
    <w:rsid w:val="008D6C42"/>
    <w:rsid w:val="008D7A88"/>
    <w:rsid w:val="008E12FE"/>
    <w:rsid w:val="008E3EBF"/>
    <w:rsid w:val="008E5AAC"/>
    <w:rsid w:val="008E6953"/>
    <w:rsid w:val="008E6F4C"/>
    <w:rsid w:val="008F23C3"/>
    <w:rsid w:val="008F2837"/>
    <w:rsid w:val="008F3967"/>
    <w:rsid w:val="008F557F"/>
    <w:rsid w:val="008F7095"/>
    <w:rsid w:val="008F7C62"/>
    <w:rsid w:val="00900BA4"/>
    <w:rsid w:val="00903ABD"/>
    <w:rsid w:val="00904AF6"/>
    <w:rsid w:val="009052AC"/>
    <w:rsid w:val="00906C77"/>
    <w:rsid w:val="00906D63"/>
    <w:rsid w:val="00906FF7"/>
    <w:rsid w:val="00907E34"/>
    <w:rsid w:val="00911091"/>
    <w:rsid w:val="00911670"/>
    <w:rsid w:val="00911CA8"/>
    <w:rsid w:val="00912665"/>
    <w:rsid w:val="00914543"/>
    <w:rsid w:val="00917426"/>
    <w:rsid w:val="00921BAC"/>
    <w:rsid w:val="009233DA"/>
    <w:rsid w:val="00925D6C"/>
    <w:rsid w:val="00926735"/>
    <w:rsid w:val="0092724B"/>
    <w:rsid w:val="00927B39"/>
    <w:rsid w:val="009315B2"/>
    <w:rsid w:val="009317E1"/>
    <w:rsid w:val="00931B4F"/>
    <w:rsid w:val="00931B73"/>
    <w:rsid w:val="00932575"/>
    <w:rsid w:val="009329FA"/>
    <w:rsid w:val="00933251"/>
    <w:rsid w:val="0093362B"/>
    <w:rsid w:val="00933815"/>
    <w:rsid w:val="00933DA5"/>
    <w:rsid w:val="009367BD"/>
    <w:rsid w:val="009368C5"/>
    <w:rsid w:val="009423AD"/>
    <w:rsid w:val="0094293C"/>
    <w:rsid w:val="00944C5B"/>
    <w:rsid w:val="00945600"/>
    <w:rsid w:val="009458F0"/>
    <w:rsid w:val="00947BE2"/>
    <w:rsid w:val="00950A6C"/>
    <w:rsid w:val="009515BF"/>
    <w:rsid w:val="00952D47"/>
    <w:rsid w:val="0095318B"/>
    <w:rsid w:val="009550B1"/>
    <w:rsid w:val="0095519C"/>
    <w:rsid w:val="00956AD5"/>
    <w:rsid w:val="00956D6C"/>
    <w:rsid w:val="00956E26"/>
    <w:rsid w:val="00957BBD"/>
    <w:rsid w:val="00957FF4"/>
    <w:rsid w:val="00960964"/>
    <w:rsid w:val="009619F9"/>
    <w:rsid w:val="009622E1"/>
    <w:rsid w:val="009629D7"/>
    <w:rsid w:val="00963D3A"/>
    <w:rsid w:val="00966FDC"/>
    <w:rsid w:val="00970360"/>
    <w:rsid w:val="009706DF"/>
    <w:rsid w:val="009708D8"/>
    <w:rsid w:val="00972FA8"/>
    <w:rsid w:val="00974459"/>
    <w:rsid w:val="00974827"/>
    <w:rsid w:val="00974C58"/>
    <w:rsid w:val="00975663"/>
    <w:rsid w:val="009776E4"/>
    <w:rsid w:val="0098098A"/>
    <w:rsid w:val="00981FE1"/>
    <w:rsid w:val="0098293D"/>
    <w:rsid w:val="00982A01"/>
    <w:rsid w:val="0098399E"/>
    <w:rsid w:val="0098494C"/>
    <w:rsid w:val="00985AD9"/>
    <w:rsid w:val="00985D32"/>
    <w:rsid w:val="009860E2"/>
    <w:rsid w:val="0098684F"/>
    <w:rsid w:val="00987820"/>
    <w:rsid w:val="009878B0"/>
    <w:rsid w:val="0098799D"/>
    <w:rsid w:val="009902A5"/>
    <w:rsid w:val="00991676"/>
    <w:rsid w:val="00992379"/>
    <w:rsid w:val="00993363"/>
    <w:rsid w:val="00994C56"/>
    <w:rsid w:val="00995377"/>
    <w:rsid w:val="00995983"/>
    <w:rsid w:val="00996944"/>
    <w:rsid w:val="009971E3"/>
    <w:rsid w:val="009A0DD0"/>
    <w:rsid w:val="009A0EB9"/>
    <w:rsid w:val="009A194D"/>
    <w:rsid w:val="009A1E94"/>
    <w:rsid w:val="009A20D1"/>
    <w:rsid w:val="009A2195"/>
    <w:rsid w:val="009A5132"/>
    <w:rsid w:val="009A7DB1"/>
    <w:rsid w:val="009B3F3B"/>
    <w:rsid w:val="009B3F4F"/>
    <w:rsid w:val="009B4566"/>
    <w:rsid w:val="009B622C"/>
    <w:rsid w:val="009B6B96"/>
    <w:rsid w:val="009B777A"/>
    <w:rsid w:val="009B7A22"/>
    <w:rsid w:val="009C26D4"/>
    <w:rsid w:val="009C2C2D"/>
    <w:rsid w:val="009C2F35"/>
    <w:rsid w:val="009C4293"/>
    <w:rsid w:val="009C5406"/>
    <w:rsid w:val="009C6A12"/>
    <w:rsid w:val="009C78D1"/>
    <w:rsid w:val="009D0831"/>
    <w:rsid w:val="009D0E10"/>
    <w:rsid w:val="009D1C90"/>
    <w:rsid w:val="009D1EBC"/>
    <w:rsid w:val="009D3E2C"/>
    <w:rsid w:val="009D69EE"/>
    <w:rsid w:val="009D7901"/>
    <w:rsid w:val="009D7A1D"/>
    <w:rsid w:val="009E0AAE"/>
    <w:rsid w:val="009E143C"/>
    <w:rsid w:val="009E22A5"/>
    <w:rsid w:val="009E3CC3"/>
    <w:rsid w:val="009E6EE1"/>
    <w:rsid w:val="009F1673"/>
    <w:rsid w:val="009F1BD9"/>
    <w:rsid w:val="009F2348"/>
    <w:rsid w:val="009F546E"/>
    <w:rsid w:val="009F571E"/>
    <w:rsid w:val="009F586C"/>
    <w:rsid w:val="009F7BC1"/>
    <w:rsid w:val="00A012D5"/>
    <w:rsid w:val="00A02C57"/>
    <w:rsid w:val="00A039D3"/>
    <w:rsid w:val="00A04247"/>
    <w:rsid w:val="00A04CA5"/>
    <w:rsid w:val="00A050E6"/>
    <w:rsid w:val="00A0578D"/>
    <w:rsid w:val="00A06558"/>
    <w:rsid w:val="00A06C13"/>
    <w:rsid w:val="00A07C18"/>
    <w:rsid w:val="00A11AE9"/>
    <w:rsid w:val="00A13C9E"/>
    <w:rsid w:val="00A13FD6"/>
    <w:rsid w:val="00A14DF8"/>
    <w:rsid w:val="00A14ED8"/>
    <w:rsid w:val="00A16C73"/>
    <w:rsid w:val="00A16CFE"/>
    <w:rsid w:val="00A20BCE"/>
    <w:rsid w:val="00A21ED5"/>
    <w:rsid w:val="00A22C88"/>
    <w:rsid w:val="00A22FFC"/>
    <w:rsid w:val="00A245A6"/>
    <w:rsid w:val="00A25803"/>
    <w:rsid w:val="00A276D0"/>
    <w:rsid w:val="00A27B87"/>
    <w:rsid w:val="00A3206E"/>
    <w:rsid w:val="00A32701"/>
    <w:rsid w:val="00A33761"/>
    <w:rsid w:val="00A408A6"/>
    <w:rsid w:val="00A41194"/>
    <w:rsid w:val="00A41C3B"/>
    <w:rsid w:val="00A41DD0"/>
    <w:rsid w:val="00A4461D"/>
    <w:rsid w:val="00A452F9"/>
    <w:rsid w:val="00A45D52"/>
    <w:rsid w:val="00A501E7"/>
    <w:rsid w:val="00A50D77"/>
    <w:rsid w:val="00A53E6E"/>
    <w:rsid w:val="00A54503"/>
    <w:rsid w:val="00A548DF"/>
    <w:rsid w:val="00A54BBC"/>
    <w:rsid w:val="00A55892"/>
    <w:rsid w:val="00A5661A"/>
    <w:rsid w:val="00A56C84"/>
    <w:rsid w:val="00A573CC"/>
    <w:rsid w:val="00A576A4"/>
    <w:rsid w:val="00A57AB4"/>
    <w:rsid w:val="00A57C84"/>
    <w:rsid w:val="00A633EE"/>
    <w:rsid w:val="00A6492E"/>
    <w:rsid w:val="00A64D71"/>
    <w:rsid w:val="00A64FAB"/>
    <w:rsid w:val="00A65731"/>
    <w:rsid w:val="00A66D04"/>
    <w:rsid w:val="00A67472"/>
    <w:rsid w:val="00A7064E"/>
    <w:rsid w:val="00A70EA5"/>
    <w:rsid w:val="00A711EF"/>
    <w:rsid w:val="00A718D7"/>
    <w:rsid w:val="00A7240A"/>
    <w:rsid w:val="00A7336D"/>
    <w:rsid w:val="00A739D0"/>
    <w:rsid w:val="00A74B0B"/>
    <w:rsid w:val="00A760EA"/>
    <w:rsid w:val="00A764E2"/>
    <w:rsid w:val="00A7717E"/>
    <w:rsid w:val="00A772F4"/>
    <w:rsid w:val="00A77673"/>
    <w:rsid w:val="00A77EDE"/>
    <w:rsid w:val="00A80FF4"/>
    <w:rsid w:val="00A81E34"/>
    <w:rsid w:val="00A824B5"/>
    <w:rsid w:val="00A83738"/>
    <w:rsid w:val="00A839CC"/>
    <w:rsid w:val="00A84DB7"/>
    <w:rsid w:val="00A900B5"/>
    <w:rsid w:val="00A918E8"/>
    <w:rsid w:val="00A91EC0"/>
    <w:rsid w:val="00A934F2"/>
    <w:rsid w:val="00A9601D"/>
    <w:rsid w:val="00A963BD"/>
    <w:rsid w:val="00A967F5"/>
    <w:rsid w:val="00A969B3"/>
    <w:rsid w:val="00A970C5"/>
    <w:rsid w:val="00A97503"/>
    <w:rsid w:val="00A97630"/>
    <w:rsid w:val="00A97D27"/>
    <w:rsid w:val="00AA1E9D"/>
    <w:rsid w:val="00AA474A"/>
    <w:rsid w:val="00AA47A9"/>
    <w:rsid w:val="00AA7594"/>
    <w:rsid w:val="00AB1973"/>
    <w:rsid w:val="00AB2080"/>
    <w:rsid w:val="00AB24BB"/>
    <w:rsid w:val="00AB28CE"/>
    <w:rsid w:val="00AB2B57"/>
    <w:rsid w:val="00AB2B66"/>
    <w:rsid w:val="00AB33D6"/>
    <w:rsid w:val="00AB3B3D"/>
    <w:rsid w:val="00AB41A1"/>
    <w:rsid w:val="00AB5194"/>
    <w:rsid w:val="00AC1106"/>
    <w:rsid w:val="00AC2AE5"/>
    <w:rsid w:val="00AC3D68"/>
    <w:rsid w:val="00AC4153"/>
    <w:rsid w:val="00AC4252"/>
    <w:rsid w:val="00AC4261"/>
    <w:rsid w:val="00AC4B5C"/>
    <w:rsid w:val="00AC500B"/>
    <w:rsid w:val="00AC5E66"/>
    <w:rsid w:val="00AC73C1"/>
    <w:rsid w:val="00AD0F62"/>
    <w:rsid w:val="00AD2CD4"/>
    <w:rsid w:val="00AD2E7D"/>
    <w:rsid w:val="00AD3221"/>
    <w:rsid w:val="00AD348A"/>
    <w:rsid w:val="00AD3B7F"/>
    <w:rsid w:val="00AD4099"/>
    <w:rsid w:val="00AD6C93"/>
    <w:rsid w:val="00AD74FA"/>
    <w:rsid w:val="00AD770D"/>
    <w:rsid w:val="00AD7C23"/>
    <w:rsid w:val="00AE0210"/>
    <w:rsid w:val="00AE1703"/>
    <w:rsid w:val="00AE21D4"/>
    <w:rsid w:val="00AE330F"/>
    <w:rsid w:val="00AE3714"/>
    <w:rsid w:val="00AE3805"/>
    <w:rsid w:val="00AE3A5B"/>
    <w:rsid w:val="00AE3F4A"/>
    <w:rsid w:val="00AE7BE5"/>
    <w:rsid w:val="00AF00AB"/>
    <w:rsid w:val="00AF2084"/>
    <w:rsid w:val="00AF22C8"/>
    <w:rsid w:val="00AF287D"/>
    <w:rsid w:val="00AF2F20"/>
    <w:rsid w:val="00AF3F47"/>
    <w:rsid w:val="00AF681C"/>
    <w:rsid w:val="00AF73B3"/>
    <w:rsid w:val="00B028F9"/>
    <w:rsid w:val="00B04178"/>
    <w:rsid w:val="00B04EAF"/>
    <w:rsid w:val="00B052F5"/>
    <w:rsid w:val="00B07682"/>
    <w:rsid w:val="00B11A9B"/>
    <w:rsid w:val="00B130D0"/>
    <w:rsid w:val="00B13A26"/>
    <w:rsid w:val="00B141DE"/>
    <w:rsid w:val="00B15127"/>
    <w:rsid w:val="00B15479"/>
    <w:rsid w:val="00B178A8"/>
    <w:rsid w:val="00B17F0B"/>
    <w:rsid w:val="00B2044C"/>
    <w:rsid w:val="00B21F7D"/>
    <w:rsid w:val="00B27AAF"/>
    <w:rsid w:val="00B303A8"/>
    <w:rsid w:val="00B3147E"/>
    <w:rsid w:val="00B31E73"/>
    <w:rsid w:val="00B3372C"/>
    <w:rsid w:val="00B34F09"/>
    <w:rsid w:val="00B358CD"/>
    <w:rsid w:val="00B35B01"/>
    <w:rsid w:val="00B376D9"/>
    <w:rsid w:val="00B37720"/>
    <w:rsid w:val="00B40057"/>
    <w:rsid w:val="00B40874"/>
    <w:rsid w:val="00B40B98"/>
    <w:rsid w:val="00B419CC"/>
    <w:rsid w:val="00B41EDD"/>
    <w:rsid w:val="00B45179"/>
    <w:rsid w:val="00B454D4"/>
    <w:rsid w:val="00B45673"/>
    <w:rsid w:val="00B46913"/>
    <w:rsid w:val="00B46E70"/>
    <w:rsid w:val="00B47883"/>
    <w:rsid w:val="00B509A7"/>
    <w:rsid w:val="00B51B0B"/>
    <w:rsid w:val="00B51BF8"/>
    <w:rsid w:val="00B52D74"/>
    <w:rsid w:val="00B54567"/>
    <w:rsid w:val="00B54585"/>
    <w:rsid w:val="00B54896"/>
    <w:rsid w:val="00B570B8"/>
    <w:rsid w:val="00B57706"/>
    <w:rsid w:val="00B5784D"/>
    <w:rsid w:val="00B57FDE"/>
    <w:rsid w:val="00B63910"/>
    <w:rsid w:val="00B64A34"/>
    <w:rsid w:val="00B66536"/>
    <w:rsid w:val="00B66C86"/>
    <w:rsid w:val="00B7104D"/>
    <w:rsid w:val="00B71AFA"/>
    <w:rsid w:val="00B74F26"/>
    <w:rsid w:val="00B75149"/>
    <w:rsid w:val="00B7532A"/>
    <w:rsid w:val="00B754C8"/>
    <w:rsid w:val="00B764B1"/>
    <w:rsid w:val="00B76DCC"/>
    <w:rsid w:val="00B82C4D"/>
    <w:rsid w:val="00B843B0"/>
    <w:rsid w:val="00B85CEE"/>
    <w:rsid w:val="00B8687F"/>
    <w:rsid w:val="00B9024D"/>
    <w:rsid w:val="00B9159E"/>
    <w:rsid w:val="00B92642"/>
    <w:rsid w:val="00B935A2"/>
    <w:rsid w:val="00B946AE"/>
    <w:rsid w:val="00B95BBB"/>
    <w:rsid w:val="00BA0198"/>
    <w:rsid w:val="00BA0223"/>
    <w:rsid w:val="00BA0FE0"/>
    <w:rsid w:val="00BA10CC"/>
    <w:rsid w:val="00BA20FC"/>
    <w:rsid w:val="00BA4A81"/>
    <w:rsid w:val="00BA4D99"/>
    <w:rsid w:val="00BA7E0F"/>
    <w:rsid w:val="00BB0022"/>
    <w:rsid w:val="00BB2792"/>
    <w:rsid w:val="00BB2F68"/>
    <w:rsid w:val="00BB6B9F"/>
    <w:rsid w:val="00BC0F7C"/>
    <w:rsid w:val="00BC25C9"/>
    <w:rsid w:val="00BC414C"/>
    <w:rsid w:val="00BC497B"/>
    <w:rsid w:val="00BC68AF"/>
    <w:rsid w:val="00BC72D4"/>
    <w:rsid w:val="00BC7542"/>
    <w:rsid w:val="00BD227C"/>
    <w:rsid w:val="00BD2CBD"/>
    <w:rsid w:val="00BD44F7"/>
    <w:rsid w:val="00BD55C9"/>
    <w:rsid w:val="00BE0F91"/>
    <w:rsid w:val="00BE1E39"/>
    <w:rsid w:val="00BE3F59"/>
    <w:rsid w:val="00BE50EC"/>
    <w:rsid w:val="00BE5923"/>
    <w:rsid w:val="00BF4A3C"/>
    <w:rsid w:val="00BF5687"/>
    <w:rsid w:val="00BF5D0D"/>
    <w:rsid w:val="00BF6487"/>
    <w:rsid w:val="00BF6B40"/>
    <w:rsid w:val="00BF6F7A"/>
    <w:rsid w:val="00C00984"/>
    <w:rsid w:val="00C00C10"/>
    <w:rsid w:val="00C01A70"/>
    <w:rsid w:val="00C020CC"/>
    <w:rsid w:val="00C0232A"/>
    <w:rsid w:val="00C05AB6"/>
    <w:rsid w:val="00C103E1"/>
    <w:rsid w:val="00C10B5D"/>
    <w:rsid w:val="00C1378B"/>
    <w:rsid w:val="00C14D4D"/>
    <w:rsid w:val="00C171B0"/>
    <w:rsid w:val="00C200BE"/>
    <w:rsid w:val="00C20AAA"/>
    <w:rsid w:val="00C21A92"/>
    <w:rsid w:val="00C224BF"/>
    <w:rsid w:val="00C22B7F"/>
    <w:rsid w:val="00C24B30"/>
    <w:rsid w:val="00C2527E"/>
    <w:rsid w:val="00C25906"/>
    <w:rsid w:val="00C25963"/>
    <w:rsid w:val="00C30A51"/>
    <w:rsid w:val="00C31934"/>
    <w:rsid w:val="00C32792"/>
    <w:rsid w:val="00C329BF"/>
    <w:rsid w:val="00C37310"/>
    <w:rsid w:val="00C40990"/>
    <w:rsid w:val="00C41B11"/>
    <w:rsid w:val="00C41D54"/>
    <w:rsid w:val="00C41EB5"/>
    <w:rsid w:val="00C42DAE"/>
    <w:rsid w:val="00C43664"/>
    <w:rsid w:val="00C43A73"/>
    <w:rsid w:val="00C443B4"/>
    <w:rsid w:val="00C44F9A"/>
    <w:rsid w:val="00C4649E"/>
    <w:rsid w:val="00C46D4D"/>
    <w:rsid w:val="00C47198"/>
    <w:rsid w:val="00C47512"/>
    <w:rsid w:val="00C501E0"/>
    <w:rsid w:val="00C50DC0"/>
    <w:rsid w:val="00C5108A"/>
    <w:rsid w:val="00C51238"/>
    <w:rsid w:val="00C51B84"/>
    <w:rsid w:val="00C52E3E"/>
    <w:rsid w:val="00C53928"/>
    <w:rsid w:val="00C55F67"/>
    <w:rsid w:val="00C56ACB"/>
    <w:rsid w:val="00C56FAA"/>
    <w:rsid w:val="00C57461"/>
    <w:rsid w:val="00C576C1"/>
    <w:rsid w:val="00C57798"/>
    <w:rsid w:val="00C61F56"/>
    <w:rsid w:val="00C62313"/>
    <w:rsid w:val="00C62E56"/>
    <w:rsid w:val="00C636B3"/>
    <w:rsid w:val="00C636F0"/>
    <w:rsid w:val="00C659F3"/>
    <w:rsid w:val="00C664F8"/>
    <w:rsid w:val="00C70C03"/>
    <w:rsid w:val="00C71244"/>
    <w:rsid w:val="00C72F55"/>
    <w:rsid w:val="00C735DC"/>
    <w:rsid w:val="00C7433A"/>
    <w:rsid w:val="00C74C92"/>
    <w:rsid w:val="00C76A4E"/>
    <w:rsid w:val="00C7700A"/>
    <w:rsid w:val="00C77CAE"/>
    <w:rsid w:val="00C80E13"/>
    <w:rsid w:val="00C82C93"/>
    <w:rsid w:val="00C8364E"/>
    <w:rsid w:val="00C8496C"/>
    <w:rsid w:val="00C85C08"/>
    <w:rsid w:val="00C85D11"/>
    <w:rsid w:val="00C86A17"/>
    <w:rsid w:val="00C86CA4"/>
    <w:rsid w:val="00C870A6"/>
    <w:rsid w:val="00C873C0"/>
    <w:rsid w:val="00C873CD"/>
    <w:rsid w:val="00C87FB1"/>
    <w:rsid w:val="00C9140A"/>
    <w:rsid w:val="00C92D55"/>
    <w:rsid w:val="00C95294"/>
    <w:rsid w:val="00C957DF"/>
    <w:rsid w:val="00C96171"/>
    <w:rsid w:val="00C97498"/>
    <w:rsid w:val="00C97E49"/>
    <w:rsid w:val="00CA02A7"/>
    <w:rsid w:val="00CA0C8D"/>
    <w:rsid w:val="00CA162E"/>
    <w:rsid w:val="00CA1EF6"/>
    <w:rsid w:val="00CA23F1"/>
    <w:rsid w:val="00CA357E"/>
    <w:rsid w:val="00CA35CC"/>
    <w:rsid w:val="00CA5F37"/>
    <w:rsid w:val="00CA5F57"/>
    <w:rsid w:val="00CB3247"/>
    <w:rsid w:val="00CB5247"/>
    <w:rsid w:val="00CB7C2A"/>
    <w:rsid w:val="00CC1789"/>
    <w:rsid w:val="00CC1EBA"/>
    <w:rsid w:val="00CC699F"/>
    <w:rsid w:val="00CC6E1F"/>
    <w:rsid w:val="00CC778D"/>
    <w:rsid w:val="00CD05E9"/>
    <w:rsid w:val="00CD2009"/>
    <w:rsid w:val="00CD30EC"/>
    <w:rsid w:val="00CD379C"/>
    <w:rsid w:val="00CD46DE"/>
    <w:rsid w:val="00CD5870"/>
    <w:rsid w:val="00CD5CFA"/>
    <w:rsid w:val="00CD5FE6"/>
    <w:rsid w:val="00CD6917"/>
    <w:rsid w:val="00CD7394"/>
    <w:rsid w:val="00CE0066"/>
    <w:rsid w:val="00CE0988"/>
    <w:rsid w:val="00CE0B70"/>
    <w:rsid w:val="00CE172C"/>
    <w:rsid w:val="00CE25CD"/>
    <w:rsid w:val="00CE27EF"/>
    <w:rsid w:val="00CE28BB"/>
    <w:rsid w:val="00CE2DCE"/>
    <w:rsid w:val="00CE3409"/>
    <w:rsid w:val="00CE4331"/>
    <w:rsid w:val="00CE50CA"/>
    <w:rsid w:val="00CE6BD6"/>
    <w:rsid w:val="00CE73B3"/>
    <w:rsid w:val="00CF159F"/>
    <w:rsid w:val="00CF1A37"/>
    <w:rsid w:val="00CF40D8"/>
    <w:rsid w:val="00CF4F6F"/>
    <w:rsid w:val="00CF6DD0"/>
    <w:rsid w:val="00CF73E1"/>
    <w:rsid w:val="00CF7F13"/>
    <w:rsid w:val="00D00E38"/>
    <w:rsid w:val="00D01ACC"/>
    <w:rsid w:val="00D03BA4"/>
    <w:rsid w:val="00D04BD5"/>
    <w:rsid w:val="00D05EB2"/>
    <w:rsid w:val="00D07AD8"/>
    <w:rsid w:val="00D116A1"/>
    <w:rsid w:val="00D117EB"/>
    <w:rsid w:val="00D12830"/>
    <w:rsid w:val="00D12F64"/>
    <w:rsid w:val="00D134A1"/>
    <w:rsid w:val="00D134D0"/>
    <w:rsid w:val="00D15758"/>
    <w:rsid w:val="00D159DE"/>
    <w:rsid w:val="00D15FF7"/>
    <w:rsid w:val="00D16881"/>
    <w:rsid w:val="00D17893"/>
    <w:rsid w:val="00D17E79"/>
    <w:rsid w:val="00D20004"/>
    <w:rsid w:val="00D213B5"/>
    <w:rsid w:val="00D21F79"/>
    <w:rsid w:val="00D22F57"/>
    <w:rsid w:val="00D2334E"/>
    <w:rsid w:val="00D243EB"/>
    <w:rsid w:val="00D247FA"/>
    <w:rsid w:val="00D252D8"/>
    <w:rsid w:val="00D31211"/>
    <w:rsid w:val="00D312BF"/>
    <w:rsid w:val="00D31640"/>
    <w:rsid w:val="00D3197C"/>
    <w:rsid w:val="00D32BF7"/>
    <w:rsid w:val="00D33349"/>
    <w:rsid w:val="00D333F1"/>
    <w:rsid w:val="00D343CC"/>
    <w:rsid w:val="00D35C75"/>
    <w:rsid w:val="00D3760B"/>
    <w:rsid w:val="00D40304"/>
    <w:rsid w:val="00D40C66"/>
    <w:rsid w:val="00D41857"/>
    <w:rsid w:val="00D422E9"/>
    <w:rsid w:val="00D42FB6"/>
    <w:rsid w:val="00D430FF"/>
    <w:rsid w:val="00D44692"/>
    <w:rsid w:val="00D44B08"/>
    <w:rsid w:val="00D45A27"/>
    <w:rsid w:val="00D46941"/>
    <w:rsid w:val="00D46AF9"/>
    <w:rsid w:val="00D47B5F"/>
    <w:rsid w:val="00D50030"/>
    <w:rsid w:val="00D51170"/>
    <w:rsid w:val="00D526D8"/>
    <w:rsid w:val="00D52ADB"/>
    <w:rsid w:val="00D54480"/>
    <w:rsid w:val="00D54493"/>
    <w:rsid w:val="00D5465B"/>
    <w:rsid w:val="00D546E2"/>
    <w:rsid w:val="00D54B2F"/>
    <w:rsid w:val="00D54F59"/>
    <w:rsid w:val="00D5631F"/>
    <w:rsid w:val="00D5647D"/>
    <w:rsid w:val="00D567E7"/>
    <w:rsid w:val="00D603A7"/>
    <w:rsid w:val="00D61E1D"/>
    <w:rsid w:val="00D62D57"/>
    <w:rsid w:val="00D6575B"/>
    <w:rsid w:val="00D65D82"/>
    <w:rsid w:val="00D662AB"/>
    <w:rsid w:val="00D662CE"/>
    <w:rsid w:val="00D664A7"/>
    <w:rsid w:val="00D66BFA"/>
    <w:rsid w:val="00D675C1"/>
    <w:rsid w:val="00D67D1A"/>
    <w:rsid w:val="00D70273"/>
    <w:rsid w:val="00D73004"/>
    <w:rsid w:val="00D73D64"/>
    <w:rsid w:val="00D75084"/>
    <w:rsid w:val="00D758B6"/>
    <w:rsid w:val="00D758BF"/>
    <w:rsid w:val="00D76B53"/>
    <w:rsid w:val="00D773F7"/>
    <w:rsid w:val="00D773FF"/>
    <w:rsid w:val="00D801F6"/>
    <w:rsid w:val="00D80466"/>
    <w:rsid w:val="00D80A63"/>
    <w:rsid w:val="00D811C1"/>
    <w:rsid w:val="00D817EA"/>
    <w:rsid w:val="00D818A7"/>
    <w:rsid w:val="00D82BAF"/>
    <w:rsid w:val="00D8414F"/>
    <w:rsid w:val="00D85FA0"/>
    <w:rsid w:val="00D86A46"/>
    <w:rsid w:val="00D86F79"/>
    <w:rsid w:val="00D8761D"/>
    <w:rsid w:val="00D87893"/>
    <w:rsid w:val="00D87F46"/>
    <w:rsid w:val="00D90060"/>
    <w:rsid w:val="00D90566"/>
    <w:rsid w:val="00D916FB"/>
    <w:rsid w:val="00D921AA"/>
    <w:rsid w:val="00D92A86"/>
    <w:rsid w:val="00D93657"/>
    <w:rsid w:val="00D93AD9"/>
    <w:rsid w:val="00D96C75"/>
    <w:rsid w:val="00D974F8"/>
    <w:rsid w:val="00D977CA"/>
    <w:rsid w:val="00DA0A18"/>
    <w:rsid w:val="00DA0F78"/>
    <w:rsid w:val="00DA197F"/>
    <w:rsid w:val="00DA1D99"/>
    <w:rsid w:val="00DA2BDB"/>
    <w:rsid w:val="00DA3BC2"/>
    <w:rsid w:val="00DA4DFA"/>
    <w:rsid w:val="00DA55D4"/>
    <w:rsid w:val="00DB0110"/>
    <w:rsid w:val="00DB155C"/>
    <w:rsid w:val="00DB1CA5"/>
    <w:rsid w:val="00DB1D20"/>
    <w:rsid w:val="00DB418C"/>
    <w:rsid w:val="00DB52AE"/>
    <w:rsid w:val="00DB7556"/>
    <w:rsid w:val="00DC0C83"/>
    <w:rsid w:val="00DC16D7"/>
    <w:rsid w:val="00DC2569"/>
    <w:rsid w:val="00DC360E"/>
    <w:rsid w:val="00DC4478"/>
    <w:rsid w:val="00DC4783"/>
    <w:rsid w:val="00DC641C"/>
    <w:rsid w:val="00DD02A2"/>
    <w:rsid w:val="00DD1B8B"/>
    <w:rsid w:val="00DD1DF0"/>
    <w:rsid w:val="00DD3FDE"/>
    <w:rsid w:val="00DD56C3"/>
    <w:rsid w:val="00DD5FEC"/>
    <w:rsid w:val="00DD6EFD"/>
    <w:rsid w:val="00DD7BFC"/>
    <w:rsid w:val="00DD7DF9"/>
    <w:rsid w:val="00DE21A8"/>
    <w:rsid w:val="00DE3BC7"/>
    <w:rsid w:val="00DE5487"/>
    <w:rsid w:val="00DE622C"/>
    <w:rsid w:val="00DE67FD"/>
    <w:rsid w:val="00DE6DD9"/>
    <w:rsid w:val="00DF1BE4"/>
    <w:rsid w:val="00DF2F4D"/>
    <w:rsid w:val="00DF3659"/>
    <w:rsid w:val="00DF5692"/>
    <w:rsid w:val="00DF6067"/>
    <w:rsid w:val="00DF6B63"/>
    <w:rsid w:val="00DF7A0C"/>
    <w:rsid w:val="00DF7D13"/>
    <w:rsid w:val="00E03A42"/>
    <w:rsid w:val="00E053F4"/>
    <w:rsid w:val="00E05A34"/>
    <w:rsid w:val="00E06E80"/>
    <w:rsid w:val="00E10E86"/>
    <w:rsid w:val="00E115C4"/>
    <w:rsid w:val="00E11931"/>
    <w:rsid w:val="00E14BD0"/>
    <w:rsid w:val="00E154B4"/>
    <w:rsid w:val="00E16DFE"/>
    <w:rsid w:val="00E173B6"/>
    <w:rsid w:val="00E21B44"/>
    <w:rsid w:val="00E23328"/>
    <w:rsid w:val="00E24826"/>
    <w:rsid w:val="00E30C91"/>
    <w:rsid w:val="00E32732"/>
    <w:rsid w:val="00E3284A"/>
    <w:rsid w:val="00E341D2"/>
    <w:rsid w:val="00E3456A"/>
    <w:rsid w:val="00E352C3"/>
    <w:rsid w:val="00E36851"/>
    <w:rsid w:val="00E37434"/>
    <w:rsid w:val="00E40592"/>
    <w:rsid w:val="00E42539"/>
    <w:rsid w:val="00E429AE"/>
    <w:rsid w:val="00E451E1"/>
    <w:rsid w:val="00E527D2"/>
    <w:rsid w:val="00E541B0"/>
    <w:rsid w:val="00E56E0C"/>
    <w:rsid w:val="00E575A7"/>
    <w:rsid w:val="00E57BEC"/>
    <w:rsid w:val="00E6101A"/>
    <w:rsid w:val="00E621A1"/>
    <w:rsid w:val="00E631AA"/>
    <w:rsid w:val="00E669FF"/>
    <w:rsid w:val="00E679CA"/>
    <w:rsid w:val="00E70B76"/>
    <w:rsid w:val="00E70DD0"/>
    <w:rsid w:val="00E72021"/>
    <w:rsid w:val="00E72AE4"/>
    <w:rsid w:val="00E7373D"/>
    <w:rsid w:val="00E7429D"/>
    <w:rsid w:val="00E76019"/>
    <w:rsid w:val="00E77B25"/>
    <w:rsid w:val="00E80DC3"/>
    <w:rsid w:val="00E82392"/>
    <w:rsid w:val="00E83455"/>
    <w:rsid w:val="00E8460D"/>
    <w:rsid w:val="00E84EAF"/>
    <w:rsid w:val="00E85C73"/>
    <w:rsid w:val="00E85FB1"/>
    <w:rsid w:val="00E86590"/>
    <w:rsid w:val="00E93170"/>
    <w:rsid w:val="00E9354B"/>
    <w:rsid w:val="00E953F1"/>
    <w:rsid w:val="00E9760A"/>
    <w:rsid w:val="00EA09FF"/>
    <w:rsid w:val="00EA245E"/>
    <w:rsid w:val="00EA2AB1"/>
    <w:rsid w:val="00EA2ED2"/>
    <w:rsid w:val="00EA3C0A"/>
    <w:rsid w:val="00EA4503"/>
    <w:rsid w:val="00EA4621"/>
    <w:rsid w:val="00EA5B13"/>
    <w:rsid w:val="00EA6DCF"/>
    <w:rsid w:val="00EA6F45"/>
    <w:rsid w:val="00EA73C5"/>
    <w:rsid w:val="00EA7A6C"/>
    <w:rsid w:val="00EB2150"/>
    <w:rsid w:val="00EB2D86"/>
    <w:rsid w:val="00EB451D"/>
    <w:rsid w:val="00EB4549"/>
    <w:rsid w:val="00EB5D6A"/>
    <w:rsid w:val="00EB6945"/>
    <w:rsid w:val="00EC0E70"/>
    <w:rsid w:val="00EC2F8A"/>
    <w:rsid w:val="00EC3371"/>
    <w:rsid w:val="00EC48E2"/>
    <w:rsid w:val="00EC4F53"/>
    <w:rsid w:val="00EC7153"/>
    <w:rsid w:val="00EC71F8"/>
    <w:rsid w:val="00EC753E"/>
    <w:rsid w:val="00ED03CB"/>
    <w:rsid w:val="00ED09F1"/>
    <w:rsid w:val="00ED281B"/>
    <w:rsid w:val="00ED5768"/>
    <w:rsid w:val="00ED5E12"/>
    <w:rsid w:val="00ED6F09"/>
    <w:rsid w:val="00EE1CD6"/>
    <w:rsid w:val="00EE6F79"/>
    <w:rsid w:val="00EE7561"/>
    <w:rsid w:val="00EE7DC1"/>
    <w:rsid w:val="00EE7DF5"/>
    <w:rsid w:val="00EF060A"/>
    <w:rsid w:val="00EF15F0"/>
    <w:rsid w:val="00EF216A"/>
    <w:rsid w:val="00EF4A87"/>
    <w:rsid w:val="00EF51A9"/>
    <w:rsid w:val="00EF5357"/>
    <w:rsid w:val="00EF5813"/>
    <w:rsid w:val="00EF7448"/>
    <w:rsid w:val="00EF74EE"/>
    <w:rsid w:val="00EF7941"/>
    <w:rsid w:val="00F025DE"/>
    <w:rsid w:val="00F02C0D"/>
    <w:rsid w:val="00F03895"/>
    <w:rsid w:val="00F044AC"/>
    <w:rsid w:val="00F04517"/>
    <w:rsid w:val="00F0545C"/>
    <w:rsid w:val="00F05FDC"/>
    <w:rsid w:val="00F06AA2"/>
    <w:rsid w:val="00F06EA6"/>
    <w:rsid w:val="00F10B44"/>
    <w:rsid w:val="00F13176"/>
    <w:rsid w:val="00F175BC"/>
    <w:rsid w:val="00F1784A"/>
    <w:rsid w:val="00F17E4B"/>
    <w:rsid w:val="00F20663"/>
    <w:rsid w:val="00F2071E"/>
    <w:rsid w:val="00F219A9"/>
    <w:rsid w:val="00F21D93"/>
    <w:rsid w:val="00F2206A"/>
    <w:rsid w:val="00F25369"/>
    <w:rsid w:val="00F25FCD"/>
    <w:rsid w:val="00F2606B"/>
    <w:rsid w:val="00F26928"/>
    <w:rsid w:val="00F26BFA"/>
    <w:rsid w:val="00F26C83"/>
    <w:rsid w:val="00F3004D"/>
    <w:rsid w:val="00F30880"/>
    <w:rsid w:val="00F30EC7"/>
    <w:rsid w:val="00F31FAF"/>
    <w:rsid w:val="00F3305C"/>
    <w:rsid w:val="00F36C9F"/>
    <w:rsid w:val="00F37FB7"/>
    <w:rsid w:val="00F416CD"/>
    <w:rsid w:val="00F41F99"/>
    <w:rsid w:val="00F42CBC"/>
    <w:rsid w:val="00F43E2B"/>
    <w:rsid w:val="00F45396"/>
    <w:rsid w:val="00F50A0B"/>
    <w:rsid w:val="00F521B4"/>
    <w:rsid w:val="00F525B4"/>
    <w:rsid w:val="00F52BCA"/>
    <w:rsid w:val="00F54416"/>
    <w:rsid w:val="00F55886"/>
    <w:rsid w:val="00F55AC4"/>
    <w:rsid w:val="00F60A49"/>
    <w:rsid w:val="00F613DB"/>
    <w:rsid w:val="00F6151F"/>
    <w:rsid w:val="00F621B9"/>
    <w:rsid w:val="00F6272F"/>
    <w:rsid w:val="00F6294A"/>
    <w:rsid w:val="00F63E84"/>
    <w:rsid w:val="00F653AD"/>
    <w:rsid w:val="00F65727"/>
    <w:rsid w:val="00F657B3"/>
    <w:rsid w:val="00F6771F"/>
    <w:rsid w:val="00F67D19"/>
    <w:rsid w:val="00F70F26"/>
    <w:rsid w:val="00F71165"/>
    <w:rsid w:val="00F713E9"/>
    <w:rsid w:val="00F72728"/>
    <w:rsid w:val="00F7274B"/>
    <w:rsid w:val="00F77618"/>
    <w:rsid w:val="00F80FAB"/>
    <w:rsid w:val="00F81812"/>
    <w:rsid w:val="00F81DB9"/>
    <w:rsid w:val="00F82C71"/>
    <w:rsid w:val="00F865DA"/>
    <w:rsid w:val="00F90091"/>
    <w:rsid w:val="00F934BB"/>
    <w:rsid w:val="00F9490D"/>
    <w:rsid w:val="00F95D62"/>
    <w:rsid w:val="00F95DA0"/>
    <w:rsid w:val="00FA2F38"/>
    <w:rsid w:val="00FA2FEE"/>
    <w:rsid w:val="00FA38D7"/>
    <w:rsid w:val="00FA3E56"/>
    <w:rsid w:val="00FA6303"/>
    <w:rsid w:val="00FB1406"/>
    <w:rsid w:val="00FB18F3"/>
    <w:rsid w:val="00FB20F9"/>
    <w:rsid w:val="00FB2D5E"/>
    <w:rsid w:val="00FB2EB7"/>
    <w:rsid w:val="00FB5281"/>
    <w:rsid w:val="00FB52DA"/>
    <w:rsid w:val="00FC0833"/>
    <w:rsid w:val="00FC250D"/>
    <w:rsid w:val="00FC5345"/>
    <w:rsid w:val="00FD00A0"/>
    <w:rsid w:val="00FD03B9"/>
    <w:rsid w:val="00FD2990"/>
    <w:rsid w:val="00FD42A4"/>
    <w:rsid w:val="00FD4331"/>
    <w:rsid w:val="00FD52AD"/>
    <w:rsid w:val="00FD6F2F"/>
    <w:rsid w:val="00FE374C"/>
    <w:rsid w:val="00FE3B2E"/>
    <w:rsid w:val="00FE5A19"/>
    <w:rsid w:val="00FE77D3"/>
    <w:rsid w:val="00FF0A40"/>
    <w:rsid w:val="00FF39F3"/>
    <w:rsid w:val="00FF6E90"/>
    <w:rsid w:val="00FF7319"/>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380EE1D5"/>
  <w15:docId w15:val="{08602CCE-61AD-47ED-A6E5-D89E9BBA19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rebuchet MS" w:eastAsia="Calibri" w:hAnsi="Trebuchet MS"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semiHidden="1"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F5357"/>
    <w:rPr>
      <w:rFonts w:cs="Trebuchet MS"/>
      <w:lang w:eastAsia="en-US"/>
    </w:rPr>
  </w:style>
  <w:style w:type="paragraph" w:styleId="Naslov1">
    <w:name w:val="heading 1"/>
    <w:basedOn w:val="Navaden"/>
    <w:next w:val="Navaden"/>
    <w:link w:val="Naslov1Znak"/>
    <w:uiPriority w:val="99"/>
    <w:qFormat/>
    <w:rsid w:val="00207F95"/>
    <w:pPr>
      <w:keepNext/>
      <w:spacing w:before="240" w:after="60"/>
      <w:outlineLvl w:val="0"/>
    </w:pPr>
    <w:rPr>
      <w:rFonts w:ascii="Arial" w:eastAsia="Times New Roman" w:hAnsi="Arial" w:cs="Arial"/>
      <w:b/>
      <w:bCs/>
      <w:kern w:val="32"/>
      <w:sz w:val="32"/>
      <w:szCs w:val="32"/>
      <w:lang w:val="en-US"/>
    </w:rPr>
  </w:style>
  <w:style w:type="paragraph" w:styleId="Naslov2">
    <w:name w:val="heading 2"/>
    <w:basedOn w:val="Navaden"/>
    <w:next w:val="Navaden"/>
    <w:link w:val="Naslov2Znak"/>
    <w:uiPriority w:val="99"/>
    <w:qFormat/>
    <w:rsid w:val="00207F95"/>
    <w:pPr>
      <w:keepNext/>
      <w:spacing w:before="240" w:after="60"/>
      <w:outlineLvl w:val="1"/>
    </w:pPr>
    <w:rPr>
      <w:rFonts w:ascii="Arial" w:eastAsia="Times New Roman" w:hAnsi="Arial" w:cs="Arial"/>
      <w:b/>
      <w:bCs/>
      <w:i/>
      <w:iCs/>
      <w:sz w:val="28"/>
      <w:szCs w:val="28"/>
      <w:lang w:val="en-US"/>
    </w:rPr>
  </w:style>
  <w:style w:type="paragraph" w:styleId="Naslov3">
    <w:name w:val="heading 3"/>
    <w:basedOn w:val="Navaden"/>
    <w:next w:val="Navaden"/>
    <w:link w:val="Naslov3Znak"/>
    <w:autoRedefine/>
    <w:uiPriority w:val="99"/>
    <w:qFormat/>
    <w:rsid w:val="004F5CCE"/>
    <w:pPr>
      <w:keepNext/>
      <w:shd w:val="clear" w:color="auto" w:fill="FFFFFF" w:themeFill="background1"/>
      <w:ind w:left="1232"/>
      <w:jc w:val="both"/>
      <w:outlineLvl w:val="2"/>
    </w:pPr>
    <w:rPr>
      <w:rFonts w:eastAsia="Times New Roman"/>
      <w:b/>
      <w:bCs/>
      <w:iCs/>
      <w:lang w:val="en-US"/>
    </w:rPr>
  </w:style>
  <w:style w:type="paragraph" w:styleId="Naslov4">
    <w:name w:val="heading 4"/>
    <w:basedOn w:val="Navaden"/>
    <w:next w:val="Navaden"/>
    <w:link w:val="Naslov4Znak"/>
    <w:uiPriority w:val="99"/>
    <w:qFormat/>
    <w:rsid w:val="00207F95"/>
    <w:pPr>
      <w:keepNext/>
      <w:spacing w:before="240" w:after="60"/>
      <w:outlineLvl w:val="3"/>
    </w:pPr>
    <w:rPr>
      <w:rFonts w:ascii="Times New Roman" w:eastAsia="Times New Roman" w:hAnsi="Times New Roman" w:cs="Times New Roman"/>
      <w:b/>
      <w:bCs/>
      <w:sz w:val="28"/>
      <w:szCs w:val="28"/>
      <w:lang w:val="en-US"/>
    </w:rPr>
  </w:style>
  <w:style w:type="paragraph" w:styleId="Naslov5">
    <w:name w:val="heading 5"/>
    <w:basedOn w:val="Navaden"/>
    <w:next w:val="Navaden"/>
    <w:link w:val="Naslov5Znak"/>
    <w:uiPriority w:val="99"/>
    <w:qFormat/>
    <w:rsid w:val="00207F95"/>
    <w:pPr>
      <w:keepNext/>
      <w:widowControl w:val="0"/>
      <w:jc w:val="center"/>
      <w:outlineLvl w:val="4"/>
    </w:pPr>
    <w:rPr>
      <w:rFonts w:ascii="Arial" w:eastAsia="Times New Roman" w:hAnsi="Arial" w:cs="Arial"/>
      <w:b/>
      <w:bCs/>
      <w:sz w:val="32"/>
      <w:szCs w:val="32"/>
      <w:lang w:val="en-US"/>
    </w:rPr>
  </w:style>
  <w:style w:type="paragraph" w:styleId="Naslov6">
    <w:name w:val="heading 6"/>
    <w:basedOn w:val="Navaden"/>
    <w:next w:val="Navaden"/>
    <w:link w:val="Naslov6Znak"/>
    <w:uiPriority w:val="99"/>
    <w:qFormat/>
    <w:rsid w:val="00207F95"/>
    <w:pPr>
      <w:spacing w:before="240" w:after="60"/>
      <w:outlineLvl w:val="5"/>
    </w:pPr>
    <w:rPr>
      <w:rFonts w:ascii="Times New Roman" w:eastAsia="Times New Roman" w:hAnsi="Times New Roman" w:cs="Times New Roman"/>
      <w:b/>
      <w:bCs/>
      <w:lang w:eastAsia="sl-SI"/>
    </w:rPr>
  </w:style>
  <w:style w:type="paragraph" w:styleId="Naslov7">
    <w:name w:val="heading 7"/>
    <w:basedOn w:val="Navaden"/>
    <w:next w:val="Navaden"/>
    <w:link w:val="Naslov7Znak"/>
    <w:uiPriority w:val="99"/>
    <w:qFormat/>
    <w:rsid w:val="00207F95"/>
    <w:pPr>
      <w:keepNext/>
      <w:widowControl w:val="0"/>
      <w:jc w:val="both"/>
      <w:outlineLvl w:val="6"/>
    </w:pPr>
    <w:rPr>
      <w:rFonts w:ascii="Arial" w:eastAsia="Times New Roman" w:hAnsi="Arial" w:cs="Arial"/>
      <w:b/>
      <w:bCs/>
      <w:sz w:val="24"/>
      <w:szCs w:val="24"/>
      <w:lang w:val="en-US"/>
    </w:rPr>
  </w:style>
  <w:style w:type="paragraph" w:styleId="Naslov8">
    <w:name w:val="heading 8"/>
    <w:basedOn w:val="Navaden"/>
    <w:next w:val="Navaden"/>
    <w:link w:val="Naslov8Znak"/>
    <w:uiPriority w:val="99"/>
    <w:qFormat/>
    <w:rsid w:val="00207F95"/>
    <w:pPr>
      <w:keepNext/>
      <w:shd w:val="pct15" w:color="auto" w:fill="FFFFFF"/>
      <w:tabs>
        <w:tab w:val="left" w:pos="2410"/>
      </w:tabs>
      <w:outlineLvl w:val="7"/>
    </w:pPr>
    <w:rPr>
      <w:rFonts w:ascii="Times New Roman" w:eastAsia="Times New Roman" w:hAnsi="Times New Roman" w:cs="Times New Roman"/>
      <w:b/>
      <w:bCs/>
      <w:sz w:val="24"/>
      <w:szCs w:val="24"/>
      <w:lang w:val="en-US"/>
    </w:rPr>
  </w:style>
  <w:style w:type="paragraph" w:styleId="Naslov9">
    <w:name w:val="heading 9"/>
    <w:basedOn w:val="Navaden"/>
    <w:next w:val="Navaden"/>
    <w:link w:val="Naslov9Znak"/>
    <w:uiPriority w:val="99"/>
    <w:qFormat/>
    <w:rsid w:val="00207F95"/>
    <w:pPr>
      <w:spacing w:before="240" w:after="60"/>
      <w:outlineLvl w:val="8"/>
    </w:pPr>
    <w:rPr>
      <w:rFonts w:ascii="Arial" w:eastAsia="Times New Roman" w:hAnsi="Arial" w:cs="Arial"/>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locked/>
    <w:rsid w:val="00207F95"/>
    <w:rPr>
      <w:rFonts w:ascii="Arial" w:hAnsi="Arial" w:cs="Arial"/>
      <w:b/>
      <w:bCs/>
      <w:kern w:val="32"/>
      <w:sz w:val="32"/>
      <w:szCs w:val="32"/>
      <w:lang w:val="en-US"/>
    </w:rPr>
  </w:style>
  <w:style w:type="character" w:customStyle="1" w:styleId="Naslov2Znak">
    <w:name w:val="Naslov 2 Znak"/>
    <w:basedOn w:val="Privzetapisavaodstavka"/>
    <w:link w:val="Naslov2"/>
    <w:uiPriority w:val="99"/>
    <w:locked/>
    <w:rsid w:val="00207F95"/>
    <w:rPr>
      <w:rFonts w:ascii="Arial" w:hAnsi="Arial" w:cs="Arial"/>
      <w:b/>
      <w:bCs/>
      <w:i/>
      <w:iCs/>
      <w:sz w:val="28"/>
      <w:szCs w:val="28"/>
      <w:lang w:val="en-US"/>
    </w:rPr>
  </w:style>
  <w:style w:type="character" w:customStyle="1" w:styleId="Naslov3Znak">
    <w:name w:val="Naslov 3 Znak"/>
    <w:basedOn w:val="Privzetapisavaodstavka"/>
    <w:link w:val="Naslov3"/>
    <w:uiPriority w:val="99"/>
    <w:locked/>
    <w:rsid w:val="004F5CCE"/>
    <w:rPr>
      <w:rFonts w:eastAsia="Times New Roman" w:cs="Trebuchet MS"/>
      <w:b/>
      <w:bCs/>
      <w:iCs/>
      <w:shd w:val="clear" w:color="auto" w:fill="FFFFFF" w:themeFill="background1"/>
      <w:lang w:val="en-US" w:eastAsia="en-US"/>
    </w:rPr>
  </w:style>
  <w:style w:type="character" w:customStyle="1" w:styleId="Naslov4Znak">
    <w:name w:val="Naslov 4 Znak"/>
    <w:basedOn w:val="Privzetapisavaodstavka"/>
    <w:link w:val="Naslov4"/>
    <w:uiPriority w:val="99"/>
    <w:locked/>
    <w:rsid w:val="00207F95"/>
    <w:rPr>
      <w:rFonts w:ascii="Times New Roman" w:hAnsi="Times New Roman" w:cs="Times New Roman"/>
      <w:b/>
      <w:bCs/>
      <w:sz w:val="28"/>
      <w:szCs w:val="28"/>
      <w:lang w:val="en-US"/>
    </w:rPr>
  </w:style>
  <w:style w:type="character" w:customStyle="1" w:styleId="Naslov5Znak">
    <w:name w:val="Naslov 5 Znak"/>
    <w:basedOn w:val="Privzetapisavaodstavka"/>
    <w:link w:val="Naslov5"/>
    <w:uiPriority w:val="99"/>
    <w:locked/>
    <w:rsid w:val="00207F95"/>
    <w:rPr>
      <w:rFonts w:ascii="Arial" w:hAnsi="Arial" w:cs="Arial"/>
      <w:b/>
      <w:bCs/>
      <w:sz w:val="32"/>
      <w:szCs w:val="32"/>
      <w:lang w:val="en-US"/>
    </w:rPr>
  </w:style>
  <w:style w:type="character" w:customStyle="1" w:styleId="Naslov6Znak">
    <w:name w:val="Naslov 6 Znak"/>
    <w:basedOn w:val="Privzetapisavaodstavka"/>
    <w:link w:val="Naslov6"/>
    <w:uiPriority w:val="99"/>
    <w:locked/>
    <w:rsid w:val="00207F95"/>
    <w:rPr>
      <w:rFonts w:ascii="Times New Roman" w:hAnsi="Times New Roman" w:cs="Times New Roman"/>
      <w:b/>
      <w:bCs/>
      <w:sz w:val="22"/>
      <w:szCs w:val="22"/>
      <w:lang w:eastAsia="sl-SI"/>
    </w:rPr>
  </w:style>
  <w:style w:type="character" w:customStyle="1" w:styleId="Naslov7Znak">
    <w:name w:val="Naslov 7 Znak"/>
    <w:basedOn w:val="Privzetapisavaodstavka"/>
    <w:link w:val="Naslov7"/>
    <w:uiPriority w:val="99"/>
    <w:locked/>
    <w:rsid w:val="00207F95"/>
    <w:rPr>
      <w:rFonts w:ascii="Arial" w:hAnsi="Arial" w:cs="Arial"/>
      <w:b/>
      <w:bCs/>
      <w:sz w:val="24"/>
      <w:szCs w:val="24"/>
      <w:lang w:val="en-US"/>
    </w:rPr>
  </w:style>
  <w:style w:type="character" w:customStyle="1" w:styleId="Naslov8Znak">
    <w:name w:val="Naslov 8 Znak"/>
    <w:basedOn w:val="Privzetapisavaodstavka"/>
    <w:link w:val="Naslov8"/>
    <w:uiPriority w:val="99"/>
    <w:locked/>
    <w:rsid w:val="00207F95"/>
    <w:rPr>
      <w:rFonts w:ascii="Times New Roman" w:hAnsi="Times New Roman" w:cs="Times New Roman"/>
      <w:b/>
      <w:bCs/>
      <w:sz w:val="24"/>
      <w:szCs w:val="24"/>
      <w:shd w:val="pct15" w:color="auto" w:fill="FFFFFF"/>
      <w:lang w:val="en-US"/>
    </w:rPr>
  </w:style>
  <w:style w:type="character" w:customStyle="1" w:styleId="Naslov9Znak">
    <w:name w:val="Naslov 9 Znak"/>
    <w:basedOn w:val="Privzetapisavaodstavka"/>
    <w:link w:val="Naslov9"/>
    <w:uiPriority w:val="99"/>
    <w:locked/>
    <w:rsid w:val="00207F95"/>
    <w:rPr>
      <w:rFonts w:ascii="Arial" w:hAnsi="Arial" w:cs="Arial"/>
      <w:sz w:val="22"/>
      <w:szCs w:val="22"/>
      <w:lang w:val="en-US"/>
    </w:rPr>
  </w:style>
  <w:style w:type="paragraph" w:styleId="Glava">
    <w:name w:val="header"/>
    <w:aliases w:val="Znak5 Znak,Header Char,Glava Znak Znak Znak Znak,Glava Znak Znak Znak Znak Znak,Glava Znak Znak Znak,Glava Znak Znak Znak Znak Znak Znak Znak Znak Znak Znak Znak Znak Znak Zn Znak,Glava Znak Znak Znak Znak Znak Znak Znak Znak Znak Znak Znak"/>
    <w:basedOn w:val="Navaden"/>
    <w:link w:val="GlavaZnak"/>
    <w:uiPriority w:val="99"/>
    <w:rsid w:val="005F0F7C"/>
    <w:pPr>
      <w:tabs>
        <w:tab w:val="center" w:pos="4536"/>
        <w:tab w:val="right" w:pos="9072"/>
      </w:tabs>
    </w:pPr>
  </w:style>
  <w:style w:type="character" w:customStyle="1" w:styleId="GlavaZnak">
    <w:name w:val="Glava Znak"/>
    <w:aliases w:val="Znak5 Znak Znak,Header Char Znak,Glava Znak Znak Znak Znak Znak1,Glava Znak Znak Znak Znak Znak Znak,Glava Znak Znak Znak Znak1,Glava Znak Znak Znak Znak Znak Znak Znak Znak Znak Znak Znak Znak Znak Zn Znak Znak"/>
    <w:basedOn w:val="Privzetapisavaodstavka"/>
    <w:link w:val="Glava"/>
    <w:uiPriority w:val="99"/>
    <w:locked/>
    <w:rsid w:val="005F0F7C"/>
  </w:style>
  <w:style w:type="paragraph" w:styleId="Noga">
    <w:name w:val="footer"/>
    <w:basedOn w:val="Navaden"/>
    <w:link w:val="NogaZnak"/>
    <w:uiPriority w:val="99"/>
    <w:rsid w:val="005F0F7C"/>
    <w:pPr>
      <w:tabs>
        <w:tab w:val="center" w:pos="4536"/>
        <w:tab w:val="right" w:pos="9072"/>
      </w:tabs>
    </w:pPr>
  </w:style>
  <w:style w:type="character" w:customStyle="1" w:styleId="NogaZnak">
    <w:name w:val="Noga Znak"/>
    <w:basedOn w:val="Privzetapisavaodstavka"/>
    <w:link w:val="Noga"/>
    <w:uiPriority w:val="99"/>
    <w:locked/>
    <w:rsid w:val="005F0F7C"/>
  </w:style>
  <w:style w:type="table" w:styleId="Tabelamrea">
    <w:name w:val="Table Grid"/>
    <w:basedOn w:val="Navadnatabela"/>
    <w:uiPriority w:val="39"/>
    <w:rsid w:val="005F0F7C"/>
    <w:rPr>
      <w:rFonts w:cs="Trebuchet M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rsid w:val="005F0F7C"/>
    <w:rPr>
      <w:rFonts w:ascii="Tahoma" w:hAnsi="Tahoma" w:cs="Tahoma"/>
      <w:sz w:val="16"/>
      <w:szCs w:val="16"/>
    </w:rPr>
  </w:style>
  <w:style w:type="character" w:customStyle="1" w:styleId="BesedilooblakaZnak">
    <w:name w:val="Besedilo oblačka Znak"/>
    <w:basedOn w:val="Privzetapisavaodstavka"/>
    <w:link w:val="Besedilooblaka"/>
    <w:uiPriority w:val="99"/>
    <w:locked/>
    <w:rsid w:val="005F0F7C"/>
    <w:rPr>
      <w:rFonts w:ascii="Tahoma" w:hAnsi="Tahoma" w:cs="Tahoma"/>
      <w:sz w:val="16"/>
      <w:szCs w:val="16"/>
    </w:rPr>
  </w:style>
  <w:style w:type="paragraph" w:customStyle="1" w:styleId="Default">
    <w:name w:val="Default"/>
    <w:link w:val="DefaultZnak"/>
    <w:rsid w:val="00207F95"/>
    <w:pPr>
      <w:autoSpaceDE w:val="0"/>
      <w:autoSpaceDN w:val="0"/>
      <w:adjustRightInd w:val="0"/>
    </w:pPr>
    <w:rPr>
      <w:rFonts w:ascii="Times New Roman" w:eastAsia="Times New Roman" w:hAnsi="Times New Roman"/>
      <w:color w:val="000000"/>
      <w:sz w:val="24"/>
      <w:szCs w:val="24"/>
    </w:rPr>
  </w:style>
  <w:style w:type="character" w:styleId="Hiperpovezava">
    <w:name w:val="Hyperlink"/>
    <w:basedOn w:val="Privzetapisavaodstavka"/>
    <w:rsid w:val="00207F95"/>
    <w:rPr>
      <w:color w:val="0000FF"/>
      <w:u w:val="single"/>
    </w:rPr>
  </w:style>
  <w:style w:type="character" w:styleId="tevilkastrani">
    <w:name w:val="page number"/>
    <w:basedOn w:val="Privzetapisavaodstavka"/>
    <w:uiPriority w:val="99"/>
    <w:rsid w:val="00207F95"/>
  </w:style>
  <w:style w:type="paragraph" w:styleId="Telobesedila-zamik">
    <w:name w:val="Body Text Indent"/>
    <w:basedOn w:val="Navaden"/>
    <w:link w:val="Telobesedila-zamikZnak"/>
    <w:uiPriority w:val="99"/>
    <w:rsid w:val="00207F95"/>
    <w:pPr>
      <w:spacing w:after="120"/>
      <w:ind w:left="283"/>
    </w:pPr>
    <w:rPr>
      <w:rFonts w:ascii="Times New Roman" w:eastAsia="Times New Roman" w:hAnsi="Times New Roman" w:cs="Times New Roman"/>
      <w:sz w:val="24"/>
      <w:szCs w:val="24"/>
    </w:rPr>
  </w:style>
  <w:style w:type="character" w:customStyle="1" w:styleId="Telobesedila-zamikZnak">
    <w:name w:val="Telo besedila - zamik Znak"/>
    <w:basedOn w:val="Privzetapisavaodstavka"/>
    <w:link w:val="Telobesedila-zamik"/>
    <w:uiPriority w:val="99"/>
    <w:locked/>
    <w:rsid w:val="00207F95"/>
    <w:rPr>
      <w:rFonts w:ascii="Times New Roman" w:hAnsi="Times New Roman" w:cs="Times New Roman"/>
      <w:sz w:val="24"/>
      <w:szCs w:val="24"/>
    </w:rPr>
  </w:style>
  <w:style w:type="paragraph" w:styleId="Telobesedila-zamik2">
    <w:name w:val="Body Text Indent 2"/>
    <w:basedOn w:val="Navaden"/>
    <w:link w:val="Telobesedila-zamik2Znak"/>
    <w:uiPriority w:val="99"/>
    <w:rsid w:val="00207F95"/>
    <w:pPr>
      <w:spacing w:after="120" w:line="480" w:lineRule="auto"/>
      <w:ind w:left="283"/>
    </w:pPr>
    <w:rPr>
      <w:rFonts w:ascii="Times New Roman" w:eastAsia="Times New Roman" w:hAnsi="Times New Roman" w:cs="Times New Roman"/>
      <w:sz w:val="24"/>
      <w:szCs w:val="24"/>
    </w:rPr>
  </w:style>
  <w:style w:type="character" w:customStyle="1" w:styleId="Telobesedila-zamik2Znak">
    <w:name w:val="Telo besedila - zamik 2 Znak"/>
    <w:basedOn w:val="Privzetapisavaodstavka"/>
    <w:link w:val="Telobesedila-zamik2"/>
    <w:uiPriority w:val="99"/>
    <w:locked/>
    <w:rsid w:val="00207F95"/>
    <w:rPr>
      <w:rFonts w:ascii="Times New Roman" w:hAnsi="Times New Roman" w:cs="Times New Roman"/>
      <w:sz w:val="24"/>
      <w:szCs w:val="24"/>
    </w:rPr>
  </w:style>
  <w:style w:type="paragraph" w:styleId="Telobesedila-zamik3">
    <w:name w:val="Body Text Indent 3"/>
    <w:basedOn w:val="Navaden"/>
    <w:link w:val="Telobesedila-zamik3Znak"/>
    <w:uiPriority w:val="99"/>
    <w:rsid w:val="00207F95"/>
    <w:pPr>
      <w:spacing w:after="120"/>
      <w:ind w:left="283"/>
    </w:pPr>
    <w:rPr>
      <w:rFonts w:ascii="Times New Roman" w:eastAsia="Times New Roman" w:hAnsi="Times New Roman" w:cs="Times New Roman"/>
      <w:sz w:val="16"/>
      <w:szCs w:val="16"/>
      <w:lang w:eastAsia="sl-SI"/>
    </w:rPr>
  </w:style>
  <w:style w:type="character" w:customStyle="1" w:styleId="Telobesedila-zamik3Znak">
    <w:name w:val="Telo besedila - zamik 3 Znak"/>
    <w:basedOn w:val="Privzetapisavaodstavka"/>
    <w:link w:val="Telobesedila-zamik3"/>
    <w:uiPriority w:val="99"/>
    <w:locked/>
    <w:rsid w:val="00207F95"/>
    <w:rPr>
      <w:rFonts w:ascii="Times New Roman" w:hAnsi="Times New Roman" w:cs="Times New Roman"/>
      <w:sz w:val="16"/>
      <w:szCs w:val="16"/>
      <w:lang w:eastAsia="sl-SI"/>
    </w:rPr>
  </w:style>
  <w:style w:type="paragraph" w:styleId="Telobesedila">
    <w:name w:val="Body Text"/>
    <w:basedOn w:val="Navaden"/>
    <w:link w:val="TelobesedilaZnak"/>
    <w:uiPriority w:val="99"/>
    <w:rsid w:val="00207F95"/>
    <w:pPr>
      <w:spacing w:after="120"/>
    </w:pPr>
    <w:rPr>
      <w:rFonts w:ascii="Times New Roman" w:eastAsia="Times New Roman" w:hAnsi="Times New Roman" w:cs="Times New Roman"/>
      <w:sz w:val="24"/>
      <w:szCs w:val="24"/>
      <w:lang w:val="en-US"/>
    </w:rPr>
  </w:style>
  <w:style w:type="character" w:customStyle="1" w:styleId="TelobesedilaZnak">
    <w:name w:val="Telo besedila Znak"/>
    <w:basedOn w:val="Privzetapisavaodstavka"/>
    <w:link w:val="Telobesedila"/>
    <w:uiPriority w:val="99"/>
    <w:locked/>
    <w:rsid w:val="00207F95"/>
    <w:rPr>
      <w:rFonts w:ascii="Times New Roman" w:hAnsi="Times New Roman" w:cs="Times New Roman"/>
      <w:sz w:val="24"/>
      <w:szCs w:val="24"/>
      <w:lang w:val="en-US"/>
    </w:rPr>
  </w:style>
  <w:style w:type="paragraph" w:styleId="Golobesedilo">
    <w:name w:val="Plain Text"/>
    <w:basedOn w:val="Navaden"/>
    <w:link w:val="GolobesediloZnak"/>
    <w:uiPriority w:val="99"/>
    <w:rsid w:val="00207F95"/>
    <w:rPr>
      <w:rFonts w:ascii="Consolas" w:eastAsia="Times New Roman" w:hAnsi="Consolas" w:cs="Consolas"/>
      <w:sz w:val="21"/>
      <w:szCs w:val="21"/>
    </w:rPr>
  </w:style>
  <w:style w:type="character" w:customStyle="1" w:styleId="GolobesediloZnak">
    <w:name w:val="Golo besedilo Znak"/>
    <w:basedOn w:val="Privzetapisavaodstavka"/>
    <w:link w:val="Golobesedilo"/>
    <w:uiPriority w:val="99"/>
    <w:locked/>
    <w:rsid w:val="00207F95"/>
    <w:rPr>
      <w:rFonts w:ascii="Consolas" w:hAnsi="Consolas" w:cs="Consolas"/>
      <w:sz w:val="21"/>
      <w:szCs w:val="21"/>
    </w:rPr>
  </w:style>
  <w:style w:type="paragraph" w:styleId="Napis">
    <w:name w:val="caption"/>
    <w:basedOn w:val="Navaden"/>
    <w:next w:val="Navaden"/>
    <w:uiPriority w:val="99"/>
    <w:qFormat/>
    <w:rsid w:val="00207F95"/>
    <w:pPr>
      <w:widowControl w:val="0"/>
    </w:pPr>
    <w:rPr>
      <w:rFonts w:ascii="Times New Roman" w:eastAsia="Times New Roman" w:hAnsi="Times New Roman" w:cs="Times New Roman"/>
      <w:b/>
      <w:bCs/>
      <w:sz w:val="20"/>
      <w:szCs w:val="20"/>
      <w:lang w:eastAsia="sl-SI"/>
    </w:rPr>
  </w:style>
  <w:style w:type="paragraph" w:styleId="HTML-oblikovano">
    <w:name w:val="HTML Preformatted"/>
    <w:basedOn w:val="Navaden"/>
    <w:link w:val="HTML-oblikovanoZnak"/>
    <w:uiPriority w:val="99"/>
    <w:rsid w:val="00207F9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val="en-US"/>
    </w:rPr>
  </w:style>
  <w:style w:type="character" w:customStyle="1" w:styleId="HTML-oblikovanoZnak">
    <w:name w:val="HTML-oblikovano Znak"/>
    <w:basedOn w:val="Privzetapisavaodstavka"/>
    <w:link w:val="HTML-oblikovano"/>
    <w:uiPriority w:val="99"/>
    <w:locked/>
    <w:rsid w:val="00207F95"/>
    <w:rPr>
      <w:rFonts w:ascii="Courier New" w:hAnsi="Courier New" w:cs="Courier New"/>
      <w:color w:val="000000"/>
      <w:sz w:val="18"/>
      <w:szCs w:val="18"/>
      <w:lang w:val="en-US"/>
    </w:rPr>
  </w:style>
  <w:style w:type="character" w:styleId="Pripombasklic">
    <w:name w:val="annotation reference"/>
    <w:basedOn w:val="Privzetapisavaodstavka"/>
    <w:uiPriority w:val="99"/>
    <w:semiHidden/>
    <w:rsid w:val="00207F95"/>
    <w:rPr>
      <w:sz w:val="16"/>
      <w:szCs w:val="16"/>
    </w:rPr>
  </w:style>
  <w:style w:type="paragraph" w:styleId="Pripombabesedilo">
    <w:name w:val="annotation text"/>
    <w:basedOn w:val="Navaden"/>
    <w:link w:val="PripombabesediloZnak"/>
    <w:uiPriority w:val="99"/>
    <w:semiHidden/>
    <w:rsid w:val="00207F95"/>
    <w:rPr>
      <w:rFonts w:ascii="Times New Roman" w:eastAsia="Times New Roman" w:hAnsi="Times New Roman" w:cs="Times New Roman"/>
      <w:sz w:val="20"/>
      <w:szCs w:val="20"/>
      <w:lang w:eastAsia="sl-SI"/>
    </w:rPr>
  </w:style>
  <w:style w:type="character" w:customStyle="1" w:styleId="PripombabesediloZnak">
    <w:name w:val="Pripomba – besedilo Znak"/>
    <w:basedOn w:val="Privzetapisavaodstavka"/>
    <w:link w:val="Pripombabesedilo"/>
    <w:uiPriority w:val="99"/>
    <w:locked/>
    <w:rsid w:val="00207F95"/>
    <w:rPr>
      <w:rFonts w:ascii="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rsid w:val="00207F95"/>
    <w:rPr>
      <w:b/>
      <w:bCs/>
      <w:lang w:val="en-US" w:eastAsia="en-US"/>
    </w:rPr>
  </w:style>
  <w:style w:type="character" w:customStyle="1" w:styleId="ZadevapripombeZnak">
    <w:name w:val="Zadeva pripombe Znak"/>
    <w:basedOn w:val="PripombabesediloZnak"/>
    <w:link w:val="Zadevapripombe"/>
    <w:uiPriority w:val="99"/>
    <w:locked/>
    <w:rsid w:val="00207F95"/>
    <w:rPr>
      <w:rFonts w:ascii="Times New Roman" w:hAnsi="Times New Roman" w:cs="Times New Roman"/>
      <w:b/>
      <w:bCs/>
      <w:sz w:val="20"/>
      <w:szCs w:val="20"/>
      <w:lang w:val="en-US" w:eastAsia="sl-SI"/>
    </w:rPr>
  </w:style>
  <w:style w:type="paragraph" w:styleId="Odstavekseznama">
    <w:name w:val="List Paragraph"/>
    <w:aliases w:val="za tekst"/>
    <w:basedOn w:val="Navaden"/>
    <w:link w:val="OdstavekseznamaZnak"/>
    <w:uiPriority w:val="34"/>
    <w:qFormat/>
    <w:rsid w:val="00207F95"/>
    <w:pPr>
      <w:ind w:left="708"/>
    </w:pPr>
    <w:rPr>
      <w:rFonts w:ascii="Times New Roman" w:eastAsia="Times New Roman" w:hAnsi="Times New Roman" w:cs="Times New Roman"/>
      <w:sz w:val="24"/>
      <w:szCs w:val="24"/>
      <w:lang w:eastAsia="sl-SI"/>
    </w:rPr>
  </w:style>
  <w:style w:type="character" w:styleId="SledenaHiperpovezava">
    <w:name w:val="FollowedHyperlink"/>
    <w:basedOn w:val="Privzetapisavaodstavka"/>
    <w:uiPriority w:val="99"/>
    <w:rsid w:val="00207F95"/>
    <w:rPr>
      <w:color w:val="800080"/>
      <w:u w:val="single"/>
    </w:rPr>
  </w:style>
  <w:style w:type="paragraph" w:styleId="Telobesedila2">
    <w:name w:val="Body Text 2"/>
    <w:basedOn w:val="Navaden"/>
    <w:link w:val="Telobesedila2Znak"/>
    <w:uiPriority w:val="99"/>
    <w:rsid w:val="00207F95"/>
    <w:pPr>
      <w:widowControl w:val="0"/>
      <w:tabs>
        <w:tab w:val="left" w:pos="709"/>
      </w:tabs>
      <w:jc w:val="both"/>
    </w:pPr>
    <w:rPr>
      <w:rFonts w:ascii="Arial" w:eastAsia="Times New Roman" w:hAnsi="Arial" w:cs="Arial"/>
      <w:sz w:val="24"/>
      <w:szCs w:val="24"/>
      <w:lang w:val="en-US"/>
    </w:rPr>
  </w:style>
  <w:style w:type="character" w:customStyle="1" w:styleId="Telobesedila2Znak">
    <w:name w:val="Telo besedila 2 Znak"/>
    <w:basedOn w:val="Privzetapisavaodstavka"/>
    <w:link w:val="Telobesedila2"/>
    <w:uiPriority w:val="99"/>
    <w:locked/>
    <w:rsid w:val="00207F95"/>
    <w:rPr>
      <w:rFonts w:ascii="Arial" w:hAnsi="Arial" w:cs="Arial"/>
      <w:sz w:val="24"/>
      <w:szCs w:val="24"/>
      <w:lang w:val="en-US"/>
    </w:rPr>
  </w:style>
  <w:style w:type="paragraph" w:styleId="Telobesedila3">
    <w:name w:val="Body Text 3"/>
    <w:basedOn w:val="Navaden"/>
    <w:link w:val="Telobesedila3Znak"/>
    <w:uiPriority w:val="99"/>
    <w:rsid w:val="00207F95"/>
    <w:pPr>
      <w:widowControl w:val="0"/>
      <w:jc w:val="both"/>
    </w:pPr>
    <w:rPr>
      <w:rFonts w:ascii="Arial" w:eastAsia="Times New Roman" w:hAnsi="Arial" w:cs="Arial"/>
      <w:b/>
      <w:bCs/>
      <w:sz w:val="24"/>
      <w:szCs w:val="24"/>
      <w:lang w:val="en-US"/>
    </w:rPr>
  </w:style>
  <w:style w:type="character" w:customStyle="1" w:styleId="Telobesedila3Znak">
    <w:name w:val="Telo besedila 3 Znak"/>
    <w:basedOn w:val="Privzetapisavaodstavka"/>
    <w:link w:val="Telobesedila3"/>
    <w:uiPriority w:val="99"/>
    <w:locked/>
    <w:rsid w:val="00207F95"/>
    <w:rPr>
      <w:rFonts w:ascii="Arial" w:hAnsi="Arial" w:cs="Arial"/>
      <w:b/>
      <w:bCs/>
      <w:sz w:val="24"/>
      <w:szCs w:val="24"/>
      <w:lang w:val="en-US"/>
    </w:rPr>
  </w:style>
  <w:style w:type="paragraph" w:customStyle="1" w:styleId="esegmentt">
    <w:name w:val="esegment_t"/>
    <w:basedOn w:val="Navaden"/>
    <w:uiPriority w:val="99"/>
    <w:rsid w:val="00207F95"/>
    <w:pPr>
      <w:spacing w:after="140" w:line="360" w:lineRule="atLeast"/>
      <w:jc w:val="center"/>
    </w:pPr>
    <w:rPr>
      <w:rFonts w:ascii="Times New Roman" w:eastAsia="Times New Roman" w:hAnsi="Times New Roman" w:cs="Times New Roman"/>
      <w:b/>
      <w:bCs/>
      <w:color w:val="6B7E9D"/>
      <w:sz w:val="31"/>
      <w:szCs w:val="31"/>
      <w:lang w:eastAsia="sl-SI"/>
    </w:rPr>
  </w:style>
  <w:style w:type="paragraph" w:styleId="Brezrazmikov">
    <w:name w:val="No Spacing"/>
    <w:link w:val="BrezrazmikovZnak"/>
    <w:uiPriority w:val="99"/>
    <w:qFormat/>
    <w:rsid w:val="00207F95"/>
    <w:rPr>
      <w:rFonts w:ascii="Times New Roman" w:eastAsia="Times New Roman" w:hAnsi="Times New Roman"/>
      <w:lang w:eastAsia="en-US"/>
    </w:rPr>
  </w:style>
  <w:style w:type="paragraph" w:styleId="Naslov">
    <w:name w:val="Title"/>
    <w:basedOn w:val="Navaden"/>
    <w:link w:val="NaslovZnak"/>
    <w:qFormat/>
    <w:rsid w:val="00207F95"/>
    <w:pPr>
      <w:jc w:val="center"/>
    </w:pPr>
    <w:rPr>
      <w:rFonts w:ascii="Times New Roman" w:eastAsia="Times New Roman" w:hAnsi="Times New Roman" w:cs="Times New Roman"/>
      <w:b/>
      <w:bCs/>
      <w:sz w:val="28"/>
      <w:szCs w:val="28"/>
      <w:lang w:val="en-US"/>
    </w:rPr>
  </w:style>
  <w:style w:type="character" w:customStyle="1" w:styleId="NaslovZnak">
    <w:name w:val="Naslov Znak"/>
    <w:basedOn w:val="Privzetapisavaodstavka"/>
    <w:link w:val="Naslov"/>
    <w:locked/>
    <w:rsid w:val="00207F95"/>
    <w:rPr>
      <w:rFonts w:ascii="Times New Roman" w:hAnsi="Times New Roman" w:cs="Times New Roman"/>
      <w:b/>
      <w:bCs/>
      <w:sz w:val="24"/>
      <w:szCs w:val="24"/>
      <w:lang w:val="en-US"/>
    </w:rPr>
  </w:style>
  <w:style w:type="paragraph" w:styleId="Zgradbadokumenta">
    <w:name w:val="Document Map"/>
    <w:basedOn w:val="Navaden"/>
    <w:link w:val="ZgradbadokumentaZnak"/>
    <w:uiPriority w:val="99"/>
    <w:semiHidden/>
    <w:rsid w:val="00207F95"/>
    <w:pPr>
      <w:shd w:val="clear" w:color="auto" w:fill="000080"/>
    </w:pPr>
    <w:rPr>
      <w:rFonts w:ascii="Tahoma" w:eastAsia="Times New Roman" w:hAnsi="Tahoma" w:cs="Tahoma"/>
      <w:sz w:val="24"/>
      <w:szCs w:val="24"/>
      <w:lang w:val="en-US"/>
    </w:rPr>
  </w:style>
  <w:style w:type="character" w:customStyle="1" w:styleId="ZgradbadokumentaZnak">
    <w:name w:val="Zgradba dokumenta Znak"/>
    <w:basedOn w:val="Privzetapisavaodstavka"/>
    <w:link w:val="Zgradbadokumenta"/>
    <w:uiPriority w:val="99"/>
    <w:locked/>
    <w:rsid w:val="00207F95"/>
    <w:rPr>
      <w:rFonts w:ascii="Tahoma" w:hAnsi="Tahoma" w:cs="Tahoma"/>
      <w:sz w:val="24"/>
      <w:szCs w:val="24"/>
      <w:shd w:val="clear" w:color="auto" w:fill="000080"/>
      <w:lang w:val="en-US"/>
    </w:rPr>
  </w:style>
  <w:style w:type="paragraph" w:customStyle="1" w:styleId="body">
    <w:name w:val="body"/>
    <w:basedOn w:val="Navaden"/>
    <w:uiPriority w:val="99"/>
    <w:rsid w:val="00207F95"/>
    <w:pPr>
      <w:jc w:val="both"/>
    </w:pPr>
    <w:rPr>
      <w:rFonts w:ascii="Frutiger" w:eastAsia="Times New Roman" w:hAnsi="Frutiger" w:cs="Frutiger"/>
    </w:rPr>
  </w:style>
  <w:style w:type="paragraph" w:styleId="Sprotnaopomba-besedilo">
    <w:name w:val="footnote text"/>
    <w:basedOn w:val="Navaden"/>
    <w:link w:val="Sprotnaopomba-besediloZnak"/>
    <w:uiPriority w:val="99"/>
    <w:rsid w:val="00207F95"/>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uiPriority w:val="99"/>
    <w:locked/>
    <w:rsid w:val="00207F95"/>
    <w:rPr>
      <w:rFonts w:ascii="Times New Roman" w:hAnsi="Times New Roman" w:cs="Times New Roman"/>
      <w:sz w:val="20"/>
      <w:szCs w:val="20"/>
      <w:lang w:eastAsia="sl-SI"/>
    </w:rPr>
  </w:style>
  <w:style w:type="character" w:styleId="Sprotnaopomba-sklic">
    <w:name w:val="footnote reference"/>
    <w:basedOn w:val="Privzetapisavaodstavka"/>
    <w:uiPriority w:val="99"/>
    <w:rsid w:val="00207F95"/>
    <w:rPr>
      <w:vertAlign w:val="superscript"/>
    </w:rPr>
  </w:style>
  <w:style w:type="paragraph" w:customStyle="1" w:styleId="Telobesedila21">
    <w:name w:val="Telo besedila 21"/>
    <w:basedOn w:val="Navaden"/>
    <w:uiPriority w:val="99"/>
    <w:rsid w:val="00207F95"/>
    <w:pPr>
      <w:suppressAutoHyphens/>
      <w:spacing w:line="240" w:lineRule="exact"/>
      <w:jc w:val="both"/>
    </w:pPr>
    <w:rPr>
      <w:rFonts w:ascii="Times New Roman" w:eastAsia="Times New Roman" w:hAnsi="Times New Roman" w:cs="Times New Roman"/>
      <w:sz w:val="24"/>
      <w:szCs w:val="24"/>
      <w:lang w:eastAsia="ar-SA"/>
    </w:rPr>
  </w:style>
  <w:style w:type="paragraph" w:customStyle="1" w:styleId="Telobesedila31">
    <w:name w:val="Telo besedila 31"/>
    <w:basedOn w:val="Navaden"/>
    <w:uiPriority w:val="99"/>
    <w:rsid w:val="00207F95"/>
    <w:pPr>
      <w:suppressAutoHyphens/>
      <w:spacing w:after="120"/>
    </w:pPr>
    <w:rPr>
      <w:rFonts w:ascii="SL Dutch" w:eastAsia="Times New Roman" w:hAnsi="SL Dutch" w:cs="SL Dutch"/>
      <w:sz w:val="16"/>
      <w:szCs w:val="16"/>
      <w:lang w:eastAsia="ar-SA"/>
    </w:rPr>
  </w:style>
  <w:style w:type="character" w:customStyle="1" w:styleId="WW8Num3z0">
    <w:name w:val="WW8Num3z0"/>
    <w:uiPriority w:val="99"/>
    <w:rsid w:val="00207F95"/>
    <w:rPr>
      <w:rFonts w:ascii="Arial" w:hAnsi="Arial" w:cs="Arial"/>
      <w:sz w:val="22"/>
      <w:szCs w:val="22"/>
    </w:rPr>
  </w:style>
  <w:style w:type="paragraph" w:customStyle="1" w:styleId="Telobesedila32">
    <w:name w:val="Telo besedila 32"/>
    <w:basedOn w:val="Navaden"/>
    <w:uiPriority w:val="99"/>
    <w:rsid w:val="00207F95"/>
    <w:pPr>
      <w:jc w:val="both"/>
    </w:pPr>
    <w:rPr>
      <w:rFonts w:ascii="Arial" w:eastAsia="Times New Roman" w:hAnsi="Arial" w:cs="Arial"/>
      <w:lang w:eastAsia="sl-SI"/>
    </w:rPr>
  </w:style>
  <w:style w:type="paragraph" w:customStyle="1" w:styleId="BESEDILO">
    <w:name w:val="BESEDILO"/>
    <w:uiPriority w:val="99"/>
    <w:rsid w:val="00207F95"/>
    <w:pPr>
      <w:keepLines/>
      <w:widowControl w:val="0"/>
      <w:tabs>
        <w:tab w:val="left" w:pos="2155"/>
      </w:tabs>
      <w:suppressAutoHyphens/>
      <w:jc w:val="both"/>
    </w:pPr>
    <w:rPr>
      <w:rFonts w:ascii="Arial" w:eastAsia="Times New Roman" w:hAnsi="Arial" w:cs="Arial"/>
      <w:kern w:val="1"/>
      <w:sz w:val="20"/>
      <w:szCs w:val="20"/>
      <w:lang w:eastAsia="ar-SA"/>
    </w:rPr>
  </w:style>
  <w:style w:type="paragraph" w:customStyle="1" w:styleId="Vsebinatabele">
    <w:name w:val="Vsebina tabele"/>
    <w:basedOn w:val="Navaden"/>
    <w:uiPriority w:val="99"/>
    <w:rsid w:val="00207F95"/>
    <w:pPr>
      <w:widowControl w:val="0"/>
      <w:suppressLineNumbers/>
      <w:suppressAutoHyphens/>
    </w:pPr>
    <w:rPr>
      <w:rFonts w:ascii="Times New Roman" w:eastAsia="Times New Roman" w:hAnsi="Times New Roman" w:cs="Times New Roman"/>
      <w:kern w:val="1"/>
      <w:sz w:val="24"/>
      <w:szCs w:val="24"/>
      <w:lang w:eastAsia="sl-SI"/>
    </w:rPr>
  </w:style>
  <w:style w:type="paragraph" w:customStyle="1" w:styleId="Preformatted">
    <w:name w:val="Preformatted"/>
    <w:basedOn w:val="Navaden"/>
    <w:uiPriority w:val="99"/>
    <w:rsid w:val="00207F95"/>
    <w:pPr>
      <w:tabs>
        <w:tab w:val="left" w:pos="0"/>
        <w:tab w:val="left" w:pos="959"/>
        <w:tab w:val="left" w:pos="1918"/>
        <w:tab w:val="left" w:pos="2877"/>
        <w:tab w:val="left" w:pos="3836"/>
        <w:tab w:val="left" w:pos="4795"/>
        <w:tab w:val="left" w:pos="5754"/>
        <w:tab w:val="left" w:pos="6713"/>
        <w:tab w:val="left" w:pos="7672"/>
        <w:tab w:val="left" w:pos="8631"/>
        <w:tab w:val="left" w:pos="9590"/>
      </w:tabs>
      <w:overflowPunct w:val="0"/>
      <w:autoSpaceDE w:val="0"/>
      <w:autoSpaceDN w:val="0"/>
      <w:adjustRightInd w:val="0"/>
      <w:textAlignment w:val="baseline"/>
    </w:pPr>
    <w:rPr>
      <w:rFonts w:ascii="Courier New" w:eastAsia="Times New Roman" w:hAnsi="Courier New" w:cs="Courier New"/>
      <w:sz w:val="20"/>
      <w:szCs w:val="20"/>
      <w:lang w:eastAsia="sl-SI"/>
    </w:rPr>
  </w:style>
  <w:style w:type="paragraph" w:styleId="Podnaslov">
    <w:name w:val="Subtitle"/>
    <w:basedOn w:val="Navaden"/>
    <w:next w:val="Navaden"/>
    <w:link w:val="PodnaslovZnak"/>
    <w:uiPriority w:val="99"/>
    <w:qFormat/>
    <w:rsid w:val="00207F95"/>
    <w:pPr>
      <w:spacing w:after="60"/>
      <w:jc w:val="center"/>
      <w:outlineLvl w:val="1"/>
    </w:pPr>
    <w:rPr>
      <w:rFonts w:ascii="Cambria" w:eastAsia="Times New Roman" w:hAnsi="Cambria" w:cs="Cambria"/>
      <w:sz w:val="24"/>
      <w:szCs w:val="24"/>
      <w:lang w:eastAsia="sl-SI"/>
    </w:rPr>
  </w:style>
  <w:style w:type="character" w:customStyle="1" w:styleId="PodnaslovZnak">
    <w:name w:val="Podnaslov Znak"/>
    <w:basedOn w:val="Privzetapisavaodstavka"/>
    <w:link w:val="Podnaslov"/>
    <w:uiPriority w:val="99"/>
    <w:locked/>
    <w:rsid w:val="00207F95"/>
    <w:rPr>
      <w:rFonts w:ascii="Cambria" w:hAnsi="Cambria" w:cs="Cambria"/>
      <w:sz w:val="24"/>
      <w:szCs w:val="24"/>
      <w:lang w:eastAsia="sl-SI"/>
    </w:rPr>
  </w:style>
  <w:style w:type="character" w:customStyle="1" w:styleId="BrezrazmikovZnak">
    <w:name w:val="Brez razmikov Znak"/>
    <w:basedOn w:val="Privzetapisavaodstavka"/>
    <w:link w:val="Brezrazmikov"/>
    <w:uiPriority w:val="99"/>
    <w:locked/>
    <w:rsid w:val="00207F95"/>
    <w:rPr>
      <w:rFonts w:ascii="Times New Roman" w:hAnsi="Times New Roman" w:cs="Times New Roman"/>
      <w:sz w:val="22"/>
      <w:szCs w:val="22"/>
      <w:lang w:val="sl-SI" w:eastAsia="en-US"/>
    </w:rPr>
  </w:style>
  <w:style w:type="paragraph" w:styleId="NaslovTOC">
    <w:name w:val="TOC Heading"/>
    <w:basedOn w:val="Naslov1"/>
    <w:next w:val="Navaden"/>
    <w:uiPriority w:val="99"/>
    <w:qFormat/>
    <w:rsid w:val="00207F95"/>
    <w:pPr>
      <w:keepLines/>
      <w:spacing w:before="480" w:after="0" w:line="276" w:lineRule="auto"/>
      <w:outlineLvl w:val="9"/>
    </w:pPr>
    <w:rPr>
      <w:rFonts w:ascii="Cambria" w:hAnsi="Cambria" w:cs="Cambria"/>
      <w:color w:val="365F91"/>
      <w:kern w:val="0"/>
      <w:sz w:val="28"/>
      <w:szCs w:val="28"/>
      <w:lang w:val="sl-SI"/>
    </w:rPr>
  </w:style>
  <w:style w:type="paragraph" w:styleId="Kazalovsebine2">
    <w:name w:val="toc 2"/>
    <w:basedOn w:val="Navaden"/>
    <w:next w:val="Navaden"/>
    <w:autoRedefine/>
    <w:uiPriority w:val="99"/>
    <w:semiHidden/>
    <w:rsid w:val="00207F95"/>
    <w:pPr>
      <w:spacing w:after="100" w:line="276" w:lineRule="auto"/>
      <w:ind w:left="220"/>
    </w:pPr>
    <w:rPr>
      <w:rFonts w:ascii="Calibri" w:eastAsia="Times New Roman" w:hAnsi="Calibri" w:cs="Calibri"/>
    </w:rPr>
  </w:style>
  <w:style w:type="paragraph" w:styleId="Kazalovsebine1">
    <w:name w:val="toc 1"/>
    <w:basedOn w:val="Navaden"/>
    <w:next w:val="Navaden"/>
    <w:autoRedefine/>
    <w:uiPriority w:val="99"/>
    <w:semiHidden/>
    <w:rsid w:val="00207F95"/>
    <w:pPr>
      <w:spacing w:after="100" w:line="276" w:lineRule="auto"/>
    </w:pPr>
    <w:rPr>
      <w:rFonts w:ascii="Calibri" w:eastAsia="Times New Roman" w:hAnsi="Calibri" w:cs="Calibri"/>
    </w:rPr>
  </w:style>
  <w:style w:type="paragraph" w:styleId="Kazalovsebine3">
    <w:name w:val="toc 3"/>
    <w:basedOn w:val="Navaden"/>
    <w:next w:val="Navaden"/>
    <w:autoRedefine/>
    <w:uiPriority w:val="99"/>
    <w:semiHidden/>
    <w:rsid w:val="00207F95"/>
    <w:pPr>
      <w:spacing w:after="100" w:line="276" w:lineRule="auto"/>
      <w:ind w:left="440"/>
    </w:pPr>
    <w:rPr>
      <w:rFonts w:ascii="Calibri" w:eastAsia="Times New Roman" w:hAnsi="Calibri" w:cs="Calibri"/>
    </w:rPr>
  </w:style>
  <w:style w:type="paragraph" w:customStyle="1" w:styleId="PGNavaden">
    <w:name w:val="PG Navaden"/>
    <w:basedOn w:val="Navaden"/>
    <w:uiPriority w:val="99"/>
    <w:rsid w:val="00207F95"/>
    <w:pPr>
      <w:jc w:val="both"/>
    </w:pPr>
    <w:rPr>
      <w:rFonts w:ascii="DINCE-Regular" w:eastAsia="Times New Roman" w:hAnsi="DINCE-Regular" w:cs="DINCE-Regular"/>
      <w:lang w:eastAsia="sl-SI"/>
    </w:rPr>
  </w:style>
  <w:style w:type="paragraph" w:styleId="Navadensplet">
    <w:name w:val="Normal (Web)"/>
    <w:basedOn w:val="Navaden"/>
    <w:uiPriority w:val="99"/>
    <w:rsid w:val="00207F95"/>
    <w:pPr>
      <w:spacing w:before="100" w:beforeAutospacing="1" w:after="100" w:afterAutospacing="1"/>
    </w:pPr>
    <w:rPr>
      <w:rFonts w:ascii="Times New Roman" w:eastAsia="Times New Roman" w:hAnsi="Times New Roman" w:cs="Times New Roman"/>
      <w:sz w:val="24"/>
      <w:szCs w:val="24"/>
      <w:lang w:eastAsia="sl-SI"/>
    </w:rPr>
  </w:style>
  <w:style w:type="character" w:customStyle="1" w:styleId="FontStyle50">
    <w:name w:val="Font Style50"/>
    <w:uiPriority w:val="99"/>
    <w:rsid w:val="00207F95"/>
    <w:rPr>
      <w:rFonts w:ascii="Arial" w:hAnsi="Arial" w:cs="Arial"/>
      <w:b/>
      <w:bCs/>
      <w:sz w:val="26"/>
      <w:szCs w:val="26"/>
    </w:rPr>
  </w:style>
  <w:style w:type="character" w:customStyle="1" w:styleId="FontStyle42">
    <w:name w:val="Font Style42"/>
    <w:uiPriority w:val="99"/>
    <w:rsid w:val="00207F95"/>
    <w:rPr>
      <w:rFonts w:ascii="Arial" w:hAnsi="Arial" w:cs="Arial"/>
      <w:b/>
      <w:bCs/>
      <w:sz w:val="30"/>
      <w:szCs w:val="30"/>
    </w:rPr>
  </w:style>
  <w:style w:type="paragraph" w:customStyle="1" w:styleId="CharChar">
    <w:name w:val="Char Char"/>
    <w:basedOn w:val="Navaden"/>
    <w:uiPriority w:val="99"/>
    <w:rsid w:val="00207F95"/>
    <w:pPr>
      <w:spacing w:after="160" w:line="240" w:lineRule="exact"/>
    </w:pPr>
    <w:rPr>
      <w:rFonts w:ascii="Tahoma" w:eastAsia="Times New Roman" w:hAnsi="Tahoma" w:cs="Tahoma"/>
      <w:sz w:val="20"/>
      <w:szCs w:val="20"/>
      <w:lang w:val="en-US"/>
    </w:rPr>
  </w:style>
  <w:style w:type="character" w:customStyle="1" w:styleId="DefaultZnak">
    <w:name w:val="Default Znak"/>
    <w:basedOn w:val="Privzetapisavaodstavka"/>
    <w:link w:val="Default"/>
    <w:locked/>
    <w:rsid w:val="00207F95"/>
    <w:rPr>
      <w:rFonts w:ascii="Times New Roman" w:hAnsi="Times New Roman" w:cs="Times New Roman"/>
      <w:color w:val="000000"/>
      <w:sz w:val="24"/>
      <w:szCs w:val="24"/>
      <w:lang w:val="sl-SI" w:eastAsia="sl-SI"/>
    </w:rPr>
  </w:style>
  <w:style w:type="character" w:customStyle="1" w:styleId="tekst11">
    <w:name w:val="tekst11"/>
    <w:basedOn w:val="Privzetapisavaodstavka"/>
    <w:uiPriority w:val="99"/>
    <w:rsid w:val="004F7153"/>
    <w:rPr>
      <w:rFonts w:ascii="Helvetica" w:hAnsi="Helvetica" w:cs="Helvetica"/>
      <w:color w:val="333333"/>
      <w:sz w:val="20"/>
      <w:szCs w:val="20"/>
    </w:rPr>
  </w:style>
  <w:style w:type="paragraph" w:styleId="Revizija">
    <w:name w:val="Revision"/>
    <w:hidden/>
    <w:uiPriority w:val="99"/>
    <w:semiHidden/>
    <w:rsid w:val="0003247D"/>
    <w:rPr>
      <w:rFonts w:cs="Trebuchet MS"/>
      <w:lang w:eastAsia="en-US"/>
    </w:rPr>
  </w:style>
  <w:style w:type="character" w:customStyle="1" w:styleId="st1">
    <w:name w:val="st1"/>
    <w:basedOn w:val="Privzetapisavaodstavka"/>
    <w:rsid w:val="007C750A"/>
  </w:style>
  <w:style w:type="paragraph" w:customStyle="1" w:styleId="default0">
    <w:name w:val="default0"/>
    <w:basedOn w:val="Navaden"/>
    <w:rsid w:val="005F3706"/>
    <w:pPr>
      <w:autoSpaceDE w:val="0"/>
      <w:autoSpaceDN w:val="0"/>
    </w:pPr>
    <w:rPr>
      <w:rFonts w:ascii="Times New Roman" w:eastAsiaTheme="minorHAnsi" w:hAnsi="Times New Roman" w:cs="Times New Roman"/>
      <w:color w:val="000000"/>
      <w:sz w:val="24"/>
      <w:szCs w:val="24"/>
      <w:lang w:eastAsia="sl-SI"/>
    </w:rPr>
  </w:style>
  <w:style w:type="table" w:customStyle="1" w:styleId="NormalTablePHPDOCX">
    <w:name w:val="Normal Table PHPDOCX"/>
    <w:uiPriority w:val="99"/>
    <w:semiHidden/>
    <w:unhideWhenUsed/>
    <w:qFormat/>
    <w:rsid w:val="003941F9"/>
    <w:rPr>
      <w:rFonts w:asciiTheme="minorHAnsi" w:eastAsiaTheme="minorHAnsi" w:hAnsiTheme="minorHAnsi" w:cstheme="minorBidi"/>
      <w:lang w:eastAsia="en-US"/>
    </w:rPr>
    <w:tblPr>
      <w:tblInd w:w="0" w:type="dxa"/>
      <w:tblCellMar>
        <w:top w:w="0" w:type="dxa"/>
        <w:left w:w="108" w:type="dxa"/>
        <w:bottom w:w="0" w:type="dxa"/>
        <w:right w:w="108" w:type="dxa"/>
      </w:tblCellMar>
    </w:tblPr>
  </w:style>
  <w:style w:type="character" w:styleId="Krepko">
    <w:name w:val="Strong"/>
    <w:basedOn w:val="Privzetapisavaodstavka"/>
    <w:uiPriority w:val="22"/>
    <w:qFormat/>
    <w:rsid w:val="002428AB"/>
    <w:rPr>
      <w:b/>
      <w:bCs/>
    </w:rPr>
  </w:style>
  <w:style w:type="paragraph" w:customStyle="1" w:styleId="NCBesedilo">
    <w:name w:val="NC Besedilo"/>
    <w:basedOn w:val="Navaden"/>
    <w:qFormat/>
    <w:rsid w:val="006107EA"/>
    <w:pPr>
      <w:pBdr>
        <w:top w:val="nil"/>
        <w:left w:val="nil"/>
        <w:bottom w:val="nil"/>
        <w:right w:val="nil"/>
        <w:between w:val="nil"/>
        <w:bar w:val="nil"/>
      </w:pBdr>
    </w:pPr>
    <w:rPr>
      <w:rFonts w:ascii="Arial" w:eastAsia="Arial Unicode MS" w:hAnsi="Arial" w:cs="Arial"/>
      <w:color w:val="000000"/>
      <w:bdr w:val="nil"/>
    </w:rPr>
  </w:style>
  <w:style w:type="character" w:customStyle="1" w:styleId="OdstavekseznamaZnak">
    <w:name w:val="Odstavek seznama Znak"/>
    <w:aliases w:val="za tekst Znak"/>
    <w:basedOn w:val="Privzetapisavaodstavka"/>
    <w:link w:val="Odstavekseznama"/>
    <w:uiPriority w:val="34"/>
    <w:rsid w:val="003A6161"/>
    <w:rPr>
      <w:rFonts w:ascii="Times New Roman" w:eastAsia="Times New Roman" w:hAnsi="Times New Roman"/>
      <w:sz w:val="24"/>
      <w:szCs w:val="24"/>
    </w:rPr>
  </w:style>
  <w:style w:type="character" w:styleId="Nerazreenaomemba">
    <w:name w:val="Unresolved Mention"/>
    <w:basedOn w:val="Privzetapisavaodstavka"/>
    <w:uiPriority w:val="99"/>
    <w:semiHidden/>
    <w:unhideWhenUsed/>
    <w:rsid w:val="00586767"/>
    <w:rPr>
      <w:color w:val="605E5C"/>
      <w:shd w:val="clear" w:color="auto" w:fill="E1DFDD"/>
    </w:rPr>
  </w:style>
  <w:style w:type="character" w:customStyle="1" w:styleId="cf01">
    <w:name w:val="cf01"/>
    <w:basedOn w:val="Privzetapisavaodstavka"/>
    <w:rsid w:val="00880F7F"/>
    <w:rPr>
      <w:rFonts w:ascii="Segoe UI" w:hAnsi="Segoe UI" w:cs="Segoe UI" w:hint="default"/>
      <w:b/>
      <w:bCs/>
      <w:sz w:val="18"/>
      <w:szCs w:val="18"/>
      <w:shd w:val="clear" w:color="auto" w:fill="FFFF00"/>
    </w:rPr>
  </w:style>
  <w:style w:type="character" w:customStyle="1" w:styleId="cf11">
    <w:name w:val="cf11"/>
    <w:basedOn w:val="Privzetapisavaodstavka"/>
    <w:rsid w:val="00880F7F"/>
    <w:rPr>
      <w:rFonts w:ascii="Segoe UI" w:hAnsi="Segoe UI" w:cs="Segoe UI" w:hint="default"/>
      <w:b/>
      <w:bCs/>
      <w:sz w:val="18"/>
      <w:szCs w:val="18"/>
      <w:shd w:val="clear" w:color="auto" w:fill="FFFFFF"/>
    </w:rPr>
  </w:style>
  <w:style w:type="paragraph" w:customStyle="1" w:styleId="article-paragraph">
    <w:name w:val="article-paragraph"/>
    <w:basedOn w:val="Navaden"/>
    <w:rsid w:val="00C62E56"/>
    <w:pPr>
      <w:spacing w:before="100" w:beforeAutospacing="1" w:after="100" w:afterAutospacing="1"/>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961921">
      <w:bodyDiv w:val="1"/>
      <w:marLeft w:val="0"/>
      <w:marRight w:val="0"/>
      <w:marTop w:val="0"/>
      <w:marBottom w:val="0"/>
      <w:divBdr>
        <w:top w:val="none" w:sz="0" w:space="0" w:color="auto"/>
        <w:left w:val="none" w:sz="0" w:space="0" w:color="auto"/>
        <w:bottom w:val="none" w:sz="0" w:space="0" w:color="auto"/>
        <w:right w:val="none" w:sz="0" w:space="0" w:color="auto"/>
      </w:divBdr>
    </w:div>
    <w:div w:id="152258545">
      <w:bodyDiv w:val="1"/>
      <w:marLeft w:val="0"/>
      <w:marRight w:val="0"/>
      <w:marTop w:val="0"/>
      <w:marBottom w:val="0"/>
      <w:divBdr>
        <w:top w:val="none" w:sz="0" w:space="0" w:color="auto"/>
        <w:left w:val="none" w:sz="0" w:space="0" w:color="auto"/>
        <w:bottom w:val="none" w:sz="0" w:space="0" w:color="auto"/>
        <w:right w:val="none" w:sz="0" w:space="0" w:color="auto"/>
      </w:divBdr>
      <w:divsChild>
        <w:div w:id="1413700104">
          <w:marLeft w:val="0"/>
          <w:marRight w:val="0"/>
          <w:marTop w:val="0"/>
          <w:marBottom w:val="0"/>
          <w:divBdr>
            <w:top w:val="none" w:sz="0" w:space="0" w:color="auto"/>
            <w:left w:val="none" w:sz="0" w:space="0" w:color="auto"/>
            <w:bottom w:val="none" w:sz="0" w:space="0" w:color="auto"/>
            <w:right w:val="none" w:sz="0" w:space="0" w:color="auto"/>
          </w:divBdr>
        </w:div>
        <w:div w:id="2011830077">
          <w:marLeft w:val="0"/>
          <w:marRight w:val="0"/>
          <w:marTop w:val="0"/>
          <w:marBottom w:val="0"/>
          <w:divBdr>
            <w:top w:val="none" w:sz="0" w:space="0" w:color="auto"/>
            <w:left w:val="none" w:sz="0" w:space="0" w:color="auto"/>
            <w:bottom w:val="none" w:sz="0" w:space="0" w:color="auto"/>
            <w:right w:val="none" w:sz="0" w:space="0" w:color="auto"/>
          </w:divBdr>
        </w:div>
        <w:div w:id="291446732">
          <w:marLeft w:val="0"/>
          <w:marRight w:val="0"/>
          <w:marTop w:val="0"/>
          <w:marBottom w:val="0"/>
          <w:divBdr>
            <w:top w:val="none" w:sz="0" w:space="0" w:color="auto"/>
            <w:left w:val="none" w:sz="0" w:space="0" w:color="auto"/>
            <w:bottom w:val="none" w:sz="0" w:space="0" w:color="auto"/>
            <w:right w:val="none" w:sz="0" w:space="0" w:color="auto"/>
          </w:divBdr>
        </w:div>
        <w:div w:id="1440905241">
          <w:marLeft w:val="0"/>
          <w:marRight w:val="0"/>
          <w:marTop w:val="0"/>
          <w:marBottom w:val="0"/>
          <w:divBdr>
            <w:top w:val="none" w:sz="0" w:space="0" w:color="auto"/>
            <w:left w:val="none" w:sz="0" w:space="0" w:color="auto"/>
            <w:bottom w:val="none" w:sz="0" w:space="0" w:color="auto"/>
            <w:right w:val="none" w:sz="0" w:space="0" w:color="auto"/>
          </w:divBdr>
        </w:div>
        <w:div w:id="273244511">
          <w:marLeft w:val="0"/>
          <w:marRight w:val="0"/>
          <w:marTop w:val="0"/>
          <w:marBottom w:val="0"/>
          <w:divBdr>
            <w:top w:val="none" w:sz="0" w:space="0" w:color="auto"/>
            <w:left w:val="none" w:sz="0" w:space="0" w:color="auto"/>
            <w:bottom w:val="none" w:sz="0" w:space="0" w:color="auto"/>
            <w:right w:val="none" w:sz="0" w:space="0" w:color="auto"/>
          </w:divBdr>
        </w:div>
        <w:div w:id="276955349">
          <w:marLeft w:val="0"/>
          <w:marRight w:val="0"/>
          <w:marTop w:val="0"/>
          <w:marBottom w:val="0"/>
          <w:divBdr>
            <w:top w:val="none" w:sz="0" w:space="0" w:color="auto"/>
            <w:left w:val="none" w:sz="0" w:space="0" w:color="auto"/>
            <w:bottom w:val="none" w:sz="0" w:space="0" w:color="auto"/>
            <w:right w:val="none" w:sz="0" w:space="0" w:color="auto"/>
          </w:divBdr>
        </w:div>
        <w:div w:id="2014799437">
          <w:marLeft w:val="0"/>
          <w:marRight w:val="0"/>
          <w:marTop w:val="0"/>
          <w:marBottom w:val="0"/>
          <w:divBdr>
            <w:top w:val="none" w:sz="0" w:space="0" w:color="auto"/>
            <w:left w:val="none" w:sz="0" w:space="0" w:color="auto"/>
            <w:bottom w:val="none" w:sz="0" w:space="0" w:color="auto"/>
            <w:right w:val="none" w:sz="0" w:space="0" w:color="auto"/>
          </w:divBdr>
        </w:div>
        <w:div w:id="982809531">
          <w:marLeft w:val="0"/>
          <w:marRight w:val="0"/>
          <w:marTop w:val="0"/>
          <w:marBottom w:val="0"/>
          <w:divBdr>
            <w:top w:val="none" w:sz="0" w:space="0" w:color="auto"/>
            <w:left w:val="none" w:sz="0" w:space="0" w:color="auto"/>
            <w:bottom w:val="none" w:sz="0" w:space="0" w:color="auto"/>
            <w:right w:val="none" w:sz="0" w:space="0" w:color="auto"/>
          </w:divBdr>
        </w:div>
        <w:div w:id="1861237851">
          <w:marLeft w:val="0"/>
          <w:marRight w:val="0"/>
          <w:marTop w:val="0"/>
          <w:marBottom w:val="0"/>
          <w:divBdr>
            <w:top w:val="none" w:sz="0" w:space="0" w:color="auto"/>
            <w:left w:val="none" w:sz="0" w:space="0" w:color="auto"/>
            <w:bottom w:val="none" w:sz="0" w:space="0" w:color="auto"/>
            <w:right w:val="none" w:sz="0" w:space="0" w:color="auto"/>
          </w:divBdr>
        </w:div>
        <w:div w:id="157694221">
          <w:marLeft w:val="0"/>
          <w:marRight w:val="0"/>
          <w:marTop w:val="0"/>
          <w:marBottom w:val="0"/>
          <w:divBdr>
            <w:top w:val="none" w:sz="0" w:space="0" w:color="auto"/>
            <w:left w:val="none" w:sz="0" w:space="0" w:color="auto"/>
            <w:bottom w:val="none" w:sz="0" w:space="0" w:color="auto"/>
            <w:right w:val="none" w:sz="0" w:space="0" w:color="auto"/>
          </w:divBdr>
        </w:div>
        <w:div w:id="815610382">
          <w:marLeft w:val="0"/>
          <w:marRight w:val="0"/>
          <w:marTop w:val="0"/>
          <w:marBottom w:val="0"/>
          <w:divBdr>
            <w:top w:val="none" w:sz="0" w:space="0" w:color="auto"/>
            <w:left w:val="none" w:sz="0" w:space="0" w:color="auto"/>
            <w:bottom w:val="none" w:sz="0" w:space="0" w:color="auto"/>
            <w:right w:val="none" w:sz="0" w:space="0" w:color="auto"/>
          </w:divBdr>
        </w:div>
        <w:div w:id="1316253485">
          <w:marLeft w:val="0"/>
          <w:marRight w:val="0"/>
          <w:marTop w:val="0"/>
          <w:marBottom w:val="0"/>
          <w:divBdr>
            <w:top w:val="none" w:sz="0" w:space="0" w:color="auto"/>
            <w:left w:val="none" w:sz="0" w:space="0" w:color="auto"/>
            <w:bottom w:val="none" w:sz="0" w:space="0" w:color="auto"/>
            <w:right w:val="none" w:sz="0" w:space="0" w:color="auto"/>
          </w:divBdr>
        </w:div>
        <w:div w:id="1201627009">
          <w:marLeft w:val="0"/>
          <w:marRight w:val="0"/>
          <w:marTop w:val="0"/>
          <w:marBottom w:val="0"/>
          <w:divBdr>
            <w:top w:val="none" w:sz="0" w:space="0" w:color="auto"/>
            <w:left w:val="none" w:sz="0" w:space="0" w:color="auto"/>
            <w:bottom w:val="none" w:sz="0" w:space="0" w:color="auto"/>
            <w:right w:val="none" w:sz="0" w:space="0" w:color="auto"/>
          </w:divBdr>
        </w:div>
        <w:div w:id="2060471679">
          <w:marLeft w:val="0"/>
          <w:marRight w:val="0"/>
          <w:marTop w:val="0"/>
          <w:marBottom w:val="0"/>
          <w:divBdr>
            <w:top w:val="none" w:sz="0" w:space="0" w:color="auto"/>
            <w:left w:val="none" w:sz="0" w:space="0" w:color="auto"/>
            <w:bottom w:val="none" w:sz="0" w:space="0" w:color="auto"/>
            <w:right w:val="none" w:sz="0" w:space="0" w:color="auto"/>
          </w:divBdr>
        </w:div>
        <w:div w:id="566918533">
          <w:marLeft w:val="0"/>
          <w:marRight w:val="0"/>
          <w:marTop w:val="0"/>
          <w:marBottom w:val="0"/>
          <w:divBdr>
            <w:top w:val="none" w:sz="0" w:space="0" w:color="auto"/>
            <w:left w:val="none" w:sz="0" w:space="0" w:color="auto"/>
            <w:bottom w:val="none" w:sz="0" w:space="0" w:color="auto"/>
            <w:right w:val="none" w:sz="0" w:space="0" w:color="auto"/>
          </w:divBdr>
        </w:div>
      </w:divsChild>
    </w:div>
    <w:div w:id="229313027">
      <w:bodyDiv w:val="1"/>
      <w:marLeft w:val="0"/>
      <w:marRight w:val="0"/>
      <w:marTop w:val="0"/>
      <w:marBottom w:val="0"/>
      <w:divBdr>
        <w:top w:val="none" w:sz="0" w:space="0" w:color="auto"/>
        <w:left w:val="none" w:sz="0" w:space="0" w:color="auto"/>
        <w:bottom w:val="none" w:sz="0" w:space="0" w:color="auto"/>
        <w:right w:val="none" w:sz="0" w:space="0" w:color="auto"/>
      </w:divBdr>
    </w:div>
    <w:div w:id="256449606">
      <w:bodyDiv w:val="1"/>
      <w:marLeft w:val="0"/>
      <w:marRight w:val="0"/>
      <w:marTop w:val="0"/>
      <w:marBottom w:val="0"/>
      <w:divBdr>
        <w:top w:val="none" w:sz="0" w:space="0" w:color="auto"/>
        <w:left w:val="none" w:sz="0" w:space="0" w:color="auto"/>
        <w:bottom w:val="none" w:sz="0" w:space="0" w:color="auto"/>
        <w:right w:val="none" w:sz="0" w:space="0" w:color="auto"/>
      </w:divBdr>
    </w:div>
    <w:div w:id="257371176">
      <w:bodyDiv w:val="1"/>
      <w:marLeft w:val="0"/>
      <w:marRight w:val="0"/>
      <w:marTop w:val="0"/>
      <w:marBottom w:val="0"/>
      <w:divBdr>
        <w:top w:val="none" w:sz="0" w:space="0" w:color="auto"/>
        <w:left w:val="none" w:sz="0" w:space="0" w:color="auto"/>
        <w:bottom w:val="none" w:sz="0" w:space="0" w:color="auto"/>
        <w:right w:val="none" w:sz="0" w:space="0" w:color="auto"/>
      </w:divBdr>
    </w:div>
    <w:div w:id="382337698">
      <w:bodyDiv w:val="1"/>
      <w:marLeft w:val="0"/>
      <w:marRight w:val="0"/>
      <w:marTop w:val="0"/>
      <w:marBottom w:val="0"/>
      <w:divBdr>
        <w:top w:val="none" w:sz="0" w:space="0" w:color="auto"/>
        <w:left w:val="none" w:sz="0" w:space="0" w:color="auto"/>
        <w:bottom w:val="none" w:sz="0" w:space="0" w:color="auto"/>
        <w:right w:val="none" w:sz="0" w:space="0" w:color="auto"/>
      </w:divBdr>
    </w:div>
    <w:div w:id="434985614">
      <w:bodyDiv w:val="1"/>
      <w:marLeft w:val="0"/>
      <w:marRight w:val="0"/>
      <w:marTop w:val="0"/>
      <w:marBottom w:val="0"/>
      <w:divBdr>
        <w:top w:val="none" w:sz="0" w:space="0" w:color="auto"/>
        <w:left w:val="none" w:sz="0" w:space="0" w:color="auto"/>
        <w:bottom w:val="none" w:sz="0" w:space="0" w:color="auto"/>
        <w:right w:val="none" w:sz="0" w:space="0" w:color="auto"/>
      </w:divBdr>
    </w:div>
    <w:div w:id="511647195">
      <w:bodyDiv w:val="1"/>
      <w:marLeft w:val="0"/>
      <w:marRight w:val="0"/>
      <w:marTop w:val="0"/>
      <w:marBottom w:val="0"/>
      <w:divBdr>
        <w:top w:val="none" w:sz="0" w:space="0" w:color="auto"/>
        <w:left w:val="none" w:sz="0" w:space="0" w:color="auto"/>
        <w:bottom w:val="none" w:sz="0" w:space="0" w:color="auto"/>
        <w:right w:val="none" w:sz="0" w:space="0" w:color="auto"/>
      </w:divBdr>
    </w:div>
    <w:div w:id="546066359">
      <w:bodyDiv w:val="1"/>
      <w:marLeft w:val="0"/>
      <w:marRight w:val="0"/>
      <w:marTop w:val="0"/>
      <w:marBottom w:val="0"/>
      <w:divBdr>
        <w:top w:val="none" w:sz="0" w:space="0" w:color="auto"/>
        <w:left w:val="none" w:sz="0" w:space="0" w:color="auto"/>
        <w:bottom w:val="none" w:sz="0" w:space="0" w:color="auto"/>
        <w:right w:val="none" w:sz="0" w:space="0" w:color="auto"/>
      </w:divBdr>
    </w:div>
    <w:div w:id="647589692">
      <w:marLeft w:val="0"/>
      <w:marRight w:val="0"/>
      <w:marTop w:val="0"/>
      <w:marBottom w:val="0"/>
      <w:divBdr>
        <w:top w:val="none" w:sz="0" w:space="0" w:color="auto"/>
        <w:left w:val="none" w:sz="0" w:space="0" w:color="auto"/>
        <w:bottom w:val="none" w:sz="0" w:space="0" w:color="auto"/>
        <w:right w:val="none" w:sz="0" w:space="0" w:color="auto"/>
      </w:divBdr>
    </w:div>
    <w:div w:id="647589694">
      <w:marLeft w:val="0"/>
      <w:marRight w:val="0"/>
      <w:marTop w:val="0"/>
      <w:marBottom w:val="0"/>
      <w:divBdr>
        <w:top w:val="none" w:sz="0" w:space="0" w:color="auto"/>
        <w:left w:val="none" w:sz="0" w:space="0" w:color="auto"/>
        <w:bottom w:val="none" w:sz="0" w:space="0" w:color="auto"/>
        <w:right w:val="none" w:sz="0" w:space="0" w:color="auto"/>
      </w:divBdr>
      <w:divsChild>
        <w:div w:id="647589693">
          <w:marLeft w:val="0"/>
          <w:marRight w:val="0"/>
          <w:marTop w:val="0"/>
          <w:marBottom w:val="0"/>
          <w:divBdr>
            <w:top w:val="none" w:sz="0" w:space="0" w:color="auto"/>
            <w:left w:val="none" w:sz="0" w:space="0" w:color="auto"/>
            <w:bottom w:val="none" w:sz="0" w:space="0" w:color="auto"/>
            <w:right w:val="none" w:sz="0" w:space="0" w:color="auto"/>
          </w:divBdr>
        </w:div>
        <w:div w:id="647589697">
          <w:marLeft w:val="0"/>
          <w:marRight w:val="0"/>
          <w:marTop w:val="0"/>
          <w:marBottom w:val="0"/>
          <w:divBdr>
            <w:top w:val="none" w:sz="0" w:space="0" w:color="auto"/>
            <w:left w:val="none" w:sz="0" w:space="0" w:color="auto"/>
            <w:bottom w:val="none" w:sz="0" w:space="0" w:color="auto"/>
            <w:right w:val="none" w:sz="0" w:space="0" w:color="auto"/>
          </w:divBdr>
        </w:div>
      </w:divsChild>
    </w:div>
    <w:div w:id="647589695">
      <w:marLeft w:val="0"/>
      <w:marRight w:val="0"/>
      <w:marTop w:val="0"/>
      <w:marBottom w:val="0"/>
      <w:divBdr>
        <w:top w:val="none" w:sz="0" w:space="0" w:color="auto"/>
        <w:left w:val="none" w:sz="0" w:space="0" w:color="auto"/>
        <w:bottom w:val="none" w:sz="0" w:space="0" w:color="auto"/>
        <w:right w:val="none" w:sz="0" w:space="0" w:color="auto"/>
      </w:divBdr>
    </w:div>
    <w:div w:id="647589696">
      <w:marLeft w:val="0"/>
      <w:marRight w:val="0"/>
      <w:marTop w:val="0"/>
      <w:marBottom w:val="0"/>
      <w:divBdr>
        <w:top w:val="none" w:sz="0" w:space="0" w:color="auto"/>
        <w:left w:val="none" w:sz="0" w:space="0" w:color="auto"/>
        <w:bottom w:val="none" w:sz="0" w:space="0" w:color="auto"/>
        <w:right w:val="none" w:sz="0" w:space="0" w:color="auto"/>
      </w:divBdr>
    </w:div>
    <w:div w:id="647589698">
      <w:marLeft w:val="0"/>
      <w:marRight w:val="0"/>
      <w:marTop w:val="0"/>
      <w:marBottom w:val="0"/>
      <w:divBdr>
        <w:top w:val="none" w:sz="0" w:space="0" w:color="auto"/>
        <w:left w:val="none" w:sz="0" w:space="0" w:color="auto"/>
        <w:bottom w:val="none" w:sz="0" w:space="0" w:color="auto"/>
        <w:right w:val="none" w:sz="0" w:space="0" w:color="auto"/>
      </w:divBdr>
    </w:div>
    <w:div w:id="647589709">
      <w:marLeft w:val="0"/>
      <w:marRight w:val="0"/>
      <w:marTop w:val="0"/>
      <w:marBottom w:val="0"/>
      <w:divBdr>
        <w:top w:val="none" w:sz="0" w:space="0" w:color="auto"/>
        <w:left w:val="none" w:sz="0" w:space="0" w:color="auto"/>
        <w:bottom w:val="none" w:sz="0" w:space="0" w:color="auto"/>
        <w:right w:val="none" w:sz="0" w:space="0" w:color="auto"/>
      </w:divBdr>
      <w:divsChild>
        <w:div w:id="647589699">
          <w:marLeft w:val="0"/>
          <w:marRight w:val="0"/>
          <w:marTop w:val="0"/>
          <w:marBottom w:val="0"/>
          <w:divBdr>
            <w:top w:val="none" w:sz="0" w:space="0" w:color="auto"/>
            <w:left w:val="none" w:sz="0" w:space="0" w:color="auto"/>
            <w:bottom w:val="none" w:sz="0" w:space="0" w:color="auto"/>
            <w:right w:val="none" w:sz="0" w:space="0" w:color="auto"/>
          </w:divBdr>
        </w:div>
        <w:div w:id="647589700">
          <w:marLeft w:val="0"/>
          <w:marRight w:val="0"/>
          <w:marTop w:val="0"/>
          <w:marBottom w:val="0"/>
          <w:divBdr>
            <w:top w:val="none" w:sz="0" w:space="0" w:color="auto"/>
            <w:left w:val="none" w:sz="0" w:space="0" w:color="auto"/>
            <w:bottom w:val="none" w:sz="0" w:space="0" w:color="auto"/>
            <w:right w:val="none" w:sz="0" w:space="0" w:color="auto"/>
          </w:divBdr>
        </w:div>
        <w:div w:id="647589701">
          <w:marLeft w:val="0"/>
          <w:marRight w:val="0"/>
          <w:marTop w:val="0"/>
          <w:marBottom w:val="0"/>
          <w:divBdr>
            <w:top w:val="none" w:sz="0" w:space="0" w:color="auto"/>
            <w:left w:val="none" w:sz="0" w:space="0" w:color="auto"/>
            <w:bottom w:val="none" w:sz="0" w:space="0" w:color="auto"/>
            <w:right w:val="none" w:sz="0" w:space="0" w:color="auto"/>
          </w:divBdr>
        </w:div>
        <w:div w:id="647589702">
          <w:marLeft w:val="0"/>
          <w:marRight w:val="0"/>
          <w:marTop w:val="0"/>
          <w:marBottom w:val="0"/>
          <w:divBdr>
            <w:top w:val="none" w:sz="0" w:space="0" w:color="auto"/>
            <w:left w:val="none" w:sz="0" w:space="0" w:color="auto"/>
            <w:bottom w:val="none" w:sz="0" w:space="0" w:color="auto"/>
            <w:right w:val="none" w:sz="0" w:space="0" w:color="auto"/>
          </w:divBdr>
        </w:div>
        <w:div w:id="647589703">
          <w:marLeft w:val="0"/>
          <w:marRight w:val="0"/>
          <w:marTop w:val="0"/>
          <w:marBottom w:val="0"/>
          <w:divBdr>
            <w:top w:val="none" w:sz="0" w:space="0" w:color="auto"/>
            <w:left w:val="none" w:sz="0" w:space="0" w:color="auto"/>
            <w:bottom w:val="none" w:sz="0" w:space="0" w:color="auto"/>
            <w:right w:val="none" w:sz="0" w:space="0" w:color="auto"/>
          </w:divBdr>
        </w:div>
        <w:div w:id="647589704">
          <w:marLeft w:val="0"/>
          <w:marRight w:val="0"/>
          <w:marTop w:val="0"/>
          <w:marBottom w:val="0"/>
          <w:divBdr>
            <w:top w:val="none" w:sz="0" w:space="0" w:color="auto"/>
            <w:left w:val="none" w:sz="0" w:space="0" w:color="auto"/>
            <w:bottom w:val="none" w:sz="0" w:space="0" w:color="auto"/>
            <w:right w:val="none" w:sz="0" w:space="0" w:color="auto"/>
          </w:divBdr>
        </w:div>
        <w:div w:id="647589705">
          <w:marLeft w:val="0"/>
          <w:marRight w:val="0"/>
          <w:marTop w:val="0"/>
          <w:marBottom w:val="0"/>
          <w:divBdr>
            <w:top w:val="none" w:sz="0" w:space="0" w:color="auto"/>
            <w:left w:val="none" w:sz="0" w:space="0" w:color="auto"/>
            <w:bottom w:val="none" w:sz="0" w:space="0" w:color="auto"/>
            <w:right w:val="none" w:sz="0" w:space="0" w:color="auto"/>
          </w:divBdr>
        </w:div>
        <w:div w:id="647589706">
          <w:marLeft w:val="0"/>
          <w:marRight w:val="0"/>
          <w:marTop w:val="0"/>
          <w:marBottom w:val="0"/>
          <w:divBdr>
            <w:top w:val="none" w:sz="0" w:space="0" w:color="auto"/>
            <w:left w:val="none" w:sz="0" w:space="0" w:color="auto"/>
            <w:bottom w:val="none" w:sz="0" w:space="0" w:color="auto"/>
            <w:right w:val="none" w:sz="0" w:space="0" w:color="auto"/>
          </w:divBdr>
        </w:div>
        <w:div w:id="647589707">
          <w:marLeft w:val="0"/>
          <w:marRight w:val="0"/>
          <w:marTop w:val="0"/>
          <w:marBottom w:val="0"/>
          <w:divBdr>
            <w:top w:val="none" w:sz="0" w:space="0" w:color="auto"/>
            <w:left w:val="none" w:sz="0" w:space="0" w:color="auto"/>
            <w:bottom w:val="none" w:sz="0" w:space="0" w:color="auto"/>
            <w:right w:val="none" w:sz="0" w:space="0" w:color="auto"/>
          </w:divBdr>
        </w:div>
        <w:div w:id="647589708">
          <w:marLeft w:val="0"/>
          <w:marRight w:val="0"/>
          <w:marTop w:val="0"/>
          <w:marBottom w:val="0"/>
          <w:divBdr>
            <w:top w:val="none" w:sz="0" w:space="0" w:color="auto"/>
            <w:left w:val="none" w:sz="0" w:space="0" w:color="auto"/>
            <w:bottom w:val="none" w:sz="0" w:space="0" w:color="auto"/>
            <w:right w:val="none" w:sz="0" w:space="0" w:color="auto"/>
          </w:divBdr>
        </w:div>
        <w:div w:id="647589710">
          <w:marLeft w:val="0"/>
          <w:marRight w:val="0"/>
          <w:marTop w:val="0"/>
          <w:marBottom w:val="0"/>
          <w:divBdr>
            <w:top w:val="none" w:sz="0" w:space="0" w:color="auto"/>
            <w:left w:val="none" w:sz="0" w:space="0" w:color="auto"/>
            <w:bottom w:val="none" w:sz="0" w:space="0" w:color="auto"/>
            <w:right w:val="none" w:sz="0" w:space="0" w:color="auto"/>
          </w:divBdr>
        </w:div>
        <w:div w:id="647589711">
          <w:marLeft w:val="0"/>
          <w:marRight w:val="0"/>
          <w:marTop w:val="0"/>
          <w:marBottom w:val="0"/>
          <w:divBdr>
            <w:top w:val="none" w:sz="0" w:space="0" w:color="auto"/>
            <w:left w:val="none" w:sz="0" w:space="0" w:color="auto"/>
            <w:bottom w:val="none" w:sz="0" w:space="0" w:color="auto"/>
            <w:right w:val="none" w:sz="0" w:space="0" w:color="auto"/>
          </w:divBdr>
        </w:div>
        <w:div w:id="647589712">
          <w:marLeft w:val="0"/>
          <w:marRight w:val="0"/>
          <w:marTop w:val="0"/>
          <w:marBottom w:val="0"/>
          <w:divBdr>
            <w:top w:val="none" w:sz="0" w:space="0" w:color="auto"/>
            <w:left w:val="none" w:sz="0" w:space="0" w:color="auto"/>
            <w:bottom w:val="none" w:sz="0" w:space="0" w:color="auto"/>
            <w:right w:val="none" w:sz="0" w:space="0" w:color="auto"/>
          </w:divBdr>
        </w:div>
        <w:div w:id="647589713">
          <w:marLeft w:val="0"/>
          <w:marRight w:val="0"/>
          <w:marTop w:val="0"/>
          <w:marBottom w:val="0"/>
          <w:divBdr>
            <w:top w:val="none" w:sz="0" w:space="0" w:color="auto"/>
            <w:left w:val="none" w:sz="0" w:space="0" w:color="auto"/>
            <w:bottom w:val="none" w:sz="0" w:space="0" w:color="auto"/>
            <w:right w:val="none" w:sz="0" w:space="0" w:color="auto"/>
          </w:divBdr>
        </w:div>
        <w:div w:id="647589714">
          <w:marLeft w:val="0"/>
          <w:marRight w:val="0"/>
          <w:marTop w:val="0"/>
          <w:marBottom w:val="0"/>
          <w:divBdr>
            <w:top w:val="none" w:sz="0" w:space="0" w:color="auto"/>
            <w:left w:val="none" w:sz="0" w:space="0" w:color="auto"/>
            <w:bottom w:val="none" w:sz="0" w:space="0" w:color="auto"/>
            <w:right w:val="none" w:sz="0" w:space="0" w:color="auto"/>
          </w:divBdr>
        </w:div>
        <w:div w:id="647589715">
          <w:marLeft w:val="0"/>
          <w:marRight w:val="0"/>
          <w:marTop w:val="0"/>
          <w:marBottom w:val="0"/>
          <w:divBdr>
            <w:top w:val="none" w:sz="0" w:space="0" w:color="auto"/>
            <w:left w:val="none" w:sz="0" w:space="0" w:color="auto"/>
            <w:bottom w:val="none" w:sz="0" w:space="0" w:color="auto"/>
            <w:right w:val="none" w:sz="0" w:space="0" w:color="auto"/>
          </w:divBdr>
        </w:div>
        <w:div w:id="647589716">
          <w:marLeft w:val="0"/>
          <w:marRight w:val="0"/>
          <w:marTop w:val="0"/>
          <w:marBottom w:val="0"/>
          <w:divBdr>
            <w:top w:val="none" w:sz="0" w:space="0" w:color="auto"/>
            <w:left w:val="none" w:sz="0" w:space="0" w:color="auto"/>
            <w:bottom w:val="none" w:sz="0" w:space="0" w:color="auto"/>
            <w:right w:val="none" w:sz="0" w:space="0" w:color="auto"/>
          </w:divBdr>
        </w:div>
        <w:div w:id="647589717">
          <w:marLeft w:val="0"/>
          <w:marRight w:val="0"/>
          <w:marTop w:val="0"/>
          <w:marBottom w:val="0"/>
          <w:divBdr>
            <w:top w:val="none" w:sz="0" w:space="0" w:color="auto"/>
            <w:left w:val="none" w:sz="0" w:space="0" w:color="auto"/>
            <w:bottom w:val="none" w:sz="0" w:space="0" w:color="auto"/>
            <w:right w:val="none" w:sz="0" w:space="0" w:color="auto"/>
          </w:divBdr>
        </w:div>
        <w:div w:id="647589718">
          <w:marLeft w:val="0"/>
          <w:marRight w:val="0"/>
          <w:marTop w:val="0"/>
          <w:marBottom w:val="0"/>
          <w:divBdr>
            <w:top w:val="none" w:sz="0" w:space="0" w:color="auto"/>
            <w:left w:val="none" w:sz="0" w:space="0" w:color="auto"/>
            <w:bottom w:val="none" w:sz="0" w:space="0" w:color="auto"/>
            <w:right w:val="none" w:sz="0" w:space="0" w:color="auto"/>
          </w:divBdr>
        </w:div>
        <w:div w:id="647589719">
          <w:marLeft w:val="0"/>
          <w:marRight w:val="0"/>
          <w:marTop w:val="0"/>
          <w:marBottom w:val="0"/>
          <w:divBdr>
            <w:top w:val="none" w:sz="0" w:space="0" w:color="auto"/>
            <w:left w:val="none" w:sz="0" w:space="0" w:color="auto"/>
            <w:bottom w:val="none" w:sz="0" w:space="0" w:color="auto"/>
            <w:right w:val="none" w:sz="0" w:space="0" w:color="auto"/>
          </w:divBdr>
        </w:div>
        <w:div w:id="647589720">
          <w:marLeft w:val="0"/>
          <w:marRight w:val="0"/>
          <w:marTop w:val="0"/>
          <w:marBottom w:val="0"/>
          <w:divBdr>
            <w:top w:val="none" w:sz="0" w:space="0" w:color="auto"/>
            <w:left w:val="none" w:sz="0" w:space="0" w:color="auto"/>
            <w:bottom w:val="none" w:sz="0" w:space="0" w:color="auto"/>
            <w:right w:val="none" w:sz="0" w:space="0" w:color="auto"/>
          </w:divBdr>
        </w:div>
        <w:div w:id="647589721">
          <w:marLeft w:val="0"/>
          <w:marRight w:val="0"/>
          <w:marTop w:val="0"/>
          <w:marBottom w:val="0"/>
          <w:divBdr>
            <w:top w:val="none" w:sz="0" w:space="0" w:color="auto"/>
            <w:left w:val="none" w:sz="0" w:space="0" w:color="auto"/>
            <w:bottom w:val="none" w:sz="0" w:space="0" w:color="auto"/>
            <w:right w:val="none" w:sz="0" w:space="0" w:color="auto"/>
          </w:divBdr>
        </w:div>
        <w:div w:id="647589722">
          <w:marLeft w:val="0"/>
          <w:marRight w:val="0"/>
          <w:marTop w:val="0"/>
          <w:marBottom w:val="0"/>
          <w:divBdr>
            <w:top w:val="none" w:sz="0" w:space="0" w:color="auto"/>
            <w:left w:val="none" w:sz="0" w:space="0" w:color="auto"/>
            <w:bottom w:val="none" w:sz="0" w:space="0" w:color="auto"/>
            <w:right w:val="none" w:sz="0" w:space="0" w:color="auto"/>
          </w:divBdr>
        </w:div>
        <w:div w:id="647589723">
          <w:marLeft w:val="0"/>
          <w:marRight w:val="0"/>
          <w:marTop w:val="0"/>
          <w:marBottom w:val="0"/>
          <w:divBdr>
            <w:top w:val="none" w:sz="0" w:space="0" w:color="auto"/>
            <w:left w:val="none" w:sz="0" w:space="0" w:color="auto"/>
            <w:bottom w:val="none" w:sz="0" w:space="0" w:color="auto"/>
            <w:right w:val="none" w:sz="0" w:space="0" w:color="auto"/>
          </w:divBdr>
        </w:div>
        <w:div w:id="647589724">
          <w:marLeft w:val="0"/>
          <w:marRight w:val="0"/>
          <w:marTop w:val="0"/>
          <w:marBottom w:val="0"/>
          <w:divBdr>
            <w:top w:val="none" w:sz="0" w:space="0" w:color="auto"/>
            <w:left w:val="none" w:sz="0" w:space="0" w:color="auto"/>
            <w:bottom w:val="none" w:sz="0" w:space="0" w:color="auto"/>
            <w:right w:val="none" w:sz="0" w:space="0" w:color="auto"/>
          </w:divBdr>
        </w:div>
        <w:div w:id="647589725">
          <w:marLeft w:val="0"/>
          <w:marRight w:val="0"/>
          <w:marTop w:val="0"/>
          <w:marBottom w:val="0"/>
          <w:divBdr>
            <w:top w:val="none" w:sz="0" w:space="0" w:color="auto"/>
            <w:left w:val="none" w:sz="0" w:space="0" w:color="auto"/>
            <w:bottom w:val="none" w:sz="0" w:space="0" w:color="auto"/>
            <w:right w:val="none" w:sz="0" w:space="0" w:color="auto"/>
          </w:divBdr>
        </w:div>
      </w:divsChild>
    </w:div>
    <w:div w:id="676924136">
      <w:bodyDiv w:val="1"/>
      <w:marLeft w:val="0"/>
      <w:marRight w:val="0"/>
      <w:marTop w:val="0"/>
      <w:marBottom w:val="0"/>
      <w:divBdr>
        <w:top w:val="none" w:sz="0" w:space="0" w:color="auto"/>
        <w:left w:val="none" w:sz="0" w:space="0" w:color="auto"/>
        <w:bottom w:val="none" w:sz="0" w:space="0" w:color="auto"/>
        <w:right w:val="none" w:sz="0" w:space="0" w:color="auto"/>
      </w:divBdr>
    </w:div>
    <w:div w:id="724377788">
      <w:bodyDiv w:val="1"/>
      <w:marLeft w:val="0"/>
      <w:marRight w:val="0"/>
      <w:marTop w:val="0"/>
      <w:marBottom w:val="0"/>
      <w:divBdr>
        <w:top w:val="none" w:sz="0" w:space="0" w:color="auto"/>
        <w:left w:val="none" w:sz="0" w:space="0" w:color="auto"/>
        <w:bottom w:val="none" w:sz="0" w:space="0" w:color="auto"/>
        <w:right w:val="none" w:sz="0" w:space="0" w:color="auto"/>
      </w:divBdr>
    </w:div>
    <w:div w:id="753629345">
      <w:bodyDiv w:val="1"/>
      <w:marLeft w:val="0"/>
      <w:marRight w:val="0"/>
      <w:marTop w:val="0"/>
      <w:marBottom w:val="0"/>
      <w:divBdr>
        <w:top w:val="none" w:sz="0" w:space="0" w:color="auto"/>
        <w:left w:val="none" w:sz="0" w:space="0" w:color="auto"/>
        <w:bottom w:val="none" w:sz="0" w:space="0" w:color="auto"/>
        <w:right w:val="none" w:sz="0" w:space="0" w:color="auto"/>
      </w:divBdr>
    </w:div>
    <w:div w:id="768045093">
      <w:bodyDiv w:val="1"/>
      <w:marLeft w:val="0"/>
      <w:marRight w:val="0"/>
      <w:marTop w:val="0"/>
      <w:marBottom w:val="0"/>
      <w:divBdr>
        <w:top w:val="none" w:sz="0" w:space="0" w:color="auto"/>
        <w:left w:val="none" w:sz="0" w:space="0" w:color="auto"/>
        <w:bottom w:val="none" w:sz="0" w:space="0" w:color="auto"/>
        <w:right w:val="none" w:sz="0" w:space="0" w:color="auto"/>
      </w:divBdr>
    </w:div>
    <w:div w:id="883173848">
      <w:bodyDiv w:val="1"/>
      <w:marLeft w:val="0"/>
      <w:marRight w:val="0"/>
      <w:marTop w:val="0"/>
      <w:marBottom w:val="0"/>
      <w:divBdr>
        <w:top w:val="none" w:sz="0" w:space="0" w:color="auto"/>
        <w:left w:val="none" w:sz="0" w:space="0" w:color="auto"/>
        <w:bottom w:val="none" w:sz="0" w:space="0" w:color="auto"/>
        <w:right w:val="none" w:sz="0" w:space="0" w:color="auto"/>
      </w:divBdr>
    </w:div>
    <w:div w:id="1040784316">
      <w:bodyDiv w:val="1"/>
      <w:marLeft w:val="0"/>
      <w:marRight w:val="0"/>
      <w:marTop w:val="0"/>
      <w:marBottom w:val="0"/>
      <w:divBdr>
        <w:top w:val="none" w:sz="0" w:space="0" w:color="auto"/>
        <w:left w:val="none" w:sz="0" w:space="0" w:color="auto"/>
        <w:bottom w:val="none" w:sz="0" w:space="0" w:color="auto"/>
        <w:right w:val="none" w:sz="0" w:space="0" w:color="auto"/>
      </w:divBdr>
    </w:div>
    <w:div w:id="1090349843">
      <w:bodyDiv w:val="1"/>
      <w:marLeft w:val="0"/>
      <w:marRight w:val="0"/>
      <w:marTop w:val="0"/>
      <w:marBottom w:val="0"/>
      <w:divBdr>
        <w:top w:val="none" w:sz="0" w:space="0" w:color="auto"/>
        <w:left w:val="none" w:sz="0" w:space="0" w:color="auto"/>
        <w:bottom w:val="none" w:sz="0" w:space="0" w:color="auto"/>
        <w:right w:val="none" w:sz="0" w:space="0" w:color="auto"/>
      </w:divBdr>
    </w:div>
    <w:div w:id="1111435837">
      <w:bodyDiv w:val="1"/>
      <w:marLeft w:val="0"/>
      <w:marRight w:val="0"/>
      <w:marTop w:val="0"/>
      <w:marBottom w:val="0"/>
      <w:divBdr>
        <w:top w:val="none" w:sz="0" w:space="0" w:color="auto"/>
        <w:left w:val="none" w:sz="0" w:space="0" w:color="auto"/>
        <w:bottom w:val="none" w:sz="0" w:space="0" w:color="auto"/>
        <w:right w:val="none" w:sz="0" w:space="0" w:color="auto"/>
      </w:divBdr>
    </w:div>
    <w:div w:id="1114596505">
      <w:bodyDiv w:val="1"/>
      <w:marLeft w:val="0"/>
      <w:marRight w:val="0"/>
      <w:marTop w:val="0"/>
      <w:marBottom w:val="0"/>
      <w:divBdr>
        <w:top w:val="none" w:sz="0" w:space="0" w:color="auto"/>
        <w:left w:val="none" w:sz="0" w:space="0" w:color="auto"/>
        <w:bottom w:val="none" w:sz="0" w:space="0" w:color="auto"/>
        <w:right w:val="none" w:sz="0" w:space="0" w:color="auto"/>
      </w:divBdr>
    </w:div>
    <w:div w:id="1114599728">
      <w:bodyDiv w:val="1"/>
      <w:marLeft w:val="0"/>
      <w:marRight w:val="0"/>
      <w:marTop w:val="0"/>
      <w:marBottom w:val="0"/>
      <w:divBdr>
        <w:top w:val="none" w:sz="0" w:space="0" w:color="auto"/>
        <w:left w:val="none" w:sz="0" w:space="0" w:color="auto"/>
        <w:bottom w:val="none" w:sz="0" w:space="0" w:color="auto"/>
        <w:right w:val="none" w:sz="0" w:space="0" w:color="auto"/>
      </w:divBdr>
    </w:div>
    <w:div w:id="1191647564">
      <w:bodyDiv w:val="1"/>
      <w:marLeft w:val="0"/>
      <w:marRight w:val="0"/>
      <w:marTop w:val="0"/>
      <w:marBottom w:val="0"/>
      <w:divBdr>
        <w:top w:val="none" w:sz="0" w:space="0" w:color="auto"/>
        <w:left w:val="none" w:sz="0" w:space="0" w:color="auto"/>
        <w:bottom w:val="none" w:sz="0" w:space="0" w:color="auto"/>
        <w:right w:val="none" w:sz="0" w:space="0" w:color="auto"/>
      </w:divBdr>
    </w:div>
    <w:div w:id="1192495135">
      <w:bodyDiv w:val="1"/>
      <w:marLeft w:val="0"/>
      <w:marRight w:val="0"/>
      <w:marTop w:val="0"/>
      <w:marBottom w:val="0"/>
      <w:divBdr>
        <w:top w:val="none" w:sz="0" w:space="0" w:color="auto"/>
        <w:left w:val="none" w:sz="0" w:space="0" w:color="auto"/>
        <w:bottom w:val="none" w:sz="0" w:space="0" w:color="auto"/>
        <w:right w:val="none" w:sz="0" w:space="0" w:color="auto"/>
      </w:divBdr>
    </w:div>
    <w:div w:id="1209294089">
      <w:bodyDiv w:val="1"/>
      <w:marLeft w:val="0"/>
      <w:marRight w:val="0"/>
      <w:marTop w:val="0"/>
      <w:marBottom w:val="0"/>
      <w:divBdr>
        <w:top w:val="none" w:sz="0" w:space="0" w:color="auto"/>
        <w:left w:val="none" w:sz="0" w:space="0" w:color="auto"/>
        <w:bottom w:val="none" w:sz="0" w:space="0" w:color="auto"/>
        <w:right w:val="none" w:sz="0" w:space="0" w:color="auto"/>
      </w:divBdr>
    </w:div>
    <w:div w:id="1241061699">
      <w:bodyDiv w:val="1"/>
      <w:marLeft w:val="0"/>
      <w:marRight w:val="0"/>
      <w:marTop w:val="0"/>
      <w:marBottom w:val="0"/>
      <w:divBdr>
        <w:top w:val="none" w:sz="0" w:space="0" w:color="auto"/>
        <w:left w:val="none" w:sz="0" w:space="0" w:color="auto"/>
        <w:bottom w:val="none" w:sz="0" w:space="0" w:color="auto"/>
        <w:right w:val="none" w:sz="0" w:space="0" w:color="auto"/>
      </w:divBdr>
    </w:div>
    <w:div w:id="1356351114">
      <w:bodyDiv w:val="1"/>
      <w:marLeft w:val="0"/>
      <w:marRight w:val="0"/>
      <w:marTop w:val="0"/>
      <w:marBottom w:val="0"/>
      <w:divBdr>
        <w:top w:val="none" w:sz="0" w:space="0" w:color="auto"/>
        <w:left w:val="none" w:sz="0" w:space="0" w:color="auto"/>
        <w:bottom w:val="none" w:sz="0" w:space="0" w:color="auto"/>
        <w:right w:val="none" w:sz="0" w:space="0" w:color="auto"/>
      </w:divBdr>
    </w:div>
    <w:div w:id="1429958612">
      <w:bodyDiv w:val="1"/>
      <w:marLeft w:val="0"/>
      <w:marRight w:val="0"/>
      <w:marTop w:val="0"/>
      <w:marBottom w:val="0"/>
      <w:divBdr>
        <w:top w:val="none" w:sz="0" w:space="0" w:color="auto"/>
        <w:left w:val="none" w:sz="0" w:space="0" w:color="auto"/>
        <w:bottom w:val="none" w:sz="0" w:space="0" w:color="auto"/>
        <w:right w:val="none" w:sz="0" w:space="0" w:color="auto"/>
      </w:divBdr>
    </w:div>
    <w:div w:id="1470632474">
      <w:bodyDiv w:val="1"/>
      <w:marLeft w:val="0"/>
      <w:marRight w:val="0"/>
      <w:marTop w:val="0"/>
      <w:marBottom w:val="0"/>
      <w:divBdr>
        <w:top w:val="none" w:sz="0" w:space="0" w:color="auto"/>
        <w:left w:val="none" w:sz="0" w:space="0" w:color="auto"/>
        <w:bottom w:val="none" w:sz="0" w:space="0" w:color="auto"/>
        <w:right w:val="none" w:sz="0" w:space="0" w:color="auto"/>
      </w:divBdr>
    </w:div>
    <w:div w:id="1492066776">
      <w:bodyDiv w:val="1"/>
      <w:marLeft w:val="0"/>
      <w:marRight w:val="0"/>
      <w:marTop w:val="0"/>
      <w:marBottom w:val="0"/>
      <w:divBdr>
        <w:top w:val="none" w:sz="0" w:space="0" w:color="auto"/>
        <w:left w:val="none" w:sz="0" w:space="0" w:color="auto"/>
        <w:bottom w:val="none" w:sz="0" w:space="0" w:color="auto"/>
        <w:right w:val="none" w:sz="0" w:space="0" w:color="auto"/>
      </w:divBdr>
      <w:divsChild>
        <w:div w:id="1215847025">
          <w:marLeft w:val="0"/>
          <w:marRight w:val="0"/>
          <w:marTop w:val="0"/>
          <w:marBottom w:val="0"/>
          <w:divBdr>
            <w:top w:val="none" w:sz="0" w:space="0" w:color="auto"/>
            <w:left w:val="none" w:sz="0" w:space="0" w:color="auto"/>
            <w:bottom w:val="none" w:sz="0" w:space="0" w:color="auto"/>
            <w:right w:val="none" w:sz="0" w:space="0" w:color="auto"/>
          </w:divBdr>
        </w:div>
        <w:div w:id="864514765">
          <w:marLeft w:val="0"/>
          <w:marRight w:val="0"/>
          <w:marTop w:val="0"/>
          <w:marBottom w:val="0"/>
          <w:divBdr>
            <w:top w:val="none" w:sz="0" w:space="0" w:color="auto"/>
            <w:left w:val="none" w:sz="0" w:space="0" w:color="auto"/>
            <w:bottom w:val="none" w:sz="0" w:space="0" w:color="auto"/>
            <w:right w:val="none" w:sz="0" w:space="0" w:color="auto"/>
          </w:divBdr>
        </w:div>
        <w:div w:id="1399590627">
          <w:marLeft w:val="0"/>
          <w:marRight w:val="0"/>
          <w:marTop w:val="0"/>
          <w:marBottom w:val="0"/>
          <w:divBdr>
            <w:top w:val="none" w:sz="0" w:space="0" w:color="auto"/>
            <w:left w:val="none" w:sz="0" w:space="0" w:color="auto"/>
            <w:bottom w:val="none" w:sz="0" w:space="0" w:color="auto"/>
            <w:right w:val="none" w:sz="0" w:space="0" w:color="auto"/>
          </w:divBdr>
        </w:div>
        <w:div w:id="561215293">
          <w:marLeft w:val="0"/>
          <w:marRight w:val="0"/>
          <w:marTop w:val="0"/>
          <w:marBottom w:val="0"/>
          <w:divBdr>
            <w:top w:val="none" w:sz="0" w:space="0" w:color="auto"/>
            <w:left w:val="none" w:sz="0" w:space="0" w:color="auto"/>
            <w:bottom w:val="none" w:sz="0" w:space="0" w:color="auto"/>
            <w:right w:val="none" w:sz="0" w:space="0" w:color="auto"/>
          </w:divBdr>
        </w:div>
        <w:div w:id="2103522928">
          <w:marLeft w:val="0"/>
          <w:marRight w:val="0"/>
          <w:marTop w:val="0"/>
          <w:marBottom w:val="0"/>
          <w:divBdr>
            <w:top w:val="none" w:sz="0" w:space="0" w:color="auto"/>
            <w:left w:val="none" w:sz="0" w:space="0" w:color="auto"/>
            <w:bottom w:val="none" w:sz="0" w:space="0" w:color="auto"/>
            <w:right w:val="none" w:sz="0" w:space="0" w:color="auto"/>
          </w:divBdr>
        </w:div>
        <w:div w:id="257181139">
          <w:marLeft w:val="0"/>
          <w:marRight w:val="0"/>
          <w:marTop w:val="0"/>
          <w:marBottom w:val="0"/>
          <w:divBdr>
            <w:top w:val="none" w:sz="0" w:space="0" w:color="auto"/>
            <w:left w:val="none" w:sz="0" w:space="0" w:color="auto"/>
            <w:bottom w:val="none" w:sz="0" w:space="0" w:color="auto"/>
            <w:right w:val="none" w:sz="0" w:space="0" w:color="auto"/>
          </w:divBdr>
        </w:div>
        <w:div w:id="1497071485">
          <w:marLeft w:val="0"/>
          <w:marRight w:val="0"/>
          <w:marTop w:val="0"/>
          <w:marBottom w:val="0"/>
          <w:divBdr>
            <w:top w:val="none" w:sz="0" w:space="0" w:color="auto"/>
            <w:left w:val="none" w:sz="0" w:space="0" w:color="auto"/>
            <w:bottom w:val="none" w:sz="0" w:space="0" w:color="auto"/>
            <w:right w:val="none" w:sz="0" w:space="0" w:color="auto"/>
          </w:divBdr>
        </w:div>
        <w:div w:id="447939203">
          <w:marLeft w:val="0"/>
          <w:marRight w:val="0"/>
          <w:marTop w:val="0"/>
          <w:marBottom w:val="0"/>
          <w:divBdr>
            <w:top w:val="none" w:sz="0" w:space="0" w:color="auto"/>
            <w:left w:val="none" w:sz="0" w:space="0" w:color="auto"/>
            <w:bottom w:val="none" w:sz="0" w:space="0" w:color="auto"/>
            <w:right w:val="none" w:sz="0" w:space="0" w:color="auto"/>
          </w:divBdr>
        </w:div>
        <w:div w:id="1391810626">
          <w:marLeft w:val="0"/>
          <w:marRight w:val="0"/>
          <w:marTop w:val="0"/>
          <w:marBottom w:val="0"/>
          <w:divBdr>
            <w:top w:val="none" w:sz="0" w:space="0" w:color="auto"/>
            <w:left w:val="none" w:sz="0" w:space="0" w:color="auto"/>
            <w:bottom w:val="none" w:sz="0" w:space="0" w:color="auto"/>
            <w:right w:val="none" w:sz="0" w:space="0" w:color="auto"/>
          </w:divBdr>
        </w:div>
        <w:div w:id="168953069">
          <w:marLeft w:val="0"/>
          <w:marRight w:val="0"/>
          <w:marTop w:val="0"/>
          <w:marBottom w:val="0"/>
          <w:divBdr>
            <w:top w:val="none" w:sz="0" w:space="0" w:color="auto"/>
            <w:left w:val="none" w:sz="0" w:space="0" w:color="auto"/>
            <w:bottom w:val="none" w:sz="0" w:space="0" w:color="auto"/>
            <w:right w:val="none" w:sz="0" w:space="0" w:color="auto"/>
          </w:divBdr>
        </w:div>
        <w:div w:id="2099136929">
          <w:marLeft w:val="0"/>
          <w:marRight w:val="0"/>
          <w:marTop w:val="0"/>
          <w:marBottom w:val="0"/>
          <w:divBdr>
            <w:top w:val="none" w:sz="0" w:space="0" w:color="auto"/>
            <w:left w:val="none" w:sz="0" w:space="0" w:color="auto"/>
            <w:bottom w:val="none" w:sz="0" w:space="0" w:color="auto"/>
            <w:right w:val="none" w:sz="0" w:space="0" w:color="auto"/>
          </w:divBdr>
        </w:div>
        <w:div w:id="951789119">
          <w:marLeft w:val="0"/>
          <w:marRight w:val="0"/>
          <w:marTop w:val="0"/>
          <w:marBottom w:val="0"/>
          <w:divBdr>
            <w:top w:val="none" w:sz="0" w:space="0" w:color="auto"/>
            <w:left w:val="none" w:sz="0" w:space="0" w:color="auto"/>
            <w:bottom w:val="none" w:sz="0" w:space="0" w:color="auto"/>
            <w:right w:val="none" w:sz="0" w:space="0" w:color="auto"/>
          </w:divBdr>
        </w:div>
        <w:div w:id="1084912188">
          <w:marLeft w:val="0"/>
          <w:marRight w:val="0"/>
          <w:marTop w:val="0"/>
          <w:marBottom w:val="0"/>
          <w:divBdr>
            <w:top w:val="none" w:sz="0" w:space="0" w:color="auto"/>
            <w:left w:val="none" w:sz="0" w:space="0" w:color="auto"/>
            <w:bottom w:val="none" w:sz="0" w:space="0" w:color="auto"/>
            <w:right w:val="none" w:sz="0" w:space="0" w:color="auto"/>
          </w:divBdr>
        </w:div>
        <w:div w:id="516693751">
          <w:marLeft w:val="0"/>
          <w:marRight w:val="0"/>
          <w:marTop w:val="0"/>
          <w:marBottom w:val="0"/>
          <w:divBdr>
            <w:top w:val="none" w:sz="0" w:space="0" w:color="auto"/>
            <w:left w:val="none" w:sz="0" w:space="0" w:color="auto"/>
            <w:bottom w:val="none" w:sz="0" w:space="0" w:color="auto"/>
            <w:right w:val="none" w:sz="0" w:space="0" w:color="auto"/>
          </w:divBdr>
        </w:div>
        <w:div w:id="1960918665">
          <w:marLeft w:val="0"/>
          <w:marRight w:val="0"/>
          <w:marTop w:val="0"/>
          <w:marBottom w:val="0"/>
          <w:divBdr>
            <w:top w:val="none" w:sz="0" w:space="0" w:color="auto"/>
            <w:left w:val="none" w:sz="0" w:space="0" w:color="auto"/>
            <w:bottom w:val="none" w:sz="0" w:space="0" w:color="auto"/>
            <w:right w:val="none" w:sz="0" w:space="0" w:color="auto"/>
          </w:divBdr>
        </w:div>
        <w:div w:id="708602844">
          <w:marLeft w:val="0"/>
          <w:marRight w:val="0"/>
          <w:marTop w:val="0"/>
          <w:marBottom w:val="0"/>
          <w:divBdr>
            <w:top w:val="none" w:sz="0" w:space="0" w:color="auto"/>
            <w:left w:val="none" w:sz="0" w:space="0" w:color="auto"/>
            <w:bottom w:val="none" w:sz="0" w:space="0" w:color="auto"/>
            <w:right w:val="none" w:sz="0" w:space="0" w:color="auto"/>
          </w:divBdr>
        </w:div>
        <w:div w:id="271210904">
          <w:marLeft w:val="0"/>
          <w:marRight w:val="0"/>
          <w:marTop w:val="0"/>
          <w:marBottom w:val="0"/>
          <w:divBdr>
            <w:top w:val="none" w:sz="0" w:space="0" w:color="auto"/>
            <w:left w:val="none" w:sz="0" w:space="0" w:color="auto"/>
            <w:bottom w:val="none" w:sz="0" w:space="0" w:color="auto"/>
            <w:right w:val="none" w:sz="0" w:space="0" w:color="auto"/>
          </w:divBdr>
        </w:div>
        <w:div w:id="1125349294">
          <w:marLeft w:val="0"/>
          <w:marRight w:val="0"/>
          <w:marTop w:val="0"/>
          <w:marBottom w:val="0"/>
          <w:divBdr>
            <w:top w:val="none" w:sz="0" w:space="0" w:color="auto"/>
            <w:left w:val="none" w:sz="0" w:space="0" w:color="auto"/>
            <w:bottom w:val="none" w:sz="0" w:space="0" w:color="auto"/>
            <w:right w:val="none" w:sz="0" w:space="0" w:color="auto"/>
          </w:divBdr>
        </w:div>
        <w:div w:id="1938246968">
          <w:marLeft w:val="0"/>
          <w:marRight w:val="0"/>
          <w:marTop w:val="0"/>
          <w:marBottom w:val="0"/>
          <w:divBdr>
            <w:top w:val="none" w:sz="0" w:space="0" w:color="auto"/>
            <w:left w:val="none" w:sz="0" w:space="0" w:color="auto"/>
            <w:bottom w:val="none" w:sz="0" w:space="0" w:color="auto"/>
            <w:right w:val="none" w:sz="0" w:space="0" w:color="auto"/>
          </w:divBdr>
        </w:div>
        <w:div w:id="1959986305">
          <w:marLeft w:val="0"/>
          <w:marRight w:val="0"/>
          <w:marTop w:val="0"/>
          <w:marBottom w:val="0"/>
          <w:divBdr>
            <w:top w:val="none" w:sz="0" w:space="0" w:color="auto"/>
            <w:left w:val="none" w:sz="0" w:space="0" w:color="auto"/>
            <w:bottom w:val="none" w:sz="0" w:space="0" w:color="auto"/>
            <w:right w:val="none" w:sz="0" w:space="0" w:color="auto"/>
          </w:divBdr>
        </w:div>
        <w:div w:id="1307468198">
          <w:marLeft w:val="0"/>
          <w:marRight w:val="0"/>
          <w:marTop w:val="0"/>
          <w:marBottom w:val="0"/>
          <w:divBdr>
            <w:top w:val="none" w:sz="0" w:space="0" w:color="auto"/>
            <w:left w:val="none" w:sz="0" w:space="0" w:color="auto"/>
            <w:bottom w:val="none" w:sz="0" w:space="0" w:color="auto"/>
            <w:right w:val="none" w:sz="0" w:space="0" w:color="auto"/>
          </w:divBdr>
        </w:div>
        <w:div w:id="1224558167">
          <w:marLeft w:val="0"/>
          <w:marRight w:val="0"/>
          <w:marTop w:val="0"/>
          <w:marBottom w:val="0"/>
          <w:divBdr>
            <w:top w:val="none" w:sz="0" w:space="0" w:color="auto"/>
            <w:left w:val="none" w:sz="0" w:space="0" w:color="auto"/>
            <w:bottom w:val="none" w:sz="0" w:space="0" w:color="auto"/>
            <w:right w:val="none" w:sz="0" w:space="0" w:color="auto"/>
          </w:divBdr>
        </w:div>
        <w:div w:id="591593677">
          <w:marLeft w:val="0"/>
          <w:marRight w:val="0"/>
          <w:marTop w:val="0"/>
          <w:marBottom w:val="0"/>
          <w:divBdr>
            <w:top w:val="none" w:sz="0" w:space="0" w:color="auto"/>
            <w:left w:val="none" w:sz="0" w:space="0" w:color="auto"/>
            <w:bottom w:val="none" w:sz="0" w:space="0" w:color="auto"/>
            <w:right w:val="none" w:sz="0" w:space="0" w:color="auto"/>
          </w:divBdr>
        </w:div>
        <w:div w:id="1252423092">
          <w:marLeft w:val="0"/>
          <w:marRight w:val="0"/>
          <w:marTop w:val="0"/>
          <w:marBottom w:val="0"/>
          <w:divBdr>
            <w:top w:val="none" w:sz="0" w:space="0" w:color="auto"/>
            <w:left w:val="none" w:sz="0" w:space="0" w:color="auto"/>
            <w:bottom w:val="none" w:sz="0" w:space="0" w:color="auto"/>
            <w:right w:val="none" w:sz="0" w:space="0" w:color="auto"/>
          </w:divBdr>
        </w:div>
        <w:div w:id="828711816">
          <w:marLeft w:val="0"/>
          <w:marRight w:val="0"/>
          <w:marTop w:val="0"/>
          <w:marBottom w:val="0"/>
          <w:divBdr>
            <w:top w:val="none" w:sz="0" w:space="0" w:color="auto"/>
            <w:left w:val="none" w:sz="0" w:space="0" w:color="auto"/>
            <w:bottom w:val="none" w:sz="0" w:space="0" w:color="auto"/>
            <w:right w:val="none" w:sz="0" w:space="0" w:color="auto"/>
          </w:divBdr>
        </w:div>
        <w:div w:id="638146415">
          <w:marLeft w:val="0"/>
          <w:marRight w:val="0"/>
          <w:marTop w:val="0"/>
          <w:marBottom w:val="0"/>
          <w:divBdr>
            <w:top w:val="none" w:sz="0" w:space="0" w:color="auto"/>
            <w:left w:val="none" w:sz="0" w:space="0" w:color="auto"/>
            <w:bottom w:val="none" w:sz="0" w:space="0" w:color="auto"/>
            <w:right w:val="none" w:sz="0" w:space="0" w:color="auto"/>
          </w:divBdr>
        </w:div>
        <w:div w:id="1680737963">
          <w:marLeft w:val="0"/>
          <w:marRight w:val="0"/>
          <w:marTop w:val="0"/>
          <w:marBottom w:val="0"/>
          <w:divBdr>
            <w:top w:val="none" w:sz="0" w:space="0" w:color="auto"/>
            <w:left w:val="none" w:sz="0" w:space="0" w:color="auto"/>
            <w:bottom w:val="none" w:sz="0" w:space="0" w:color="auto"/>
            <w:right w:val="none" w:sz="0" w:space="0" w:color="auto"/>
          </w:divBdr>
        </w:div>
        <w:div w:id="1275207859">
          <w:marLeft w:val="0"/>
          <w:marRight w:val="0"/>
          <w:marTop w:val="0"/>
          <w:marBottom w:val="0"/>
          <w:divBdr>
            <w:top w:val="none" w:sz="0" w:space="0" w:color="auto"/>
            <w:left w:val="none" w:sz="0" w:space="0" w:color="auto"/>
            <w:bottom w:val="none" w:sz="0" w:space="0" w:color="auto"/>
            <w:right w:val="none" w:sz="0" w:space="0" w:color="auto"/>
          </w:divBdr>
        </w:div>
        <w:div w:id="376244785">
          <w:marLeft w:val="0"/>
          <w:marRight w:val="0"/>
          <w:marTop w:val="0"/>
          <w:marBottom w:val="0"/>
          <w:divBdr>
            <w:top w:val="none" w:sz="0" w:space="0" w:color="auto"/>
            <w:left w:val="none" w:sz="0" w:space="0" w:color="auto"/>
            <w:bottom w:val="none" w:sz="0" w:space="0" w:color="auto"/>
            <w:right w:val="none" w:sz="0" w:space="0" w:color="auto"/>
          </w:divBdr>
        </w:div>
        <w:div w:id="2044669497">
          <w:marLeft w:val="0"/>
          <w:marRight w:val="0"/>
          <w:marTop w:val="0"/>
          <w:marBottom w:val="0"/>
          <w:divBdr>
            <w:top w:val="none" w:sz="0" w:space="0" w:color="auto"/>
            <w:left w:val="none" w:sz="0" w:space="0" w:color="auto"/>
            <w:bottom w:val="none" w:sz="0" w:space="0" w:color="auto"/>
            <w:right w:val="none" w:sz="0" w:space="0" w:color="auto"/>
          </w:divBdr>
        </w:div>
        <w:div w:id="1465922500">
          <w:marLeft w:val="0"/>
          <w:marRight w:val="0"/>
          <w:marTop w:val="0"/>
          <w:marBottom w:val="0"/>
          <w:divBdr>
            <w:top w:val="none" w:sz="0" w:space="0" w:color="auto"/>
            <w:left w:val="none" w:sz="0" w:space="0" w:color="auto"/>
            <w:bottom w:val="none" w:sz="0" w:space="0" w:color="auto"/>
            <w:right w:val="none" w:sz="0" w:space="0" w:color="auto"/>
          </w:divBdr>
        </w:div>
        <w:div w:id="1989625386">
          <w:marLeft w:val="0"/>
          <w:marRight w:val="0"/>
          <w:marTop w:val="0"/>
          <w:marBottom w:val="0"/>
          <w:divBdr>
            <w:top w:val="none" w:sz="0" w:space="0" w:color="auto"/>
            <w:left w:val="none" w:sz="0" w:space="0" w:color="auto"/>
            <w:bottom w:val="none" w:sz="0" w:space="0" w:color="auto"/>
            <w:right w:val="none" w:sz="0" w:space="0" w:color="auto"/>
          </w:divBdr>
        </w:div>
        <w:div w:id="1471630112">
          <w:marLeft w:val="0"/>
          <w:marRight w:val="0"/>
          <w:marTop w:val="0"/>
          <w:marBottom w:val="0"/>
          <w:divBdr>
            <w:top w:val="none" w:sz="0" w:space="0" w:color="auto"/>
            <w:left w:val="none" w:sz="0" w:space="0" w:color="auto"/>
            <w:bottom w:val="none" w:sz="0" w:space="0" w:color="auto"/>
            <w:right w:val="none" w:sz="0" w:space="0" w:color="auto"/>
          </w:divBdr>
        </w:div>
        <w:div w:id="450982416">
          <w:marLeft w:val="0"/>
          <w:marRight w:val="0"/>
          <w:marTop w:val="0"/>
          <w:marBottom w:val="0"/>
          <w:divBdr>
            <w:top w:val="none" w:sz="0" w:space="0" w:color="auto"/>
            <w:left w:val="none" w:sz="0" w:space="0" w:color="auto"/>
            <w:bottom w:val="none" w:sz="0" w:space="0" w:color="auto"/>
            <w:right w:val="none" w:sz="0" w:space="0" w:color="auto"/>
          </w:divBdr>
        </w:div>
        <w:div w:id="1778022832">
          <w:marLeft w:val="0"/>
          <w:marRight w:val="0"/>
          <w:marTop w:val="0"/>
          <w:marBottom w:val="0"/>
          <w:divBdr>
            <w:top w:val="none" w:sz="0" w:space="0" w:color="auto"/>
            <w:left w:val="none" w:sz="0" w:space="0" w:color="auto"/>
            <w:bottom w:val="none" w:sz="0" w:space="0" w:color="auto"/>
            <w:right w:val="none" w:sz="0" w:space="0" w:color="auto"/>
          </w:divBdr>
        </w:div>
        <w:div w:id="315650813">
          <w:marLeft w:val="0"/>
          <w:marRight w:val="0"/>
          <w:marTop w:val="0"/>
          <w:marBottom w:val="0"/>
          <w:divBdr>
            <w:top w:val="none" w:sz="0" w:space="0" w:color="auto"/>
            <w:left w:val="none" w:sz="0" w:space="0" w:color="auto"/>
            <w:bottom w:val="none" w:sz="0" w:space="0" w:color="auto"/>
            <w:right w:val="none" w:sz="0" w:space="0" w:color="auto"/>
          </w:divBdr>
        </w:div>
        <w:div w:id="2147044210">
          <w:marLeft w:val="0"/>
          <w:marRight w:val="0"/>
          <w:marTop w:val="0"/>
          <w:marBottom w:val="0"/>
          <w:divBdr>
            <w:top w:val="none" w:sz="0" w:space="0" w:color="auto"/>
            <w:left w:val="none" w:sz="0" w:space="0" w:color="auto"/>
            <w:bottom w:val="none" w:sz="0" w:space="0" w:color="auto"/>
            <w:right w:val="none" w:sz="0" w:space="0" w:color="auto"/>
          </w:divBdr>
        </w:div>
        <w:div w:id="2054845027">
          <w:marLeft w:val="0"/>
          <w:marRight w:val="0"/>
          <w:marTop w:val="0"/>
          <w:marBottom w:val="0"/>
          <w:divBdr>
            <w:top w:val="none" w:sz="0" w:space="0" w:color="auto"/>
            <w:left w:val="none" w:sz="0" w:space="0" w:color="auto"/>
            <w:bottom w:val="none" w:sz="0" w:space="0" w:color="auto"/>
            <w:right w:val="none" w:sz="0" w:space="0" w:color="auto"/>
          </w:divBdr>
        </w:div>
        <w:div w:id="2033336672">
          <w:marLeft w:val="0"/>
          <w:marRight w:val="0"/>
          <w:marTop w:val="0"/>
          <w:marBottom w:val="0"/>
          <w:divBdr>
            <w:top w:val="none" w:sz="0" w:space="0" w:color="auto"/>
            <w:left w:val="none" w:sz="0" w:space="0" w:color="auto"/>
            <w:bottom w:val="none" w:sz="0" w:space="0" w:color="auto"/>
            <w:right w:val="none" w:sz="0" w:space="0" w:color="auto"/>
          </w:divBdr>
        </w:div>
        <w:div w:id="626476776">
          <w:marLeft w:val="0"/>
          <w:marRight w:val="0"/>
          <w:marTop w:val="0"/>
          <w:marBottom w:val="0"/>
          <w:divBdr>
            <w:top w:val="none" w:sz="0" w:space="0" w:color="auto"/>
            <w:left w:val="none" w:sz="0" w:space="0" w:color="auto"/>
            <w:bottom w:val="none" w:sz="0" w:space="0" w:color="auto"/>
            <w:right w:val="none" w:sz="0" w:space="0" w:color="auto"/>
          </w:divBdr>
        </w:div>
        <w:div w:id="1228880406">
          <w:marLeft w:val="0"/>
          <w:marRight w:val="0"/>
          <w:marTop w:val="0"/>
          <w:marBottom w:val="0"/>
          <w:divBdr>
            <w:top w:val="none" w:sz="0" w:space="0" w:color="auto"/>
            <w:left w:val="none" w:sz="0" w:space="0" w:color="auto"/>
            <w:bottom w:val="none" w:sz="0" w:space="0" w:color="auto"/>
            <w:right w:val="none" w:sz="0" w:space="0" w:color="auto"/>
          </w:divBdr>
        </w:div>
        <w:div w:id="1968047807">
          <w:marLeft w:val="0"/>
          <w:marRight w:val="0"/>
          <w:marTop w:val="0"/>
          <w:marBottom w:val="0"/>
          <w:divBdr>
            <w:top w:val="none" w:sz="0" w:space="0" w:color="auto"/>
            <w:left w:val="none" w:sz="0" w:space="0" w:color="auto"/>
            <w:bottom w:val="none" w:sz="0" w:space="0" w:color="auto"/>
            <w:right w:val="none" w:sz="0" w:space="0" w:color="auto"/>
          </w:divBdr>
        </w:div>
        <w:div w:id="1279020363">
          <w:marLeft w:val="0"/>
          <w:marRight w:val="0"/>
          <w:marTop w:val="0"/>
          <w:marBottom w:val="0"/>
          <w:divBdr>
            <w:top w:val="none" w:sz="0" w:space="0" w:color="auto"/>
            <w:left w:val="none" w:sz="0" w:space="0" w:color="auto"/>
            <w:bottom w:val="none" w:sz="0" w:space="0" w:color="auto"/>
            <w:right w:val="none" w:sz="0" w:space="0" w:color="auto"/>
          </w:divBdr>
        </w:div>
      </w:divsChild>
    </w:div>
    <w:div w:id="1581678074">
      <w:bodyDiv w:val="1"/>
      <w:marLeft w:val="0"/>
      <w:marRight w:val="0"/>
      <w:marTop w:val="0"/>
      <w:marBottom w:val="0"/>
      <w:divBdr>
        <w:top w:val="none" w:sz="0" w:space="0" w:color="auto"/>
        <w:left w:val="none" w:sz="0" w:space="0" w:color="auto"/>
        <w:bottom w:val="none" w:sz="0" w:space="0" w:color="auto"/>
        <w:right w:val="none" w:sz="0" w:space="0" w:color="auto"/>
      </w:divBdr>
    </w:div>
    <w:div w:id="1650134467">
      <w:bodyDiv w:val="1"/>
      <w:marLeft w:val="0"/>
      <w:marRight w:val="0"/>
      <w:marTop w:val="0"/>
      <w:marBottom w:val="0"/>
      <w:divBdr>
        <w:top w:val="none" w:sz="0" w:space="0" w:color="auto"/>
        <w:left w:val="none" w:sz="0" w:space="0" w:color="auto"/>
        <w:bottom w:val="none" w:sz="0" w:space="0" w:color="auto"/>
        <w:right w:val="none" w:sz="0" w:space="0" w:color="auto"/>
      </w:divBdr>
      <w:divsChild>
        <w:div w:id="1142818213">
          <w:marLeft w:val="-225"/>
          <w:marRight w:val="-225"/>
          <w:marTop w:val="0"/>
          <w:marBottom w:val="0"/>
          <w:divBdr>
            <w:top w:val="none" w:sz="0" w:space="0" w:color="auto"/>
            <w:left w:val="none" w:sz="0" w:space="0" w:color="auto"/>
            <w:bottom w:val="none" w:sz="0" w:space="0" w:color="auto"/>
            <w:right w:val="none" w:sz="0" w:space="0" w:color="auto"/>
          </w:divBdr>
        </w:div>
        <w:div w:id="270749530">
          <w:marLeft w:val="-225"/>
          <w:marRight w:val="-225"/>
          <w:marTop w:val="0"/>
          <w:marBottom w:val="0"/>
          <w:divBdr>
            <w:top w:val="none" w:sz="0" w:space="0" w:color="auto"/>
            <w:left w:val="none" w:sz="0" w:space="0" w:color="auto"/>
            <w:bottom w:val="none" w:sz="0" w:space="0" w:color="auto"/>
            <w:right w:val="none" w:sz="0" w:space="0" w:color="auto"/>
          </w:divBdr>
        </w:div>
      </w:divsChild>
    </w:div>
    <w:div w:id="1684697482">
      <w:bodyDiv w:val="1"/>
      <w:marLeft w:val="0"/>
      <w:marRight w:val="0"/>
      <w:marTop w:val="0"/>
      <w:marBottom w:val="0"/>
      <w:divBdr>
        <w:top w:val="none" w:sz="0" w:space="0" w:color="auto"/>
        <w:left w:val="none" w:sz="0" w:space="0" w:color="auto"/>
        <w:bottom w:val="none" w:sz="0" w:space="0" w:color="auto"/>
        <w:right w:val="none" w:sz="0" w:space="0" w:color="auto"/>
      </w:divBdr>
    </w:div>
    <w:div w:id="1716004369">
      <w:bodyDiv w:val="1"/>
      <w:marLeft w:val="0"/>
      <w:marRight w:val="0"/>
      <w:marTop w:val="0"/>
      <w:marBottom w:val="0"/>
      <w:divBdr>
        <w:top w:val="none" w:sz="0" w:space="0" w:color="auto"/>
        <w:left w:val="none" w:sz="0" w:space="0" w:color="auto"/>
        <w:bottom w:val="none" w:sz="0" w:space="0" w:color="auto"/>
        <w:right w:val="none" w:sz="0" w:space="0" w:color="auto"/>
      </w:divBdr>
    </w:div>
    <w:div w:id="1721785955">
      <w:bodyDiv w:val="1"/>
      <w:marLeft w:val="0"/>
      <w:marRight w:val="0"/>
      <w:marTop w:val="0"/>
      <w:marBottom w:val="0"/>
      <w:divBdr>
        <w:top w:val="none" w:sz="0" w:space="0" w:color="auto"/>
        <w:left w:val="none" w:sz="0" w:space="0" w:color="auto"/>
        <w:bottom w:val="none" w:sz="0" w:space="0" w:color="auto"/>
        <w:right w:val="none" w:sz="0" w:space="0" w:color="auto"/>
      </w:divBdr>
    </w:div>
    <w:div w:id="1739550168">
      <w:bodyDiv w:val="1"/>
      <w:marLeft w:val="0"/>
      <w:marRight w:val="0"/>
      <w:marTop w:val="0"/>
      <w:marBottom w:val="0"/>
      <w:divBdr>
        <w:top w:val="none" w:sz="0" w:space="0" w:color="auto"/>
        <w:left w:val="none" w:sz="0" w:space="0" w:color="auto"/>
        <w:bottom w:val="none" w:sz="0" w:space="0" w:color="auto"/>
        <w:right w:val="none" w:sz="0" w:space="0" w:color="auto"/>
      </w:divBdr>
    </w:div>
    <w:div w:id="1783915476">
      <w:bodyDiv w:val="1"/>
      <w:marLeft w:val="0"/>
      <w:marRight w:val="0"/>
      <w:marTop w:val="0"/>
      <w:marBottom w:val="0"/>
      <w:divBdr>
        <w:top w:val="none" w:sz="0" w:space="0" w:color="auto"/>
        <w:left w:val="none" w:sz="0" w:space="0" w:color="auto"/>
        <w:bottom w:val="none" w:sz="0" w:space="0" w:color="auto"/>
        <w:right w:val="none" w:sz="0" w:space="0" w:color="auto"/>
      </w:divBdr>
    </w:div>
    <w:div w:id="1786342520">
      <w:bodyDiv w:val="1"/>
      <w:marLeft w:val="0"/>
      <w:marRight w:val="0"/>
      <w:marTop w:val="0"/>
      <w:marBottom w:val="0"/>
      <w:divBdr>
        <w:top w:val="none" w:sz="0" w:space="0" w:color="auto"/>
        <w:left w:val="none" w:sz="0" w:space="0" w:color="auto"/>
        <w:bottom w:val="none" w:sz="0" w:space="0" w:color="auto"/>
        <w:right w:val="none" w:sz="0" w:space="0" w:color="auto"/>
      </w:divBdr>
    </w:div>
    <w:div w:id="1927688663">
      <w:bodyDiv w:val="1"/>
      <w:marLeft w:val="0"/>
      <w:marRight w:val="0"/>
      <w:marTop w:val="0"/>
      <w:marBottom w:val="0"/>
      <w:divBdr>
        <w:top w:val="none" w:sz="0" w:space="0" w:color="auto"/>
        <w:left w:val="none" w:sz="0" w:space="0" w:color="auto"/>
        <w:bottom w:val="none" w:sz="0" w:space="0" w:color="auto"/>
        <w:right w:val="none" w:sz="0" w:space="0" w:color="auto"/>
      </w:divBdr>
    </w:div>
    <w:div w:id="1973292249">
      <w:bodyDiv w:val="1"/>
      <w:marLeft w:val="0"/>
      <w:marRight w:val="0"/>
      <w:marTop w:val="0"/>
      <w:marBottom w:val="0"/>
      <w:divBdr>
        <w:top w:val="none" w:sz="0" w:space="0" w:color="auto"/>
        <w:left w:val="none" w:sz="0" w:space="0" w:color="auto"/>
        <w:bottom w:val="none" w:sz="0" w:space="0" w:color="auto"/>
        <w:right w:val="none" w:sz="0" w:space="0" w:color="auto"/>
      </w:divBdr>
    </w:div>
    <w:div w:id="1974748397">
      <w:bodyDiv w:val="1"/>
      <w:marLeft w:val="0"/>
      <w:marRight w:val="0"/>
      <w:marTop w:val="0"/>
      <w:marBottom w:val="0"/>
      <w:divBdr>
        <w:top w:val="none" w:sz="0" w:space="0" w:color="auto"/>
        <w:left w:val="none" w:sz="0" w:space="0" w:color="auto"/>
        <w:bottom w:val="none" w:sz="0" w:space="0" w:color="auto"/>
        <w:right w:val="none" w:sz="0" w:space="0" w:color="auto"/>
      </w:divBdr>
      <w:divsChild>
        <w:div w:id="820392656">
          <w:marLeft w:val="0"/>
          <w:marRight w:val="0"/>
          <w:marTop w:val="0"/>
          <w:marBottom w:val="0"/>
          <w:divBdr>
            <w:top w:val="none" w:sz="0" w:space="0" w:color="auto"/>
            <w:left w:val="none" w:sz="0" w:space="0" w:color="auto"/>
            <w:bottom w:val="none" w:sz="0" w:space="0" w:color="auto"/>
            <w:right w:val="none" w:sz="0" w:space="0" w:color="auto"/>
          </w:divBdr>
        </w:div>
        <w:div w:id="1886405429">
          <w:marLeft w:val="0"/>
          <w:marRight w:val="0"/>
          <w:marTop w:val="0"/>
          <w:marBottom w:val="0"/>
          <w:divBdr>
            <w:top w:val="none" w:sz="0" w:space="0" w:color="auto"/>
            <w:left w:val="none" w:sz="0" w:space="0" w:color="auto"/>
            <w:bottom w:val="none" w:sz="0" w:space="0" w:color="auto"/>
            <w:right w:val="none" w:sz="0" w:space="0" w:color="auto"/>
          </w:divBdr>
        </w:div>
        <w:div w:id="1921481198">
          <w:marLeft w:val="0"/>
          <w:marRight w:val="0"/>
          <w:marTop w:val="0"/>
          <w:marBottom w:val="0"/>
          <w:divBdr>
            <w:top w:val="none" w:sz="0" w:space="0" w:color="auto"/>
            <w:left w:val="none" w:sz="0" w:space="0" w:color="auto"/>
            <w:bottom w:val="none" w:sz="0" w:space="0" w:color="auto"/>
            <w:right w:val="none" w:sz="0" w:space="0" w:color="auto"/>
          </w:divBdr>
        </w:div>
        <w:div w:id="1500996199">
          <w:marLeft w:val="0"/>
          <w:marRight w:val="0"/>
          <w:marTop w:val="0"/>
          <w:marBottom w:val="0"/>
          <w:divBdr>
            <w:top w:val="none" w:sz="0" w:space="0" w:color="auto"/>
            <w:left w:val="none" w:sz="0" w:space="0" w:color="auto"/>
            <w:bottom w:val="none" w:sz="0" w:space="0" w:color="auto"/>
            <w:right w:val="none" w:sz="0" w:space="0" w:color="auto"/>
          </w:divBdr>
        </w:div>
        <w:div w:id="622224171">
          <w:marLeft w:val="0"/>
          <w:marRight w:val="0"/>
          <w:marTop w:val="0"/>
          <w:marBottom w:val="0"/>
          <w:divBdr>
            <w:top w:val="none" w:sz="0" w:space="0" w:color="auto"/>
            <w:left w:val="none" w:sz="0" w:space="0" w:color="auto"/>
            <w:bottom w:val="none" w:sz="0" w:space="0" w:color="auto"/>
            <w:right w:val="none" w:sz="0" w:space="0" w:color="auto"/>
          </w:divBdr>
        </w:div>
        <w:div w:id="80955302">
          <w:marLeft w:val="0"/>
          <w:marRight w:val="0"/>
          <w:marTop w:val="0"/>
          <w:marBottom w:val="0"/>
          <w:divBdr>
            <w:top w:val="none" w:sz="0" w:space="0" w:color="auto"/>
            <w:left w:val="none" w:sz="0" w:space="0" w:color="auto"/>
            <w:bottom w:val="none" w:sz="0" w:space="0" w:color="auto"/>
            <w:right w:val="none" w:sz="0" w:space="0" w:color="auto"/>
          </w:divBdr>
        </w:div>
        <w:div w:id="956370803">
          <w:marLeft w:val="0"/>
          <w:marRight w:val="0"/>
          <w:marTop w:val="0"/>
          <w:marBottom w:val="0"/>
          <w:divBdr>
            <w:top w:val="none" w:sz="0" w:space="0" w:color="auto"/>
            <w:left w:val="none" w:sz="0" w:space="0" w:color="auto"/>
            <w:bottom w:val="none" w:sz="0" w:space="0" w:color="auto"/>
            <w:right w:val="none" w:sz="0" w:space="0" w:color="auto"/>
          </w:divBdr>
        </w:div>
        <w:div w:id="1279484408">
          <w:marLeft w:val="0"/>
          <w:marRight w:val="0"/>
          <w:marTop w:val="0"/>
          <w:marBottom w:val="0"/>
          <w:divBdr>
            <w:top w:val="none" w:sz="0" w:space="0" w:color="auto"/>
            <w:left w:val="none" w:sz="0" w:space="0" w:color="auto"/>
            <w:bottom w:val="none" w:sz="0" w:space="0" w:color="auto"/>
            <w:right w:val="none" w:sz="0" w:space="0" w:color="auto"/>
          </w:divBdr>
        </w:div>
        <w:div w:id="503859541">
          <w:marLeft w:val="0"/>
          <w:marRight w:val="0"/>
          <w:marTop w:val="0"/>
          <w:marBottom w:val="0"/>
          <w:divBdr>
            <w:top w:val="none" w:sz="0" w:space="0" w:color="auto"/>
            <w:left w:val="none" w:sz="0" w:space="0" w:color="auto"/>
            <w:bottom w:val="none" w:sz="0" w:space="0" w:color="auto"/>
            <w:right w:val="none" w:sz="0" w:space="0" w:color="auto"/>
          </w:divBdr>
        </w:div>
        <w:div w:id="1813668903">
          <w:marLeft w:val="0"/>
          <w:marRight w:val="0"/>
          <w:marTop w:val="0"/>
          <w:marBottom w:val="0"/>
          <w:divBdr>
            <w:top w:val="none" w:sz="0" w:space="0" w:color="auto"/>
            <w:left w:val="none" w:sz="0" w:space="0" w:color="auto"/>
            <w:bottom w:val="none" w:sz="0" w:space="0" w:color="auto"/>
            <w:right w:val="none" w:sz="0" w:space="0" w:color="auto"/>
          </w:divBdr>
        </w:div>
        <w:div w:id="1476603530">
          <w:marLeft w:val="0"/>
          <w:marRight w:val="0"/>
          <w:marTop w:val="0"/>
          <w:marBottom w:val="0"/>
          <w:divBdr>
            <w:top w:val="none" w:sz="0" w:space="0" w:color="auto"/>
            <w:left w:val="none" w:sz="0" w:space="0" w:color="auto"/>
            <w:bottom w:val="none" w:sz="0" w:space="0" w:color="auto"/>
            <w:right w:val="none" w:sz="0" w:space="0" w:color="auto"/>
          </w:divBdr>
        </w:div>
        <w:div w:id="1967349159">
          <w:marLeft w:val="0"/>
          <w:marRight w:val="0"/>
          <w:marTop w:val="0"/>
          <w:marBottom w:val="0"/>
          <w:divBdr>
            <w:top w:val="none" w:sz="0" w:space="0" w:color="auto"/>
            <w:left w:val="none" w:sz="0" w:space="0" w:color="auto"/>
            <w:bottom w:val="none" w:sz="0" w:space="0" w:color="auto"/>
            <w:right w:val="none" w:sz="0" w:space="0" w:color="auto"/>
          </w:divBdr>
        </w:div>
        <w:div w:id="1729068777">
          <w:marLeft w:val="0"/>
          <w:marRight w:val="0"/>
          <w:marTop w:val="0"/>
          <w:marBottom w:val="0"/>
          <w:divBdr>
            <w:top w:val="none" w:sz="0" w:space="0" w:color="auto"/>
            <w:left w:val="none" w:sz="0" w:space="0" w:color="auto"/>
            <w:bottom w:val="none" w:sz="0" w:space="0" w:color="auto"/>
            <w:right w:val="none" w:sz="0" w:space="0" w:color="auto"/>
          </w:divBdr>
        </w:div>
        <w:div w:id="1776709196">
          <w:marLeft w:val="0"/>
          <w:marRight w:val="0"/>
          <w:marTop w:val="0"/>
          <w:marBottom w:val="0"/>
          <w:divBdr>
            <w:top w:val="none" w:sz="0" w:space="0" w:color="auto"/>
            <w:left w:val="none" w:sz="0" w:space="0" w:color="auto"/>
            <w:bottom w:val="none" w:sz="0" w:space="0" w:color="auto"/>
            <w:right w:val="none" w:sz="0" w:space="0" w:color="auto"/>
          </w:divBdr>
        </w:div>
        <w:div w:id="1961496812">
          <w:marLeft w:val="0"/>
          <w:marRight w:val="0"/>
          <w:marTop w:val="0"/>
          <w:marBottom w:val="0"/>
          <w:divBdr>
            <w:top w:val="none" w:sz="0" w:space="0" w:color="auto"/>
            <w:left w:val="none" w:sz="0" w:space="0" w:color="auto"/>
            <w:bottom w:val="none" w:sz="0" w:space="0" w:color="auto"/>
            <w:right w:val="none" w:sz="0" w:space="0" w:color="auto"/>
          </w:divBdr>
        </w:div>
        <w:div w:id="1143814710">
          <w:marLeft w:val="0"/>
          <w:marRight w:val="0"/>
          <w:marTop w:val="0"/>
          <w:marBottom w:val="0"/>
          <w:divBdr>
            <w:top w:val="none" w:sz="0" w:space="0" w:color="auto"/>
            <w:left w:val="none" w:sz="0" w:space="0" w:color="auto"/>
            <w:bottom w:val="none" w:sz="0" w:space="0" w:color="auto"/>
            <w:right w:val="none" w:sz="0" w:space="0" w:color="auto"/>
          </w:divBdr>
        </w:div>
        <w:div w:id="1326515816">
          <w:marLeft w:val="0"/>
          <w:marRight w:val="0"/>
          <w:marTop w:val="0"/>
          <w:marBottom w:val="0"/>
          <w:divBdr>
            <w:top w:val="none" w:sz="0" w:space="0" w:color="auto"/>
            <w:left w:val="none" w:sz="0" w:space="0" w:color="auto"/>
            <w:bottom w:val="none" w:sz="0" w:space="0" w:color="auto"/>
            <w:right w:val="none" w:sz="0" w:space="0" w:color="auto"/>
          </w:divBdr>
        </w:div>
        <w:div w:id="1446582333">
          <w:marLeft w:val="0"/>
          <w:marRight w:val="0"/>
          <w:marTop w:val="0"/>
          <w:marBottom w:val="0"/>
          <w:divBdr>
            <w:top w:val="none" w:sz="0" w:space="0" w:color="auto"/>
            <w:left w:val="none" w:sz="0" w:space="0" w:color="auto"/>
            <w:bottom w:val="none" w:sz="0" w:space="0" w:color="auto"/>
            <w:right w:val="none" w:sz="0" w:space="0" w:color="auto"/>
          </w:divBdr>
        </w:div>
        <w:div w:id="1900510230">
          <w:marLeft w:val="0"/>
          <w:marRight w:val="0"/>
          <w:marTop w:val="0"/>
          <w:marBottom w:val="0"/>
          <w:divBdr>
            <w:top w:val="none" w:sz="0" w:space="0" w:color="auto"/>
            <w:left w:val="none" w:sz="0" w:space="0" w:color="auto"/>
            <w:bottom w:val="none" w:sz="0" w:space="0" w:color="auto"/>
            <w:right w:val="none" w:sz="0" w:space="0" w:color="auto"/>
          </w:divBdr>
        </w:div>
        <w:div w:id="91052385">
          <w:marLeft w:val="0"/>
          <w:marRight w:val="0"/>
          <w:marTop w:val="0"/>
          <w:marBottom w:val="0"/>
          <w:divBdr>
            <w:top w:val="none" w:sz="0" w:space="0" w:color="auto"/>
            <w:left w:val="none" w:sz="0" w:space="0" w:color="auto"/>
            <w:bottom w:val="none" w:sz="0" w:space="0" w:color="auto"/>
            <w:right w:val="none" w:sz="0" w:space="0" w:color="auto"/>
          </w:divBdr>
        </w:div>
        <w:div w:id="2042245054">
          <w:marLeft w:val="0"/>
          <w:marRight w:val="0"/>
          <w:marTop w:val="0"/>
          <w:marBottom w:val="0"/>
          <w:divBdr>
            <w:top w:val="none" w:sz="0" w:space="0" w:color="auto"/>
            <w:left w:val="none" w:sz="0" w:space="0" w:color="auto"/>
            <w:bottom w:val="none" w:sz="0" w:space="0" w:color="auto"/>
            <w:right w:val="none" w:sz="0" w:space="0" w:color="auto"/>
          </w:divBdr>
        </w:div>
        <w:div w:id="360515683">
          <w:marLeft w:val="0"/>
          <w:marRight w:val="0"/>
          <w:marTop w:val="0"/>
          <w:marBottom w:val="0"/>
          <w:divBdr>
            <w:top w:val="none" w:sz="0" w:space="0" w:color="auto"/>
            <w:left w:val="none" w:sz="0" w:space="0" w:color="auto"/>
            <w:bottom w:val="none" w:sz="0" w:space="0" w:color="auto"/>
            <w:right w:val="none" w:sz="0" w:space="0" w:color="auto"/>
          </w:divBdr>
        </w:div>
        <w:div w:id="1514148384">
          <w:marLeft w:val="0"/>
          <w:marRight w:val="0"/>
          <w:marTop w:val="0"/>
          <w:marBottom w:val="0"/>
          <w:divBdr>
            <w:top w:val="none" w:sz="0" w:space="0" w:color="auto"/>
            <w:left w:val="none" w:sz="0" w:space="0" w:color="auto"/>
            <w:bottom w:val="none" w:sz="0" w:space="0" w:color="auto"/>
            <w:right w:val="none" w:sz="0" w:space="0" w:color="auto"/>
          </w:divBdr>
        </w:div>
        <w:div w:id="1656496920">
          <w:marLeft w:val="0"/>
          <w:marRight w:val="0"/>
          <w:marTop w:val="0"/>
          <w:marBottom w:val="0"/>
          <w:divBdr>
            <w:top w:val="none" w:sz="0" w:space="0" w:color="auto"/>
            <w:left w:val="none" w:sz="0" w:space="0" w:color="auto"/>
            <w:bottom w:val="none" w:sz="0" w:space="0" w:color="auto"/>
            <w:right w:val="none" w:sz="0" w:space="0" w:color="auto"/>
          </w:divBdr>
        </w:div>
        <w:div w:id="1779790905">
          <w:marLeft w:val="0"/>
          <w:marRight w:val="0"/>
          <w:marTop w:val="0"/>
          <w:marBottom w:val="0"/>
          <w:divBdr>
            <w:top w:val="none" w:sz="0" w:space="0" w:color="auto"/>
            <w:left w:val="none" w:sz="0" w:space="0" w:color="auto"/>
            <w:bottom w:val="none" w:sz="0" w:space="0" w:color="auto"/>
            <w:right w:val="none" w:sz="0" w:space="0" w:color="auto"/>
          </w:divBdr>
        </w:div>
        <w:div w:id="1339771979">
          <w:marLeft w:val="0"/>
          <w:marRight w:val="0"/>
          <w:marTop w:val="0"/>
          <w:marBottom w:val="0"/>
          <w:divBdr>
            <w:top w:val="none" w:sz="0" w:space="0" w:color="auto"/>
            <w:left w:val="none" w:sz="0" w:space="0" w:color="auto"/>
            <w:bottom w:val="none" w:sz="0" w:space="0" w:color="auto"/>
            <w:right w:val="none" w:sz="0" w:space="0" w:color="auto"/>
          </w:divBdr>
        </w:div>
        <w:div w:id="1998798333">
          <w:marLeft w:val="0"/>
          <w:marRight w:val="0"/>
          <w:marTop w:val="0"/>
          <w:marBottom w:val="0"/>
          <w:divBdr>
            <w:top w:val="none" w:sz="0" w:space="0" w:color="auto"/>
            <w:left w:val="none" w:sz="0" w:space="0" w:color="auto"/>
            <w:bottom w:val="none" w:sz="0" w:space="0" w:color="auto"/>
            <w:right w:val="none" w:sz="0" w:space="0" w:color="auto"/>
          </w:divBdr>
        </w:div>
        <w:div w:id="664667515">
          <w:marLeft w:val="0"/>
          <w:marRight w:val="0"/>
          <w:marTop w:val="0"/>
          <w:marBottom w:val="0"/>
          <w:divBdr>
            <w:top w:val="none" w:sz="0" w:space="0" w:color="auto"/>
            <w:left w:val="none" w:sz="0" w:space="0" w:color="auto"/>
            <w:bottom w:val="none" w:sz="0" w:space="0" w:color="auto"/>
            <w:right w:val="none" w:sz="0" w:space="0" w:color="auto"/>
          </w:divBdr>
        </w:div>
        <w:div w:id="1083407894">
          <w:marLeft w:val="0"/>
          <w:marRight w:val="0"/>
          <w:marTop w:val="0"/>
          <w:marBottom w:val="0"/>
          <w:divBdr>
            <w:top w:val="none" w:sz="0" w:space="0" w:color="auto"/>
            <w:left w:val="none" w:sz="0" w:space="0" w:color="auto"/>
            <w:bottom w:val="none" w:sz="0" w:space="0" w:color="auto"/>
            <w:right w:val="none" w:sz="0" w:space="0" w:color="auto"/>
          </w:divBdr>
        </w:div>
        <w:div w:id="1148397405">
          <w:marLeft w:val="0"/>
          <w:marRight w:val="0"/>
          <w:marTop w:val="0"/>
          <w:marBottom w:val="0"/>
          <w:divBdr>
            <w:top w:val="none" w:sz="0" w:space="0" w:color="auto"/>
            <w:left w:val="none" w:sz="0" w:space="0" w:color="auto"/>
            <w:bottom w:val="none" w:sz="0" w:space="0" w:color="auto"/>
            <w:right w:val="none" w:sz="0" w:space="0" w:color="auto"/>
          </w:divBdr>
        </w:div>
        <w:div w:id="1009605714">
          <w:marLeft w:val="0"/>
          <w:marRight w:val="0"/>
          <w:marTop w:val="0"/>
          <w:marBottom w:val="0"/>
          <w:divBdr>
            <w:top w:val="none" w:sz="0" w:space="0" w:color="auto"/>
            <w:left w:val="none" w:sz="0" w:space="0" w:color="auto"/>
            <w:bottom w:val="none" w:sz="0" w:space="0" w:color="auto"/>
            <w:right w:val="none" w:sz="0" w:space="0" w:color="auto"/>
          </w:divBdr>
        </w:div>
        <w:div w:id="1341084912">
          <w:marLeft w:val="0"/>
          <w:marRight w:val="0"/>
          <w:marTop w:val="0"/>
          <w:marBottom w:val="0"/>
          <w:divBdr>
            <w:top w:val="none" w:sz="0" w:space="0" w:color="auto"/>
            <w:left w:val="none" w:sz="0" w:space="0" w:color="auto"/>
            <w:bottom w:val="none" w:sz="0" w:space="0" w:color="auto"/>
            <w:right w:val="none" w:sz="0" w:space="0" w:color="auto"/>
          </w:divBdr>
        </w:div>
        <w:div w:id="686103177">
          <w:marLeft w:val="0"/>
          <w:marRight w:val="0"/>
          <w:marTop w:val="0"/>
          <w:marBottom w:val="0"/>
          <w:divBdr>
            <w:top w:val="none" w:sz="0" w:space="0" w:color="auto"/>
            <w:left w:val="none" w:sz="0" w:space="0" w:color="auto"/>
            <w:bottom w:val="none" w:sz="0" w:space="0" w:color="auto"/>
            <w:right w:val="none" w:sz="0" w:space="0" w:color="auto"/>
          </w:divBdr>
        </w:div>
        <w:div w:id="453141243">
          <w:marLeft w:val="0"/>
          <w:marRight w:val="0"/>
          <w:marTop w:val="0"/>
          <w:marBottom w:val="0"/>
          <w:divBdr>
            <w:top w:val="none" w:sz="0" w:space="0" w:color="auto"/>
            <w:left w:val="none" w:sz="0" w:space="0" w:color="auto"/>
            <w:bottom w:val="none" w:sz="0" w:space="0" w:color="auto"/>
            <w:right w:val="none" w:sz="0" w:space="0" w:color="auto"/>
          </w:divBdr>
        </w:div>
        <w:div w:id="1394154600">
          <w:marLeft w:val="0"/>
          <w:marRight w:val="0"/>
          <w:marTop w:val="0"/>
          <w:marBottom w:val="0"/>
          <w:divBdr>
            <w:top w:val="none" w:sz="0" w:space="0" w:color="auto"/>
            <w:left w:val="none" w:sz="0" w:space="0" w:color="auto"/>
            <w:bottom w:val="none" w:sz="0" w:space="0" w:color="auto"/>
            <w:right w:val="none" w:sz="0" w:space="0" w:color="auto"/>
          </w:divBdr>
        </w:div>
        <w:div w:id="1599824311">
          <w:marLeft w:val="0"/>
          <w:marRight w:val="0"/>
          <w:marTop w:val="0"/>
          <w:marBottom w:val="0"/>
          <w:divBdr>
            <w:top w:val="none" w:sz="0" w:space="0" w:color="auto"/>
            <w:left w:val="none" w:sz="0" w:space="0" w:color="auto"/>
            <w:bottom w:val="none" w:sz="0" w:space="0" w:color="auto"/>
            <w:right w:val="none" w:sz="0" w:space="0" w:color="auto"/>
          </w:divBdr>
        </w:div>
        <w:div w:id="1167743526">
          <w:marLeft w:val="0"/>
          <w:marRight w:val="0"/>
          <w:marTop w:val="0"/>
          <w:marBottom w:val="0"/>
          <w:divBdr>
            <w:top w:val="none" w:sz="0" w:space="0" w:color="auto"/>
            <w:left w:val="none" w:sz="0" w:space="0" w:color="auto"/>
            <w:bottom w:val="none" w:sz="0" w:space="0" w:color="auto"/>
            <w:right w:val="none" w:sz="0" w:space="0" w:color="auto"/>
          </w:divBdr>
        </w:div>
        <w:div w:id="69932831">
          <w:marLeft w:val="0"/>
          <w:marRight w:val="0"/>
          <w:marTop w:val="0"/>
          <w:marBottom w:val="0"/>
          <w:divBdr>
            <w:top w:val="none" w:sz="0" w:space="0" w:color="auto"/>
            <w:left w:val="none" w:sz="0" w:space="0" w:color="auto"/>
            <w:bottom w:val="none" w:sz="0" w:space="0" w:color="auto"/>
            <w:right w:val="none" w:sz="0" w:space="0" w:color="auto"/>
          </w:divBdr>
        </w:div>
        <w:div w:id="216399998">
          <w:marLeft w:val="0"/>
          <w:marRight w:val="0"/>
          <w:marTop w:val="0"/>
          <w:marBottom w:val="0"/>
          <w:divBdr>
            <w:top w:val="none" w:sz="0" w:space="0" w:color="auto"/>
            <w:left w:val="none" w:sz="0" w:space="0" w:color="auto"/>
            <w:bottom w:val="none" w:sz="0" w:space="0" w:color="auto"/>
            <w:right w:val="none" w:sz="0" w:space="0" w:color="auto"/>
          </w:divBdr>
        </w:div>
        <w:div w:id="2001350959">
          <w:marLeft w:val="0"/>
          <w:marRight w:val="0"/>
          <w:marTop w:val="0"/>
          <w:marBottom w:val="0"/>
          <w:divBdr>
            <w:top w:val="none" w:sz="0" w:space="0" w:color="auto"/>
            <w:left w:val="none" w:sz="0" w:space="0" w:color="auto"/>
            <w:bottom w:val="none" w:sz="0" w:space="0" w:color="auto"/>
            <w:right w:val="none" w:sz="0" w:space="0" w:color="auto"/>
          </w:divBdr>
        </w:div>
        <w:div w:id="2029603006">
          <w:marLeft w:val="0"/>
          <w:marRight w:val="0"/>
          <w:marTop w:val="0"/>
          <w:marBottom w:val="0"/>
          <w:divBdr>
            <w:top w:val="none" w:sz="0" w:space="0" w:color="auto"/>
            <w:left w:val="none" w:sz="0" w:space="0" w:color="auto"/>
            <w:bottom w:val="none" w:sz="0" w:space="0" w:color="auto"/>
            <w:right w:val="none" w:sz="0" w:space="0" w:color="auto"/>
          </w:divBdr>
        </w:div>
        <w:div w:id="964699984">
          <w:marLeft w:val="0"/>
          <w:marRight w:val="0"/>
          <w:marTop w:val="0"/>
          <w:marBottom w:val="0"/>
          <w:divBdr>
            <w:top w:val="none" w:sz="0" w:space="0" w:color="auto"/>
            <w:left w:val="none" w:sz="0" w:space="0" w:color="auto"/>
            <w:bottom w:val="none" w:sz="0" w:space="0" w:color="auto"/>
            <w:right w:val="none" w:sz="0" w:space="0" w:color="auto"/>
          </w:divBdr>
        </w:div>
        <w:div w:id="1260988852">
          <w:marLeft w:val="0"/>
          <w:marRight w:val="0"/>
          <w:marTop w:val="0"/>
          <w:marBottom w:val="0"/>
          <w:divBdr>
            <w:top w:val="none" w:sz="0" w:space="0" w:color="auto"/>
            <w:left w:val="none" w:sz="0" w:space="0" w:color="auto"/>
            <w:bottom w:val="none" w:sz="0" w:space="0" w:color="auto"/>
            <w:right w:val="none" w:sz="0" w:space="0" w:color="auto"/>
          </w:divBdr>
        </w:div>
        <w:div w:id="1965845270">
          <w:marLeft w:val="0"/>
          <w:marRight w:val="0"/>
          <w:marTop w:val="0"/>
          <w:marBottom w:val="0"/>
          <w:divBdr>
            <w:top w:val="none" w:sz="0" w:space="0" w:color="auto"/>
            <w:left w:val="none" w:sz="0" w:space="0" w:color="auto"/>
            <w:bottom w:val="none" w:sz="0" w:space="0" w:color="auto"/>
            <w:right w:val="none" w:sz="0" w:space="0" w:color="auto"/>
          </w:divBdr>
        </w:div>
        <w:div w:id="1270967719">
          <w:marLeft w:val="0"/>
          <w:marRight w:val="0"/>
          <w:marTop w:val="0"/>
          <w:marBottom w:val="0"/>
          <w:divBdr>
            <w:top w:val="none" w:sz="0" w:space="0" w:color="auto"/>
            <w:left w:val="none" w:sz="0" w:space="0" w:color="auto"/>
            <w:bottom w:val="none" w:sz="0" w:space="0" w:color="auto"/>
            <w:right w:val="none" w:sz="0" w:space="0" w:color="auto"/>
          </w:divBdr>
        </w:div>
        <w:div w:id="1262687632">
          <w:marLeft w:val="0"/>
          <w:marRight w:val="0"/>
          <w:marTop w:val="0"/>
          <w:marBottom w:val="0"/>
          <w:divBdr>
            <w:top w:val="none" w:sz="0" w:space="0" w:color="auto"/>
            <w:left w:val="none" w:sz="0" w:space="0" w:color="auto"/>
            <w:bottom w:val="none" w:sz="0" w:space="0" w:color="auto"/>
            <w:right w:val="none" w:sz="0" w:space="0" w:color="auto"/>
          </w:divBdr>
        </w:div>
        <w:div w:id="1307081379">
          <w:marLeft w:val="0"/>
          <w:marRight w:val="0"/>
          <w:marTop w:val="0"/>
          <w:marBottom w:val="0"/>
          <w:divBdr>
            <w:top w:val="none" w:sz="0" w:space="0" w:color="auto"/>
            <w:left w:val="none" w:sz="0" w:space="0" w:color="auto"/>
            <w:bottom w:val="none" w:sz="0" w:space="0" w:color="auto"/>
            <w:right w:val="none" w:sz="0" w:space="0" w:color="auto"/>
          </w:divBdr>
        </w:div>
        <w:div w:id="1736734533">
          <w:marLeft w:val="0"/>
          <w:marRight w:val="0"/>
          <w:marTop w:val="0"/>
          <w:marBottom w:val="0"/>
          <w:divBdr>
            <w:top w:val="none" w:sz="0" w:space="0" w:color="auto"/>
            <w:left w:val="none" w:sz="0" w:space="0" w:color="auto"/>
            <w:bottom w:val="none" w:sz="0" w:space="0" w:color="auto"/>
            <w:right w:val="none" w:sz="0" w:space="0" w:color="auto"/>
          </w:divBdr>
        </w:div>
        <w:div w:id="1114205592">
          <w:marLeft w:val="0"/>
          <w:marRight w:val="0"/>
          <w:marTop w:val="0"/>
          <w:marBottom w:val="0"/>
          <w:divBdr>
            <w:top w:val="none" w:sz="0" w:space="0" w:color="auto"/>
            <w:left w:val="none" w:sz="0" w:space="0" w:color="auto"/>
            <w:bottom w:val="none" w:sz="0" w:space="0" w:color="auto"/>
            <w:right w:val="none" w:sz="0" w:space="0" w:color="auto"/>
          </w:divBdr>
        </w:div>
        <w:div w:id="2106879036">
          <w:marLeft w:val="0"/>
          <w:marRight w:val="0"/>
          <w:marTop w:val="0"/>
          <w:marBottom w:val="0"/>
          <w:divBdr>
            <w:top w:val="none" w:sz="0" w:space="0" w:color="auto"/>
            <w:left w:val="none" w:sz="0" w:space="0" w:color="auto"/>
            <w:bottom w:val="none" w:sz="0" w:space="0" w:color="auto"/>
            <w:right w:val="none" w:sz="0" w:space="0" w:color="auto"/>
          </w:divBdr>
        </w:div>
        <w:div w:id="1775436183">
          <w:marLeft w:val="0"/>
          <w:marRight w:val="0"/>
          <w:marTop w:val="0"/>
          <w:marBottom w:val="0"/>
          <w:divBdr>
            <w:top w:val="none" w:sz="0" w:space="0" w:color="auto"/>
            <w:left w:val="none" w:sz="0" w:space="0" w:color="auto"/>
            <w:bottom w:val="none" w:sz="0" w:space="0" w:color="auto"/>
            <w:right w:val="none" w:sz="0" w:space="0" w:color="auto"/>
          </w:divBdr>
        </w:div>
        <w:div w:id="63140496">
          <w:marLeft w:val="0"/>
          <w:marRight w:val="0"/>
          <w:marTop w:val="0"/>
          <w:marBottom w:val="0"/>
          <w:divBdr>
            <w:top w:val="none" w:sz="0" w:space="0" w:color="auto"/>
            <w:left w:val="none" w:sz="0" w:space="0" w:color="auto"/>
            <w:bottom w:val="none" w:sz="0" w:space="0" w:color="auto"/>
            <w:right w:val="none" w:sz="0" w:space="0" w:color="auto"/>
          </w:divBdr>
        </w:div>
        <w:div w:id="557668099">
          <w:marLeft w:val="0"/>
          <w:marRight w:val="0"/>
          <w:marTop w:val="0"/>
          <w:marBottom w:val="0"/>
          <w:divBdr>
            <w:top w:val="none" w:sz="0" w:space="0" w:color="auto"/>
            <w:left w:val="none" w:sz="0" w:space="0" w:color="auto"/>
            <w:bottom w:val="none" w:sz="0" w:space="0" w:color="auto"/>
            <w:right w:val="none" w:sz="0" w:space="0" w:color="auto"/>
          </w:divBdr>
        </w:div>
        <w:div w:id="566888743">
          <w:marLeft w:val="0"/>
          <w:marRight w:val="0"/>
          <w:marTop w:val="0"/>
          <w:marBottom w:val="0"/>
          <w:divBdr>
            <w:top w:val="none" w:sz="0" w:space="0" w:color="auto"/>
            <w:left w:val="none" w:sz="0" w:space="0" w:color="auto"/>
            <w:bottom w:val="none" w:sz="0" w:space="0" w:color="auto"/>
            <w:right w:val="none" w:sz="0" w:space="0" w:color="auto"/>
          </w:divBdr>
        </w:div>
        <w:div w:id="842890755">
          <w:marLeft w:val="0"/>
          <w:marRight w:val="0"/>
          <w:marTop w:val="0"/>
          <w:marBottom w:val="0"/>
          <w:divBdr>
            <w:top w:val="none" w:sz="0" w:space="0" w:color="auto"/>
            <w:left w:val="none" w:sz="0" w:space="0" w:color="auto"/>
            <w:bottom w:val="none" w:sz="0" w:space="0" w:color="auto"/>
            <w:right w:val="none" w:sz="0" w:space="0" w:color="auto"/>
          </w:divBdr>
        </w:div>
        <w:div w:id="1926987548">
          <w:marLeft w:val="0"/>
          <w:marRight w:val="0"/>
          <w:marTop w:val="0"/>
          <w:marBottom w:val="0"/>
          <w:divBdr>
            <w:top w:val="none" w:sz="0" w:space="0" w:color="auto"/>
            <w:left w:val="none" w:sz="0" w:space="0" w:color="auto"/>
            <w:bottom w:val="none" w:sz="0" w:space="0" w:color="auto"/>
            <w:right w:val="none" w:sz="0" w:space="0" w:color="auto"/>
          </w:divBdr>
        </w:div>
        <w:div w:id="162940584">
          <w:marLeft w:val="0"/>
          <w:marRight w:val="0"/>
          <w:marTop w:val="0"/>
          <w:marBottom w:val="0"/>
          <w:divBdr>
            <w:top w:val="none" w:sz="0" w:space="0" w:color="auto"/>
            <w:left w:val="none" w:sz="0" w:space="0" w:color="auto"/>
            <w:bottom w:val="none" w:sz="0" w:space="0" w:color="auto"/>
            <w:right w:val="none" w:sz="0" w:space="0" w:color="auto"/>
          </w:divBdr>
        </w:div>
        <w:div w:id="927928670">
          <w:marLeft w:val="0"/>
          <w:marRight w:val="0"/>
          <w:marTop w:val="0"/>
          <w:marBottom w:val="0"/>
          <w:divBdr>
            <w:top w:val="none" w:sz="0" w:space="0" w:color="auto"/>
            <w:left w:val="none" w:sz="0" w:space="0" w:color="auto"/>
            <w:bottom w:val="none" w:sz="0" w:space="0" w:color="auto"/>
            <w:right w:val="none" w:sz="0" w:space="0" w:color="auto"/>
          </w:divBdr>
        </w:div>
        <w:div w:id="1662657556">
          <w:marLeft w:val="0"/>
          <w:marRight w:val="0"/>
          <w:marTop w:val="0"/>
          <w:marBottom w:val="0"/>
          <w:divBdr>
            <w:top w:val="none" w:sz="0" w:space="0" w:color="auto"/>
            <w:left w:val="none" w:sz="0" w:space="0" w:color="auto"/>
            <w:bottom w:val="none" w:sz="0" w:space="0" w:color="auto"/>
            <w:right w:val="none" w:sz="0" w:space="0" w:color="auto"/>
          </w:divBdr>
        </w:div>
        <w:div w:id="363872232">
          <w:marLeft w:val="0"/>
          <w:marRight w:val="0"/>
          <w:marTop w:val="0"/>
          <w:marBottom w:val="0"/>
          <w:divBdr>
            <w:top w:val="none" w:sz="0" w:space="0" w:color="auto"/>
            <w:left w:val="none" w:sz="0" w:space="0" w:color="auto"/>
            <w:bottom w:val="none" w:sz="0" w:space="0" w:color="auto"/>
            <w:right w:val="none" w:sz="0" w:space="0" w:color="auto"/>
          </w:divBdr>
        </w:div>
        <w:div w:id="1127236116">
          <w:marLeft w:val="0"/>
          <w:marRight w:val="0"/>
          <w:marTop w:val="0"/>
          <w:marBottom w:val="0"/>
          <w:divBdr>
            <w:top w:val="none" w:sz="0" w:space="0" w:color="auto"/>
            <w:left w:val="none" w:sz="0" w:space="0" w:color="auto"/>
            <w:bottom w:val="none" w:sz="0" w:space="0" w:color="auto"/>
            <w:right w:val="none" w:sz="0" w:space="0" w:color="auto"/>
          </w:divBdr>
        </w:div>
        <w:div w:id="95444795">
          <w:marLeft w:val="0"/>
          <w:marRight w:val="0"/>
          <w:marTop w:val="0"/>
          <w:marBottom w:val="0"/>
          <w:divBdr>
            <w:top w:val="none" w:sz="0" w:space="0" w:color="auto"/>
            <w:left w:val="none" w:sz="0" w:space="0" w:color="auto"/>
            <w:bottom w:val="none" w:sz="0" w:space="0" w:color="auto"/>
            <w:right w:val="none" w:sz="0" w:space="0" w:color="auto"/>
          </w:divBdr>
        </w:div>
        <w:div w:id="289896866">
          <w:marLeft w:val="0"/>
          <w:marRight w:val="0"/>
          <w:marTop w:val="0"/>
          <w:marBottom w:val="0"/>
          <w:divBdr>
            <w:top w:val="none" w:sz="0" w:space="0" w:color="auto"/>
            <w:left w:val="none" w:sz="0" w:space="0" w:color="auto"/>
            <w:bottom w:val="none" w:sz="0" w:space="0" w:color="auto"/>
            <w:right w:val="none" w:sz="0" w:space="0" w:color="auto"/>
          </w:divBdr>
        </w:div>
        <w:div w:id="1722286550">
          <w:marLeft w:val="0"/>
          <w:marRight w:val="0"/>
          <w:marTop w:val="0"/>
          <w:marBottom w:val="0"/>
          <w:divBdr>
            <w:top w:val="none" w:sz="0" w:space="0" w:color="auto"/>
            <w:left w:val="none" w:sz="0" w:space="0" w:color="auto"/>
            <w:bottom w:val="none" w:sz="0" w:space="0" w:color="auto"/>
            <w:right w:val="none" w:sz="0" w:space="0" w:color="auto"/>
          </w:divBdr>
        </w:div>
        <w:div w:id="1881089484">
          <w:marLeft w:val="0"/>
          <w:marRight w:val="0"/>
          <w:marTop w:val="0"/>
          <w:marBottom w:val="0"/>
          <w:divBdr>
            <w:top w:val="none" w:sz="0" w:space="0" w:color="auto"/>
            <w:left w:val="none" w:sz="0" w:space="0" w:color="auto"/>
            <w:bottom w:val="none" w:sz="0" w:space="0" w:color="auto"/>
            <w:right w:val="none" w:sz="0" w:space="0" w:color="auto"/>
          </w:divBdr>
        </w:div>
        <w:div w:id="231083487">
          <w:marLeft w:val="0"/>
          <w:marRight w:val="0"/>
          <w:marTop w:val="0"/>
          <w:marBottom w:val="0"/>
          <w:divBdr>
            <w:top w:val="none" w:sz="0" w:space="0" w:color="auto"/>
            <w:left w:val="none" w:sz="0" w:space="0" w:color="auto"/>
            <w:bottom w:val="none" w:sz="0" w:space="0" w:color="auto"/>
            <w:right w:val="none" w:sz="0" w:space="0" w:color="auto"/>
          </w:divBdr>
        </w:div>
        <w:div w:id="1082604980">
          <w:marLeft w:val="0"/>
          <w:marRight w:val="0"/>
          <w:marTop w:val="0"/>
          <w:marBottom w:val="0"/>
          <w:divBdr>
            <w:top w:val="none" w:sz="0" w:space="0" w:color="auto"/>
            <w:left w:val="none" w:sz="0" w:space="0" w:color="auto"/>
            <w:bottom w:val="none" w:sz="0" w:space="0" w:color="auto"/>
            <w:right w:val="none" w:sz="0" w:space="0" w:color="auto"/>
          </w:divBdr>
        </w:div>
        <w:div w:id="923032816">
          <w:marLeft w:val="0"/>
          <w:marRight w:val="0"/>
          <w:marTop w:val="0"/>
          <w:marBottom w:val="0"/>
          <w:divBdr>
            <w:top w:val="none" w:sz="0" w:space="0" w:color="auto"/>
            <w:left w:val="none" w:sz="0" w:space="0" w:color="auto"/>
            <w:bottom w:val="none" w:sz="0" w:space="0" w:color="auto"/>
            <w:right w:val="none" w:sz="0" w:space="0" w:color="auto"/>
          </w:divBdr>
        </w:div>
        <w:div w:id="2009168604">
          <w:marLeft w:val="0"/>
          <w:marRight w:val="0"/>
          <w:marTop w:val="0"/>
          <w:marBottom w:val="0"/>
          <w:divBdr>
            <w:top w:val="none" w:sz="0" w:space="0" w:color="auto"/>
            <w:left w:val="none" w:sz="0" w:space="0" w:color="auto"/>
            <w:bottom w:val="none" w:sz="0" w:space="0" w:color="auto"/>
            <w:right w:val="none" w:sz="0" w:space="0" w:color="auto"/>
          </w:divBdr>
        </w:div>
        <w:div w:id="1671056018">
          <w:marLeft w:val="0"/>
          <w:marRight w:val="0"/>
          <w:marTop w:val="0"/>
          <w:marBottom w:val="0"/>
          <w:divBdr>
            <w:top w:val="none" w:sz="0" w:space="0" w:color="auto"/>
            <w:left w:val="none" w:sz="0" w:space="0" w:color="auto"/>
            <w:bottom w:val="none" w:sz="0" w:space="0" w:color="auto"/>
            <w:right w:val="none" w:sz="0" w:space="0" w:color="auto"/>
          </w:divBdr>
        </w:div>
        <w:div w:id="1766420100">
          <w:marLeft w:val="0"/>
          <w:marRight w:val="0"/>
          <w:marTop w:val="0"/>
          <w:marBottom w:val="0"/>
          <w:divBdr>
            <w:top w:val="none" w:sz="0" w:space="0" w:color="auto"/>
            <w:left w:val="none" w:sz="0" w:space="0" w:color="auto"/>
            <w:bottom w:val="none" w:sz="0" w:space="0" w:color="auto"/>
            <w:right w:val="none" w:sz="0" w:space="0" w:color="auto"/>
          </w:divBdr>
        </w:div>
      </w:divsChild>
    </w:div>
    <w:div w:id="2010400544">
      <w:bodyDiv w:val="1"/>
      <w:marLeft w:val="0"/>
      <w:marRight w:val="0"/>
      <w:marTop w:val="0"/>
      <w:marBottom w:val="0"/>
      <w:divBdr>
        <w:top w:val="none" w:sz="0" w:space="0" w:color="auto"/>
        <w:left w:val="none" w:sz="0" w:space="0" w:color="auto"/>
        <w:bottom w:val="none" w:sz="0" w:space="0" w:color="auto"/>
        <w:right w:val="none" w:sz="0" w:space="0" w:color="auto"/>
      </w:divBdr>
    </w:div>
    <w:div w:id="2018919724">
      <w:bodyDiv w:val="1"/>
      <w:marLeft w:val="0"/>
      <w:marRight w:val="0"/>
      <w:marTop w:val="0"/>
      <w:marBottom w:val="0"/>
      <w:divBdr>
        <w:top w:val="none" w:sz="0" w:space="0" w:color="auto"/>
        <w:left w:val="none" w:sz="0" w:space="0" w:color="auto"/>
        <w:bottom w:val="none" w:sz="0" w:space="0" w:color="auto"/>
        <w:right w:val="none" w:sz="0" w:space="0" w:color="auto"/>
      </w:divBdr>
    </w:div>
    <w:div w:id="2103914648">
      <w:bodyDiv w:val="1"/>
      <w:marLeft w:val="0"/>
      <w:marRight w:val="0"/>
      <w:marTop w:val="0"/>
      <w:marBottom w:val="0"/>
      <w:divBdr>
        <w:top w:val="none" w:sz="0" w:space="0" w:color="auto"/>
        <w:left w:val="none" w:sz="0" w:space="0" w:color="auto"/>
        <w:bottom w:val="none" w:sz="0" w:space="0" w:color="auto"/>
        <w:right w:val="none" w:sz="0" w:space="0" w:color="auto"/>
      </w:divBdr>
    </w:div>
    <w:div w:id="2109080789">
      <w:bodyDiv w:val="1"/>
      <w:marLeft w:val="0"/>
      <w:marRight w:val="0"/>
      <w:marTop w:val="0"/>
      <w:marBottom w:val="0"/>
      <w:divBdr>
        <w:top w:val="none" w:sz="0" w:space="0" w:color="auto"/>
        <w:left w:val="none" w:sz="0" w:space="0" w:color="auto"/>
        <w:bottom w:val="none" w:sz="0" w:space="0" w:color="auto"/>
        <w:right w:val="none" w:sz="0" w:space="0" w:color="auto"/>
      </w:divBdr>
    </w:div>
    <w:div w:id="2135710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jn.gov.si/"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http://www.nlb.si" TargetMode="External"/><Relationship Id="rId2" Type="http://schemas.openxmlformats.org/officeDocument/2006/relationships/numbering" Target="numbering.xml"/><Relationship Id="rId16" Type="http://schemas.openxmlformats.org/officeDocument/2006/relationships/hyperlink" Target="http://www.halcom.si"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yperlink" Target="http://www.sigen-ca.si" TargetMode="External"/><Relationship Id="rId10" Type="http://schemas.openxmlformats.org/officeDocument/2006/relationships/hyperlink" Target="https://www.enarocanje.si/" TargetMode="External"/><Relationship Id="rId19" Type="http://schemas.openxmlformats.org/officeDocument/2006/relationships/hyperlink" Target="https://ejn.gov.si" TargetMode="External"/><Relationship Id="rId4" Type="http://schemas.openxmlformats.org/officeDocument/2006/relationships/settings" Target="settings.xml"/><Relationship Id="rId9" Type="http://schemas.openxmlformats.org/officeDocument/2006/relationships/hyperlink" Target="http://moc.celje.si" TargetMode="External"/><Relationship Id="rId14" Type="http://schemas.openxmlformats.org/officeDocument/2006/relationships/hyperlink" Target="https://ejn.gov.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20D3DA-8545-40FE-B58D-16E1DA2A2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25</Pages>
  <Words>10682</Words>
  <Characters>60892</Characters>
  <Application>Microsoft Office Word</Application>
  <DocSecurity>0</DocSecurity>
  <Lines>507</Lines>
  <Paragraphs>142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JNMV ZJN-3 prva verzija T pripT</vt:lpstr>
    </vt:vector>
  </TitlesOfParts>
  <Company>Mestna občina Celje</Company>
  <LinksUpToDate>false</LinksUpToDate>
  <CharactersWithSpaces>71432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andrejka.kos@celje.si</dc:creator>
  <cp:lastModifiedBy>Andrejka Kos</cp:lastModifiedBy>
  <cp:revision>3</cp:revision>
  <cp:lastPrinted>2025-11-26T14:40:00Z</cp:lastPrinted>
  <dcterms:created xsi:type="dcterms:W3CDTF">2026-05-15T07:35:00Z</dcterms:created>
  <dcterms:modified xsi:type="dcterms:W3CDTF">2026-05-15T08:05:00Z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1915843671</vt:i4>
  </property>
</Properties>
</file>